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422" w:rsidRPr="00451D99" w:rsidRDefault="00164422" w:rsidP="00164422">
      <w:pPr>
        <w:pStyle w:val="Telobesedila"/>
        <w:kinsoku w:val="0"/>
        <w:overflowPunct w:val="0"/>
        <w:spacing w:before="81"/>
        <w:ind w:right="107"/>
        <w:jc w:val="right"/>
        <w:rPr>
          <w:rFonts w:cs="Times New Roman"/>
          <w:w w:val="85"/>
        </w:rPr>
      </w:pPr>
      <w:r w:rsidRPr="00451D99">
        <w:rPr>
          <w:rFonts w:cs="Times New Roman"/>
          <w:w w:val="85"/>
        </w:rPr>
        <w:t>OBR-1</w:t>
      </w:r>
    </w:p>
    <w:p w:rsidR="00164422" w:rsidRPr="00451D99" w:rsidRDefault="00164422" w:rsidP="00164422">
      <w:pPr>
        <w:pStyle w:val="Telobesedila"/>
        <w:kinsoku w:val="0"/>
        <w:overflowPunct w:val="0"/>
        <w:spacing w:before="3"/>
        <w:rPr>
          <w:rFonts w:cs="Times New Roman"/>
          <w:sz w:val="20"/>
          <w:szCs w:val="20"/>
        </w:rPr>
      </w:pPr>
    </w:p>
    <w:p w:rsidR="00164422" w:rsidRPr="00451D99" w:rsidRDefault="00164422" w:rsidP="00164422">
      <w:pPr>
        <w:pStyle w:val="Naslov2"/>
        <w:tabs>
          <w:tab w:val="left" w:pos="6921"/>
        </w:tabs>
        <w:kinsoku w:val="0"/>
        <w:overflowPunct w:val="0"/>
        <w:ind w:left="3180" w:right="0"/>
        <w:jc w:val="left"/>
        <w:rPr>
          <w:rFonts w:ascii="Arial Narrow" w:hAnsi="Arial Narrow"/>
        </w:rPr>
      </w:pPr>
      <w:r w:rsidRPr="00451D99">
        <w:rPr>
          <w:rFonts w:ascii="Arial Narrow" w:hAnsi="Arial Narrow"/>
          <w:w w:val="85"/>
        </w:rPr>
        <w:t>PONUDBA</w:t>
      </w:r>
      <w:r w:rsidRPr="00451D99">
        <w:rPr>
          <w:rFonts w:ascii="Arial Narrow" w:hAnsi="Arial Narrow"/>
          <w:spacing w:val="28"/>
          <w:w w:val="85"/>
        </w:rPr>
        <w:t xml:space="preserve"> </w:t>
      </w:r>
      <w:r w:rsidRPr="00451D99">
        <w:rPr>
          <w:rFonts w:ascii="Arial Narrow" w:hAnsi="Arial Narrow"/>
          <w:w w:val="85"/>
        </w:rPr>
        <w:t>ŠT.</w:t>
      </w:r>
      <w:r w:rsidRPr="00451D99">
        <w:rPr>
          <w:rFonts w:ascii="Arial Narrow" w:hAnsi="Arial Narrow"/>
          <w:spacing w:val="-5"/>
        </w:rPr>
        <w:t xml:space="preserve"> </w:t>
      </w:r>
      <w:r w:rsidRPr="00451D99">
        <w:rPr>
          <w:rFonts w:ascii="Arial Narrow" w:hAnsi="Arial Narrow"/>
          <w:u w:val="thick" w:color="000000"/>
        </w:rPr>
        <w:t xml:space="preserve"> </w:t>
      </w:r>
      <w:r w:rsidRPr="00451D99">
        <w:rPr>
          <w:rFonts w:ascii="Arial Narrow" w:hAnsi="Arial Narrow"/>
          <w:u w:val="thick" w:color="000000"/>
        </w:rPr>
        <w:tab/>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2"/>
        <w:rPr>
          <w:rFonts w:cs="Times New Roman"/>
          <w:sz w:val="27"/>
          <w:szCs w:val="27"/>
        </w:rPr>
      </w:pPr>
    </w:p>
    <w:p w:rsidR="00164422" w:rsidRPr="00451D99" w:rsidRDefault="00164422" w:rsidP="00164422">
      <w:pPr>
        <w:pStyle w:val="Telobesedila"/>
        <w:tabs>
          <w:tab w:val="left" w:pos="6955"/>
        </w:tabs>
        <w:kinsoku w:val="0"/>
        <w:overflowPunct w:val="0"/>
        <w:spacing w:before="91"/>
        <w:ind w:left="132"/>
      </w:pPr>
      <w:r w:rsidRPr="00451D99">
        <w:t>Na podlagi javnega naročila, objavljenega na Portalu javnih</w:t>
      </w:r>
      <w:r w:rsidRPr="00451D99">
        <w:rPr>
          <w:spacing w:val="-25"/>
        </w:rPr>
        <w:t xml:space="preserve"> </w:t>
      </w:r>
      <w:r w:rsidRPr="00451D99">
        <w:t>naročil</w:t>
      </w:r>
      <w:r w:rsidRPr="00451D99">
        <w:rPr>
          <w:spacing w:val="-4"/>
        </w:rPr>
        <w:t xml:space="preserve"> </w:t>
      </w:r>
      <w:r w:rsidRPr="00451D99">
        <w:t>dne</w:t>
      </w:r>
      <w:r w:rsidRPr="00451D99">
        <w:rPr>
          <w:rFonts w:cs="Times New Roman"/>
          <w:u w:val="single" w:color="000000"/>
        </w:rPr>
        <w:t xml:space="preserve"> </w:t>
      </w:r>
      <w:r w:rsidRPr="00451D99">
        <w:rPr>
          <w:rFonts w:cs="Times New Roman"/>
          <w:u w:val="single" w:color="000000"/>
        </w:rPr>
        <w:tab/>
      </w:r>
      <w:r w:rsidRPr="00451D99">
        <w:t>, pod številko</w:t>
      </w:r>
      <w:r w:rsidRPr="00451D99">
        <w:rPr>
          <w:spacing w:val="-5"/>
        </w:rPr>
        <w:t xml:space="preserve"> </w:t>
      </w:r>
      <w:r w:rsidRPr="00451D99">
        <w:t>objave</w:t>
      </w:r>
    </w:p>
    <w:p w:rsidR="00164422" w:rsidRPr="00451D99" w:rsidRDefault="00164422" w:rsidP="00164422">
      <w:pPr>
        <w:pStyle w:val="Telobesedila"/>
        <w:tabs>
          <w:tab w:val="left" w:pos="2191"/>
        </w:tabs>
        <w:kinsoku w:val="0"/>
        <w:overflowPunct w:val="0"/>
        <w:spacing w:before="38"/>
        <w:ind w:left="132"/>
      </w:pPr>
      <w:r w:rsidRPr="00451D99">
        <w:rPr>
          <w:rFonts w:cs="Times New Roman"/>
          <w:u w:val="single" w:color="000000"/>
        </w:rPr>
        <w:t xml:space="preserve"> </w:t>
      </w:r>
      <w:r w:rsidRPr="00451D99">
        <w:rPr>
          <w:rFonts w:cs="Times New Roman"/>
          <w:u w:val="single" w:color="000000"/>
        </w:rPr>
        <w:tab/>
      </w:r>
      <w:r w:rsidRPr="00451D99">
        <w:t>prilagamo našo ponudbeno dokumentacijo v skladu z navodili za pripravo</w:t>
      </w:r>
      <w:r w:rsidRPr="00451D99">
        <w:rPr>
          <w:spacing w:val="-26"/>
        </w:rPr>
        <w:t xml:space="preserve"> </w:t>
      </w:r>
      <w:r w:rsidRPr="00451D99">
        <w:t>ponudb.</w:t>
      </w:r>
    </w:p>
    <w:p w:rsidR="00164422" w:rsidRPr="00451D99" w:rsidRDefault="00164422" w:rsidP="00164422">
      <w:pPr>
        <w:pStyle w:val="Telobesedila"/>
        <w:kinsoku w:val="0"/>
        <w:overflowPunct w:val="0"/>
        <w:spacing w:before="5"/>
        <w:rPr>
          <w:sz w:val="20"/>
          <w:szCs w:val="20"/>
        </w:rPr>
      </w:pPr>
    </w:p>
    <w:p w:rsidR="00164422" w:rsidRPr="00451D99" w:rsidRDefault="00164422" w:rsidP="00164422">
      <w:pPr>
        <w:pStyle w:val="Telobesedila"/>
        <w:kinsoku w:val="0"/>
        <w:overflowPunct w:val="0"/>
        <w:spacing w:before="91"/>
        <w:ind w:left="132"/>
        <w:jc w:val="both"/>
      </w:pPr>
      <w:r w:rsidRPr="00451D99">
        <w:t>Ponudbo oddajamo (ustrezno označi):</w:t>
      </w:r>
    </w:p>
    <w:p w:rsidR="00164422" w:rsidRPr="00451D99" w:rsidRDefault="00164422" w:rsidP="00164422">
      <w:pPr>
        <w:pStyle w:val="Odstavekseznama"/>
        <w:numPr>
          <w:ilvl w:val="0"/>
          <w:numId w:val="13"/>
        </w:numPr>
        <w:tabs>
          <w:tab w:val="left" w:pos="844"/>
        </w:tabs>
        <w:kinsoku w:val="0"/>
        <w:overflowPunct w:val="0"/>
        <w:spacing w:before="40"/>
        <w:rPr>
          <w:sz w:val="22"/>
          <w:szCs w:val="22"/>
        </w:rPr>
      </w:pPr>
      <w:r w:rsidRPr="00451D99">
        <w:rPr>
          <w:sz w:val="22"/>
          <w:szCs w:val="22"/>
        </w:rPr>
        <w:t>SAMOSTOJNO – kot</w:t>
      </w:r>
      <w:r w:rsidRPr="00451D99">
        <w:rPr>
          <w:spacing w:val="16"/>
          <w:sz w:val="22"/>
          <w:szCs w:val="22"/>
        </w:rPr>
        <w:t xml:space="preserve"> </w:t>
      </w:r>
      <w:r w:rsidRPr="00451D99">
        <w:rPr>
          <w:sz w:val="22"/>
          <w:szCs w:val="22"/>
        </w:rPr>
        <w:t>samostojen ponudnik</w:t>
      </w:r>
    </w:p>
    <w:p w:rsidR="00164422" w:rsidRPr="00451D99" w:rsidRDefault="00164422" w:rsidP="00164422">
      <w:pPr>
        <w:pStyle w:val="Odstavekseznama"/>
        <w:numPr>
          <w:ilvl w:val="0"/>
          <w:numId w:val="13"/>
        </w:numPr>
        <w:tabs>
          <w:tab w:val="left" w:pos="844"/>
        </w:tabs>
        <w:kinsoku w:val="0"/>
        <w:overflowPunct w:val="0"/>
        <w:spacing w:before="12"/>
        <w:rPr>
          <w:sz w:val="22"/>
          <w:szCs w:val="22"/>
        </w:rPr>
      </w:pPr>
      <w:r w:rsidRPr="00451D99">
        <w:rPr>
          <w:sz w:val="22"/>
          <w:szCs w:val="22"/>
        </w:rPr>
        <w:t>S PODIZVAJALCI – kot samostojen ponudnik</w:t>
      </w:r>
      <w:r w:rsidRPr="00451D99">
        <w:rPr>
          <w:spacing w:val="4"/>
          <w:sz w:val="22"/>
          <w:szCs w:val="22"/>
        </w:rPr>
        <w:t xml:space="preserve"> </w:t>
      </w:r>
      <w:r w:rsidRPr="00451D99">
        <w:rPr>
          <w:sz w:val="22"/>
          <w:szCs w:val="22"/>
        </w:rPr>
        <w:t>s podizvajalci</w:t>
      </w:r>
    </w:p>
    <w:p w:rsidR="00164422" w:rsidRPr="00451D99" w:rsidRDefault="00164422" w:rsidP="00164422">
      <w:pPr>
        <w:pStyle w:val="Odstavekseznama"/>
        <w:numPr>
          <w:ilvl w:val="0"/>
          <w:numId w:val="13"/>
        </w:numPr>
        <w:tabs>
          <w:tab w:val="left" w:pos="844"/>
        </w:tabs>
        <w:kinsoku w:val="0"/>
        <w:overflowPunct w:val="0"/>
        <w:spacing w:before="12"/>
        <w:rPr>
          <w:sz w:val="22"/>
          <w:szCs w:val="22"/>
        </w:rPr>
      </w:pPr>
      <w:r w:rsidRPr="00451D99">
        <w:rPr>
          <w:sz w:val="22"/>
          <w:szCs w:val="22"/>
        </w:rPr>
        <w:t>SKUPNA</w:t>
      </w:r>
      <w:r w:rsidRPr="00451D99">
        <w:rPr>
          <w:spacing w:val="-10"/>
          <w:sz w:val="22"/>
          <w:szCs w:val="22"/>
        </w:rPr>
        <w:t xml:space="preserve"> </w:t>
      </w:r>
      <w:r w:rsidRPr="00451D99">
        <w:rPr>
          <w:sz w:val="22"/>
          <w:szCs w:val="22"/>
        </w:rPr>
        <w:t>PONUDBA</w:t>
      </w:r>
      <w:r w:rsidRPr="00451D99">
        <w:rPr>
          <w:spacing w:val="-5"/>
          <w:sz w:val="22"/>
          <w:szCs w:val="22"/>
        </w:rPr>
        <w:t xml:space="preserve"> </w:t>
      </w:r>
      <w:r w:rsidRPr="00451D99">
        <w:rPr>
          <w:sz w:val="22"/>
          <w:szCs w:val="22"/>
        </w:rPr>
        <w:t>–</w:t>
      </w:r>
      <w:r w:rsidRPr="00451D99">
        <w:rPr>
          <w:spacing w:val="-4"/>
          <w:sz w:val="22"/>
          <w:szCs w:val="22"/>
        </w:rPr>
        <w:t xml:space="preserve"> </w:t>
      </w:r>
      <w:r w:rsidRPr="00451D99">
        <w:rPr>
          <w:sz w:val="22"/>
          <w:szCs w:val="22"/>
        </w:rPr>
        <w:t>kot</w:t>
      </w:r>
      <w:r w:rsidRPr="00451D99">
        <w:rPr>
          <w:spacing w:val="-4"/>
          <w:sz w:val="22"/>
          <w:szCs w:val="22"/>
        </w:rPr>
        <w:t xml:space="preserve"> </w:t>
      </w:r>
      <w:r w:rsidRPr="00451D99">
        <w:rPr>
          <w:sz w:val="22"/>
          <w:szCs w:val="22"/>
        </w:rPr>
        <w:t>vodilni</w:t>
      </w:r>
      <w:r w:rsidRPr="00451D99">
        <w:rPr>
          <w:spacing w:val="-7"/>
          <w:sz w:val="22"/>
          <w:szCs w:val="22"/>
        </w:rPr>
        <w:t xml:space="preserve"> </w:t>
      </w:r>
      <w:r w:rsidRPr="00451D99">
        <w:rPr>
          <w:sz w:val="22"/>
          <w:szCs w:val="22"/>
        </w:rPr>
        <w:t>partner</w:t>
      </w:r>
      <w:r w:rsidRPr="00451D99">
        <w:rPr>
          <w:spacing w:val="-9"/>
          <w:sz w:val="22"/>
          <w:szCs w:val="22"/>
        </w:rPr>
        <w:t xml:space="preserve"> </w:t>
      </w:r>
      <w:r w:rsidRPr="00451D99">
        <w:rPr>
          <w:sz w:val="22"/>
          <w:szCs w:val="22"/>
        </w:rPr>
        <w:t>v</w:t>
      </w:r>
      <w:r w:rsidRPr="00451D99">
        <w:rPr>
          <w:spacing w:val="-4"/>
          <w:sz w:val="22"/>
          <w:szCs w:val="22"/>
        </w:rPr>
        <w:t xml:space="preserve"> </w:t>
      </w:r>
      <w:r w:rsidRPr="00451D99">
        <w:rPr>
          <w:sz w:val="22"/>
          <w:szCs w:val="22"/>
        </w:rPr>
        <w:t>skupini</w:t>
      </w:r>
      <w:r w:rsidRPr="00451D99">
        <w:rPr>
          <w:spacing w:val="-22"/>
          <w:sz w:val="22"/>
          <w:szCs w:val="22"/>
        </w:rPr>
        <w:t xml:space="preserve"> </w:t>
      </w:r>
      <w:r w:rsidRPr="00451D99">
        <w:rPr>
          <w:sz w:val="22"/>
          <w:szCs w:val="22"/>
        </w:rPr>
        <w:t>ponudnikov</w:t>
      </w:r>
    </w:p>
    <w:p w:rsidR="00164422" w:rsidRPr="00451D99" w:rsidRDefault="00164422" w:rsidP="00164422">
      <w:pPr>
        <w:pStyle w:val="Odstavekseznama"/>
        <w:numPr>
          <w:ilvl w:val="0"/>
          <w:numId w:val="13"/>
        </w:numPr>
        <w:tabs>
          <w:tab w:val="left" w:pos="844"/>
        </w:tabs>
        <w:kinsoku w:val="0"/>
        <w:overflowPunct w:val="0"/>
        <w:spacing w:before="12"/>
        <w:rPr>
          <w:sz w:val="22"/>
          <w:szCs w:val="22"/>
        </w:rPr>
      </w:pPr>
      <w:r w:rsidRPr="00451D99">
        <w:rPr>
          <w:sz w:val="22"/>
          <w:szCs w:val="22"/>
        </w:rPr>
        <w:t>SKUPNA PONUDBA – kot partner v</w:t>
      </w:r>
      <w:r w:rsidRPr="00451D99">
        <w:rPr>
          <w:spacing w:val="8"/>
          <w:sz w:val="22"/>
          <w:szCs w:val="22"/>
        </w:rPr>
        <w:t xml:space="preserve"> </w:t>
      </w:r>
      <w:r w:rsidRPr="00451D99">
        <w:rPr>
          <w:sz w:val="22"/>
          <w:szCs w:val="22"/>
        </w:rPr>
        <w:t>skupini ponudnikov</w: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5"/>
        <w:rPr>
          <w:sz w:val="27"/>
          <w:szCs w:val="27"/>
        </w:rPr>
      </w:pPr>
    </w:p>
    <w:p w:rsidR="00164422" w:rsidRPr="00451D99" w:rsidRDefault="00164422" w:rsidP="00164422">
      <w:pPr>
        <w:pStyle w:val="Naslov2"/>
        <w:kinsoku w:val="0"/>
        <w:overflowPunct w:val="0"/>
        <w:spacing w:before="1"/>
        <w:ind w:left="132" w:right="0"/>
        <w:jc w:val="both"/>
        <w:rPr>
          <w:rFonts w:ascii="Arial Narrow" w:hAnsi="Arial Narrow"/>
        </w:rPr>
      </w:pPr>
      <w:r w:rsidRPr="00451D99">
        <w:rPr>
          <w:rFonts w:ascii="Arial Narrow" w:hAnsi="Arial Narrow"/>
        </w:rPr>
        <w:t>Podatki o gospodarskem subjektu:</w:t>
      </w:r>
    </w:p>
    <w:p w:rsidR="00164422" w:rsidRPr="00451D99" w:rsidRDefault="00164422" w:rsidP="00164422">
      <w:pPr>
        <w:pStyle w:val="Telobesedila"/>
        <w:tabs>
          <w:tab w:val="left" w:pos="5801"/>
          <w:tab w:val="left" w:pos="8776"/>
        </w:tabs>
        <w:kinsoku w:val="0"/>
        <w:overflowPunct w:val="0"/>
        <w:spacing w:before="50" w:line="276" w:lineRule="auto"/>
        <w:ind w:left="132" w:right="1125"/>
        <w:jc w:val="both"/>
      </w:pPr>
      <w:r w:rsidRPr="00451D99">
        <w:t>Naziv:</w:t>
      </w:r>
      <w:r w:rsidRPr="00451D99">
        <w:rPr>
          <w:rFonts w:cs="Times New Roman"/>
          <w:u w:val="single" w:color="000000"/>
        </w:rPr>
        <w:tab/>
      </w:r>
      <w:r w:rsidRPr="00451D99">
        <w:rPr>
          <w:rFonts w:cs="Times New Roman"/>
          <w:u w:val="single" w:color="000000"/>
        </w:rPr>
        <w:tab/>
      </w:r>
      <w:r w:rsidRPr="00451D99">
        <w:rPr>
          <w:rFonts w:cs="Times New Roman"/>
        </w:rPr>
        <w:t xml:space="preserve"> </w:t>
      </w:r>
      <w:r w:rsidRPr="00451D99">
        <w:t>Naslov:</w:t>
      </w:r>
      <w:r w:rsidRPr="00451D99">
        <w:rPr>
          <w:rFonts w:cs="Times New Roman"/>
          <w:u w:val="single" w:color="000000"/>
        </w:rPr>
        <w:tab/>
      </w:r>
      <w:r w:rsidRPr="00451D99">
        <w:rPr>
          <w:rFonts w:cs="Times New Roman"/>
          <w:u w:val="single" w:color="000000"/>
        </w:rPr>
        <w:tab/>
      </w:r>
      <w:r w:rsidRPr="00451D99">
        <w:rPr>
          <w:rFonts w:cs="Times New Roman"/>
        </w:rPr>
        <w:t xml:space="preserve"> </w:t>
      </w:r>
      <w:r w:rsidRPr="00451D99">
        <w:t>Davčna</w:t>
      </w:r>
      <w:r w:rsidRPr="00451D99">
        <w:rPr>
          <w:spacing w:val="-8"/>
        </w:rPr>
        <w:t xml:space="preserve"> </w:t>
      </w:r>
      <w:r w:rsidRPr="00451D99">
        <w:t>številka:</w:t>
      </w:r>
      <w:r w:rsidRPr="00451D99">
        <w:rPr>
          <w:spacing w:val="-4"/>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rPr>
          <w:rFonts w:cs="Times New Roman"/>
          <w:w w:val="3"/>
          <w:u w:val="single" w:color="000000"/>
        </w:rPr>
        <w:t xml:space="preserve"> </w:t>
      </w:r>
      <w:r w:rsidRPr="00451D99">
        <w:rPr>
          <w:rFonts w:cs="Times New Roman"/>
        </w:rPr>
        <w:t xml:space="preserve"> </w:t>
      </w:r>
      <w:r w:rsidRPr="00451D99">
        <w:t>Finančni</w:t>
      </w:r>
      <w:r w:rsidRPr="00451D99">
        <w:rPr>
          <w:spacing w:val="-3"/>
        </w:rPr>
        <w:t xml:space="preserve"> </w:t>
      </w:r>
      <w:r w:rsidRPr="00451D99">
        <w:t>urad:</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rPr>
          <w:rFonts w:cs="Times New Roman"/>
          <w:w w:val="3"/>
          <w:u w:val="single" w:color="000000"/>
        </w:rPr>
        <w:t xml:space="preserve"> </w:t>
      </w:r>
      <w:r w:rsidRPr="00451D99">
        <w:rPr>
          <w:rFonts w:cs="Times New Roman"/>
        </w:rPr>
        <w:t xml:space="preserve"> </w:t>
      </w:r>
      <w:r w:rsidRPr="00451D99">
        <w:t>Matična</w:t>
      </w:r>
      <w:r w:rsidRPr="00451D99">
        <w:rPr>
          <w:spacing w:val="-8"/>
        </w:rPr>
        <w:t xml:space="preserve"> </w:t>
      </w:r>
      <w:r w:rsidRPr="00451D99">
        <w:t>številka:</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rPr>
          <w:rFonts w:cs="Times New Roman"/>
        </w:rPr>
        <w:t xml:space="preserve">                                                                                                                                       </w:t>
      </w:r>
      <w:r w:rsidRPr="00451D99">
        <w:t>Številka transakcijskega računa / odprt</w:t>
      </w:r>
      <w:r w:rsidRPr="00451D99">
        <w:rPr>
          <w:spacing w:val="-29"/>
        </w:rPr>
        <w:t xml:space="preserve"> </w:t>
      </w:r>
      <w:r w:rsidRPr="00451D99">
        <w:t>pri</w:t>
      </w:r>
      <w:r w:rsidRPr="00451D99">
        <w:rPr>
          <w:spacing w:val="-6"/>
        </w:rPr>
        <w:t xml:space="preserve"> </w:t>
      </w:r>
      <w:r w:rsidRPr="00451D99">
        <w:t xml:space="preserve">banki: </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rPr>
          <w:rFonts w:cs="Times New Roman"/>
          <w:w w:val="3"/>
          <w:u w:val="single" w:color="000000"/>
        </w:rPr>
        <w:t xml:space="preserve"> </w:t>
      </w:r>
      <w:r w:rsidRPr="00451D99">
        <w:rPr>
          <w:rFonts w:cs="Times New Roman"/>
        </w:rPr>
        <w:t xml:space="preserve">                                                                                     </w:t>
      </w:r>
      <w:r w:rsidRPr="00451D99">
        <w:t>Številka</w:t>
      </w:r>
      <w:r w:rsidRPr="00451D99">
        <w:rPr>
          <w:spacing w:val="-7"/>
        </w:rPr>
        <w:t xml:space="preserve"> </w:t>
      </w:r>
      <w:r w:rsidRPr="00451D99">
        <w:t>telefona:</w:t>
      </w:r>
      <w:r w:rsidRPr="00451D99">
        <w:rPr>
          <w:spacing w:val="-1"/>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rPr>
          <w:rFonts w:cs="Times New Roman"/>
        </w:rPr>
        <w:t xml:space="preserve">                                                                                                                                      </w:t>
      </w:r>
      <w:r w:rsidRPr="00451D99">
        <w:t>Številka</w:t>
      </w:r>
      <w:r w:rsidRPr="00451D99">
        <w:rPr>
          <w:spacing w:val="-10"/>
        </w:rPr>
        <w:t xml:space="preserve"> </w:t>
      </w:r>
      <w:r w:rsidRPr="00451D99">
        <w:t xml:space="preserve">telefaxa: </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rPr>
          <w:rFonts w:cs="Times New Roman"/>
        </w:rPr>
        <w:t xml:space="preserve"> </w:t>
      </w:r>
      <w:r w:rsidRPr="00451D99">
        <w:t>Gospodarski subjekt je MSP (ustrezno</w:t>
      </w:r>
      <w:r w:rsidRPr="00451D99">
        <w:rPr>
          <w:spacing w:val="-18"/>
        </w:rPr>
        <w:t xml:space="preserve"> </w:t>
      </w:r>
      <w:r w:rsidRPr="00451D99">
        <w:t xml:space="preserve">označi):        </w:t>
      </w:r>
      <w:r w:rsidRPr="00451D99">
        <w:rPr>
          <w:spacing w:val="29"/>
        </w:rPr>
        <w:t xml:space="preserve"> </w:t>
      </w:r>
      <w:r w:rsidRPr="00451D99">
        <w:t>DA</w:t>
      </w:r>
      <w:r w:rsidRPr="00451D99">
        <w:tab/>
        <w:t>NE</w:t>
      </w:r>
    </w:p>
    <w:p w:rsidR="00164422" w:rsidRPr="00451D99" w:rsidRDefault="00164422" w:rsidP="00164422">
      <w:pPr>
        <w:pStyle w:val="Telobesedila"/>
        <w:kinsoku w:val="0"/>
        <w:overflowPunct w:val="0"/>
        <w:spacing w:before="1"/>
        <w:rPr>
          <w:sz w:val="25"/>
          <w:szCs w:val="25"/>
        </w:rPr>
      </w:pPr>
    </w:p>
    <w:p w:rsidR="00164422" w:rsidRPr="00451D99" w:rsidRDefault="00164422" w:rsidP="00164422">
      <w:pPr>
        <w:pStyle w:val="Telobesedila"/>
        <w:tabs>
          <w:tab w:val="left" w:pos="8776"/>
        </w:tabs>
        <w:kinsoku w:val="0"/>
        <w:overflowPunct w:val="0"/>
        <w:ind w:left="132"/>
        <w:jc w:val="both"/>
        <w:rPr>
          <w:rFonts w:cs="Times New Roman"/>
        </w:rPr>
      </w:pPr>
      <w:r w:rsidRPr="00451D99">
        <w:t>Odgovorna oseba za podpis ponudbe in</w:t>
      </w:r>
      <w:r w:rsidRPr="00451D99">
        <w:rPr>
          <w:spacing w:val="-26"/>
        </w:rPr>
        <w:t xml:space="preserve"> </w:t>
      </w:r>
      <w:r w:rsidRPr="00451D99">
        <w:t>pogodbe:</w:t>
      </w:r>
      <w:r w:rsidRPr="00451D99">
        <w:rPr>
          <w:spacing w:val="-4"/>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38"/>
        <w:rPr>
          <w:rFonts w:cs="Times New Roman"/>
          <w:sz w:val="22"/>
          <w:szCs w:val="22"/>
        </w:rPr>
      </w:pPr>
      <w:r w:rsidRPr="00451D99">
        <w:rPr>
          <w:sz w:val="22"/>
          <w:szCs w:val="22"/>
        </w:rPr>
        <w:t>funkcija:</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12"/>
        <w:rPr>
          <w:rFonts w:cs="Times New Roman"/>
          <w:sz w:val="22"/>
          <w:szCs w:val="22"/>
        </w:rPr>
      </w:pPr>
      <w:r w:rsidRPr="00451D99">
        <w:rPr>
          <w:sz w:val="22"/>
          <w:szCs w:val="22"/>
        </w:rPr>
        <w:t>telefon:</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12"/>
        <w:rPr>
          <w:rFonts w:cs="Times New Roman"/>
          <w:sz w:val="22"/>
          <w:szCs w:val="22"/>
        </w:rPr>
      </w:pPr>
      <w:r w:rsidRPr="00451D99">
        <w:rPr>
          <w:sz w:val="22"/>
          <w:szCs w:val="22"/>
        </w:rPr>
        <w:t>telefax:</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12"/>
        <w:rPr>
          <w:rFonts w:cs="Times New Roman"/>
          <w:sz w:val="22"/>
          <w:szCs w:val="22"/>
        </w:rPr>
      </w:pPr>
      <w:r w:rsidRPr="00451D99">
        <w:rPr>
          <w:sz w:val="22"/>
          <w:szCs w:val="22"/>
        </w:rPr>
        <w:t>e-mail:</w:t>
      </w:r>
      <w:r w:rsidRPr="00451D99">
        <w:rPr>
          <w:spacing w:val="-5"/>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Telobesedila"/>
        <w:kinsoku w:val="0"/>
        <w:overflowPunct w:val="0"/>
        <w:spacing w:before="5"/>
        <w:rPr>
          <w:rFonts w:cs="Times New Roman"/>
          <w:sz w:val="18"/>
          <w:szCs w:val="18"/>
        </w:rPr>
      </w:pPr>
    </w:p>
    <w:p w:rsidR="00164422" w:rsidRPr="00451D99" w:rsidRDefault="00164422" w:rsidP="00164422">
      <w:pPr>
        <w:pStyle w:val="Telobesedila"/>
        <w:tabs>
          <w:tab w:val="left" w:pos="8785"/>
        </w:tabs>
        <w:kinsoku w:val="0"/>
        <w:overflowPunct w:val="0"/>
        <w:spacing w:before="91"/>
        <w:ind w:left="132"/>
        <w:rPr>
          <w:rFonts w:cs="Times New Roman"/>
        </w:rPr>
      </w:pPr>
      <w:r w:rsidRPr="00451D99">
        <w:t>Kontaktna oseba za</w:t>
      </w:r>
      <w:r w:rsidRPr="00451D99">
        <w:rPr>
          <w:spacing w:val="-26"/>
        </w:rPr>
        <w:t xml:space="preserve"> </w:t>
      </w:r>
      <w:r w:rsidRPr="00451D99">
        <w:t xml:space="preserve">obveščanje: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38"/>
        <w:rPr>
          <w:rFonts w:cs="Times New Roman"/>
          <w:sz w:val="22"/>
          <w:szCs w:val="22"/>
        </w:rPr>
      </w:pPr>
      <w:r w:rsidRPr="00451D99">
        <w:rPr>
          <w:sz w:val="22"/>
          <w:szCs w:val="22"/>
        </w:rPr>
        <w:t>funkcija:</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12"/>
        <w:rPr>
          <w:rFonts w:cs="Times New Roman"/>
          <w:sz w:val="22"/>
          <w:szCs w:val="22"/>
        </w:rPr>
      </w:pPr>
      <w:r w:rsidRPr="00451D99">
        <w:rPr>
          <w:sz w:val="22"/>
          <w:szCs w:val="22"/>
        </w:rPr>
        <w:t>telefon:</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12"/>
        <w:rPr>
          <w:rFonts w:cs="Times New Roman"/>
          <w:sz w:val="22"/>
          <w:szCs w:val="22"/>
        </w:rPr>
      </w:pPr>
      <w:r w:rsidRPr="00451D99">
        <w:rPr>
          <w:sz w:val="22"/>
          <w:szCs w:val="22"/>
        </w:rPr>
        <w:t>telefax:</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3"/>
        </w:numPr>
        <w:tabs>
          <w:tab w:val="left" w:pos="844"/>
          <w:tab w:val="left" w:pos="6652"/>
        </w:tabs>
        <w:kinsoku w:val="0"/>
        <w:overflowPunct w:val="0"/>
        <w:spacing w:before="12"/>
        <w:rPr>
          <w:rFonts w:cs="Times New Roman"/>
          <w:sz w:val="22"/>
          <w:szCs w:val="22"/>
        </w:rPr>
      </w:pPr>
      <w:r w:rsidRPr="00451D99">
        <w:rPr>
          <w:sz w:val="22"/>
          <w:szCs w:val="22"/>
        </w:rPr>
        <w:t>e-mail:</w:t>
      </w:r>
      <w:r w:rsidRPr="00451D99">
        <w:rPr>
          <w:spacing w:val="-5"/>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Telobesedila"/>
        <w:kinsoku w:val="0"/>
        <w:overflowPunct w:val="0"/>
        <w:spacing w:before="5"/>
        <w:rPr>
          <w:rFonts w:cs="Times New Roman"/>
          <w:sz w:val="18"/>
          <w:szCs w:val="18"/>
        </w:rPr>
      </w:pPr>
    </w:p>
    <w:p w:rsidR="00164422" w:rsidRPr="00451D99" w:rsidRDefault="00164422" w:rsidP="00164422">
      <w:pPr>
        <w:pStyle w:val="Telobesedila"/>
        <w:tabs>
          <w:tab w:val="left" w:pos="2266"/>
          <w:tab w:val="left" w:pos="2723"/>
          <w:tab w:val="left" w:pos="3329"/>
        </w:tabs>
        <w:kinsoku w:val="0"/>
        <w:overflowPunct w:val="0"/>
        <w:spacing w:before="91"/>
        <w:ind w:left="132"/>
      </w:pPr>
      <w:r w:rsidRPr="00451D99">
        <w:t>Veljavnost</w:t>
      </w:r>
      <w:r w:rsidRPr="00451D99">
        <w:rPr>
          <w:spacing w:val="-3"/>
        </w:rPr>
        <w:t xml:space="preserve"> </w:t>
      </w:r>
      <w:r w:rsidRPr="00451D99">
        <w:t>ponudbe</w:t>
      </w:r>
      <w:r w:rsidRPr="00451D99">
        <w:rPr>
          <w:spacing w:val="-3"/>
        </w:rPr>
        <w:t xml:space="preserve"> </w:t>
      </w:r>
      <w:r w:rsidRPr="00451D99">
        <w:t>do:</w:t>
      </w:r>
      <w:r w:rsidRPr="00451D99">
        <w:tab/>
      </w:r>
      <w:r w:rsidRPr="00451D99">
        <w:rPr>
          <w:rFonts w:cs="Times New Roman"/>
        </w:rPr>
        <w:t>_.</w:t>
      </w:r>
      <w:r w:rsidRPr="00451D99">
        <w:rPr>
          <w:rFonts w:cs="Times New Roman"/>
          <w:u w:val="single" w:color="000000"/>
        </w:rPr>
        <w:t xml:space="preserve"> </w:t>
      </w:r>
      <w:r w:rsidRPr="00451D99">
        <w:rPr>
          <w:rFonts w:cs="Times New Roman"/>
          <w:u w:val="single" w:color="000000"/>
        </w:rPr>
        <w:tab/>
      </w:r>
      <w:r w:rsidRPr="00451D99">
        <w:rPr>
          <w:rFonts w:cs="Times New Roman"/>
        </w:rPr>
        <w:t>.2022</w:t>
      </w:r>
      <w:r w:rsidRPr="00451D99">
        <w:rPr>
          <w:rFonts w:cs="Times New Roman"/>
        </w:rPr>
        <w:tab/>
      </w:r>
      <w:r w:rsidRPr="00451D99">
        <w:t>oz. najmanj 90 koledarskih dni po datumu določenem za</w:t>
      </w:r>
      <w:r w:rsidRPr="00451D99">
        <w:rPr>
          <w:spacing w:val="5"/>
        </w:rPr>
        <w:t xml:space="preserve"> </w:t>
      </w:r>
      <w:r w:rsidRPr="00451D99">
        <w:t>prejemponudb.</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3"/>
        <w:rPr>
          <w:sz w:val="12"/>
          <w:szCs w:val="12"/>
        </w:rPr>
      </w:pPr>
      <w:r w:rsidRPr="00451D99">
        <w:rPr>
          <w:noProof/>
        </w:rPr>
        <mc:AlternateContent>
          <mc:Choice Requires="wps">
            <w:drawing>
              <wp:anchor distT="0" distB="0" distL="0" distR="0" simplePos="0" relativeHeight="251659264" behindDoc="0" locked="0" layoutInCell="0" allowOverlap="1" wp14:anchorId="302B9A34" wp14:editId="13C77FF4">
                <wp:simplePos x="0" y="0"/>
                <wp:positionH relativeFrom="page">
                  <wp:posOffset>701040</wp:posOffset>
                </wp:positionH>
                <wp:positionV relativeFrom="paragraph">
                  <wp:posOffset>104775</wp:posOffset>
                </wp:positionV>
                <wp:extent cx="6158865" cy="922020"/>
                <wp:effectExtent l="0" t="0" r="0" b="0"/>
                <wp:wrapTopAndBottom/>
                <wp:docPr id="6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865" cy="9220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7"/>
                              <w:rPr>
                                <w:sz w:val="28"/>
                                <w:szCs w:val="28"/>
                              </w:rPr>
                            </w:pPr>
                          </w:p>
                          <w:p w:rsidR="00164422" w:rsidRDefault="00164422" w:rsidP="00164422">
                            <w:pPr>
                              <w:pStyle w:val="Telobesedila"/>
                              <w:kinsoku w:val="0"/>
                              <w:overflowPunct w:val="0"/>
                              <w:ind w:right="1616"/>
                              <w:jc w:val="right"/>
                            </w:pPr>
                            <w:r>
                              <w:t>Žig</w:t>
                            </w:r>
                          </w:p>
                          <w:p w:rsidR="00164422" w:rsidRDefault="00164422" w:rsidP="00164422">
                            <w:pPr>
                              <w:pStyle w:val="Telobesedila"/>
                              <w:kinsoku w:val="0"/>
                              <w:overflowPunct w:val="0"/>
                              <w:spacing w:before="7"/>
                              <w:rPr>
                                <w:sz w:val="29"/>
                                <w:szCs w:val="29"/>
                              </w:rPr>
                            </w:pPr>
                          </w:p>
                          <w:p w:rsidR="00164422" w:rsidRDefault="00164422" w:rsidP="00164422">
                            <w:pPr>
                              <w:pStyle w:val="Telobesedila"/>
                              <w:tabs>
                                <w:tab w:val="left" w:pos="5835"/>
                              </w:tabs>
                              <w:kinsoku w:val="0"/>
                              <w:overflowPunct w:val="0"/>
                              <w:ind w:left="28"/>
                              <w:rPr>
                                <w:rFonts w:ascii="Times New Roman" w:hAnsi="Times New Roman" w:cs="Times New Roman"/>
                              </w:rPr>
                            </w:pPr>
                            <w:r>
                              <w:t>Podpis odgovorne osebe</w:t>
                            </w:r>
                            <w:r>
                              <w:rPr>
                                <w:spacing w:val="-20"/>
                              </w:rPr>
                              <w:t xml:space="preserve"> </w:t>
                            </w:r>
                            <w:r>
                              <w:t>ponudnika:</w:t>
                            </w:r>
                            <w:r>
                              <w:rPr>
                                <w:spacing w:val="-4"/>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B9A34" id="_x0000_t202" coordsize="21600,21600" o:spt="202" path="m,l,21600r21600,l21600,xe">
                <v:stroke joinstyle="miter"/>
                <v:path gradientshapeok="t" o:connecttype="rect"/>
              </v:shapetype>
              <v:shape id="Text Box 10" o:spid="_x0000_s1026" type="#_x0000_t202" style="position:absolute;margin-left:55.2pt;margin-top:8.25pt;width:484.95pt;height:72.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7"/>
                        <w:rPr>
                          <w:sz w:val="28"/>
                          <w:szCs w:val="28"/>
                        </w:rPr>
                      </w:pPr>
                    </w:p>
                    <w:p w:rsidR="00164422" w:rsidRDefault="00164422" w:rsidP="00164422">
                      <w:pPr>
                        <w:pStyle w:val="Telobesedila"/>
                        <w:kinsoku w:val="0"/>
                        <w:overflowPunct w:val="0"/>
                        <w:ind w:right="1616"/>
                        <w:jc w:val="right"/>
                      </w:pPr>
                      <w:r>
                        <w:t>Žig</w:t>
                      </w:r>
                    </w:p>
                    <w:p w:rsidR="00164422" w:rsidRDefault="00164422" w:rsidP="00164422">
                      <w:pPr>
                        <w:pStyle w:val="Telobesedila"/>
                        <w:kinsoku w:val="0"/>
                        <w:overflowPunct w:val="0"/>
                        <w:spacing w:before="7"/>
                        <w:rPr>
                          <w:sz w:val="29"/>
                          <w:szCs w:val="29"/>
                        </w:rPr>
                      </w:pPr>
                    </w:p>
                    <w:p w:rsidR="00164422" w:rsidRDefault="00164422" w:rsidP="00164422">
                      <w:pPr>
                        <w:pStyle w:val="Telobesedila"/>
                        <w:tabs>
                          <w:tab w:val="left" w:pos="5835"/>
                        </w:tabs>
                        <w:kinsoku w:val="0"/>
                        <w:overflowPunct w:val="0"/>
                        <w:ind w:left="28"/>
                        <w:rPr>
                          <w:rFonts w:ascii="Times New Roman" w:hAnsi="Times New Roman" w:cs="Times New Roman"/>
                        </w:rPr>
                      </w:pPr>
                      <w:r>
                        <w:t>Podpis odgovorne osebe</w:t>
                      </w:r>
                      <w:r>
                        <w:rPr>
                          <w:spacing w:val="-20"/>
                        </w:rPr>
                        <w:t xml:space="preserve"> </w:t>
                      </w:r>
                      <w:r>
                        <w:t>ponudnika:</w:t>
                      </w:r>
                      <w:r>
                        <w:rPr>
                          <w:spacing w:val="-4"/>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2"/>
        <w:rPr>
          <w:sz w:val="13"/>
          <w:szCs w:val="13"/>
        </w:rPr>
      </w:pPr>
    </w:p>
    <w:p w:rsidR="00164422" w:rsidRPr="00451D99" w:rsidRDefault="00164422" w:rsidP="00164422">
      <w:pPr>
        <w:pStyle w:val="Telobesedila"/>
        <w:kinsoku w:val="0"/>
        <w:overflowPunct w:val="0"/>
        <w:spacing w:before="94" w:line="276" w:lineRule="auto"/>
        <w:ind w:left="132" w:right="444"/>
        <w:rPr>
          <w:sz w:val="16"/>
          <w:szCs w:val="16"/>
        </w:rPr>
      </w:pPr>
      <w:r w:rsidRPr="00451D99">
        <w:rPr>
          <w:sz w:val="16"/>
          <w:szCs w:val="16"/>
        </w:rPr>
        <w:t>V primeru skupne ponudbe obrazec OBR-1 izpolnijo vsi ponudniki – partnerji. Za tem obrazcem se priložijo izpolnjeni ESPD-ji vseh ponudnikov oz. partnerjev ter pravni akt o skupni izvedbi naročila, v kolikor ponudniki oddajo skupno ponudbo.</w:t>
      </w:r>
    </w:p>
    <w:p w:rsidR="00164422" w:rsidRPr="00451D99" w:rsidRDefault="00164422" w:rsidP="00164422">
      <w:pPr>
        <w:pStyle w:val="Telobesedila"/>
        <w:kinsoku w:val="0"/>
        <w:overflowPunct w:val="0"/>
        <w:spacing w:before="94" w:line="276" w:lineRule="auto"/>
        <w:ind w:left="132" w:right="444"/>
        <w:rPr>
          <w:sz w:val="16"/>
          <w:szCs w:val="16"/>
        </w:rPr>
        <w:sectPr w:rsidR="00164422" w:rsidRPr="00451D99">
          <w:pgSz w:w="11910" w:h="16840"/>
          <w:pgMar w:top="1260" w:right="1000" w:bottom="880" w:left="1000" w:header="0" w:footer="682" w:gutter="0"/>
          <w:cols w:space="708" w:equalWidth="0">
            <w:col w:w="9910"/>
          </w:cols>
          <w:noEndnote/>
        </w:sectPr>
      </w:pPr>
    </w:p>
    <w:p w:rsidR="00164422" w:rsidRPr="00451D99" w:rsidRDefault="00164422" w:rsidP="00164422">
      <w:pPr>
        <w:pStyle w:val="Telobesedila"/>
        <w:kinsoku w:val="0"/>
        <w:overflowPunct w:val="0"/>
        <w:spacing w:before="69"/>
        <w:ind w:right="107"/>
        <w:jc w:val="right"/>
        <w:rPr>
          <w:rFonts w:cs="Times New Roman"/>
          <w:w w:val="85"/>
        </w:rPr>
      </w:pPr>
      <w:r w:rsidRPr="00451D99">
        <w:rPr>
          <w:rFonts w:cs="Times New Roman"/>
          <w:w w:val="85"/>
        </w:rPr>
        <w:lastRenderedPageBreak/>
        <w:t>OBR-2</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Naslov2"/>
        <w:kinsoku w:val="0"/>
        <w:overflowPunct w:val="0"/>
        <w:spacing w:before="213"/>
        <w:ind w:left="2532" w:right="0"/>
        <w:jc w:val="left"/>
        <w:rPr>
          <w:rFonts w:ascii="Arial Narrow" w:hAnsi="Arial Narrow"/>
          <w:w w:val="85"/>
        </w:rPr>
      </w:pPr>
      <w:r w:rsidRPr="00451D99">
        <w:rPr>
          <w:rFonts w:ascii="Arial Narrow" w:hAnsi="Arial Narrow"/>
          <w:w w:val="85"/>
        </w:rPr>
        <w:t>IZJAVA O SODELOVANJU S PODIZVAJALCI</w:t>
      </w:r>
    </w:p>
    <w:p w:rsidR="00164422" w:rsidRPr="00451D99" w:rsidRDefault="00164422" w:rsidP="00164422">
      <w:pPr>
        <w:pStyle w:val="Telobesedila"/>
        <w:kinsoku w:val="0"/>
        <w:overflowPunct w:val="0"/>
        <w:rPr>
          <w:rFonts w:cs="Times New Roman"/>
          <w:sz w:val="30"/>
          <w:szCs w:val="30"/>
        </w:rPr>
      </w:pPr>
    </w:p>
    <w:p w:rsidR="00164422" w:rsidRPr="00451D99" w:rsidRDefault="00164422" w:rsidP="00164422">
      <w:pPr>
        <w:pStyle w:val="Telobesedila"/>
        <w:kinsoku w:val="0"/>
        <w:overflowPunct w:val="0"/>
        <w:rPr>
          <w:rFonts w:cs="Times New Roman"/>
          <w:sz w:val="30"/>
          <w:szCs w:val="30"/>
        </w:rPr>
      </w:pPr>
    </w:p>
    <w:p w:rsidR="00164422" w:rsidRPr="00451D99" w:rsidRDefault="00164422" w:rsidP="00164422">
      <w:pPr>
        <w:pStyle w:val="Telobesedila"/>
        <w:tabs>
          <w:tab w:val="left" w:pos="5139"/>
          <w:tab w:val="left" w:pos="8806"/>
        </w:tabs>
        <w:kinsoku w:val="0"/>
        <w:overflowPunct w:val="0"/>
        <w:spacing w:before="229" w:line="278" w:lineRule="auto"/>
        <w:ind w:left="132" w:right="147"/>
      </w:pPr>
      <w:r w:rsidRPr="00451D99">
        <w:t>Ponudnik</w:t>
      </w:r>
      <w:r w:rsidRPr="00451D99">
        <w:rPr>
          <w:rFonts w:cs="Times New Roman"/>
          <w:u w:val="single" w:color="000000"/>
        </w:rPr>
        <w:t xml:space="preserve"> </w:t>
      </w:r>
      <w:r w:rsidRPr="00451D99">
        <w:rPr>
          <w:rFonts w:cs="Times New Roman"/>
          <w:u w:val="single" w:color="000000"/>
        </w:rPr>
        <w:tab/>
      </w:r>
      <w:r w:rsidRPr="00451D99">
        <w:t>izjavljamo,  da  bomo  pri</w:t>
      </w:r>
      <w:r w:rsidRPr="00451D99">
        <w:rPr>
          <w:spacing w:val="33"/>
        </w:rPr>
        <w:t xml:space="preserve"> </w:t>
      </w:r>
      <w:r w:rsidRPr="00451D99">
        <w:t xml:space="preserve">izvedbi </w:t>
      </w:r>
      <w:r w:rsidRPr="00451D99">
        <w:rPr>
          <w:spacing w:val="46"/>
        </w:rPr>
        <w:t xml:space="preserve"> </w:t>
      </w:r>
      <w:r w:rsidRPr="00451D99">
        <w:t>javnega</w:t>
      </w:r>
      <w:r w:rsidRPr="00451D99">
        <w:tab/>
        <w:t xml:space="preserve">naročila </w:t>
      </w:r>
      <w:r w:rsidRPr="00451D99">
        <w:rPr>
          <w:spacing w:val="26"/>
        </w:rPr>
        <w:t xml:space="preserve"> </w:t>
      </w:r>
      <w:r w:rsidRPr="00451D99">
        <w:t>št. JN-9-2022-OBLEKE sodelovali</w:t>
      </w:r>
      <w:r w:rsidRPr="00451D99">
        <w:rPr>
          <w:spacing w:val="-8"/>
        </w:rPr>
        <w:t xml:space="preserve"> </w:t>
      </w:r>
      <w:r w:rsidRPr="00451D99">
        <w:t>z</w:t>
      </w:r>
      <w:r w:rsidRPr="00451D99">
        <w:rPr>
          <w:spacing w:val="-6"/>
        </w:rPr>
        <w:t xml:space="preserve"> </w:t>
      </w:r>
      <w:r w:rsidRPr="00451D99">
        <w:t>naslednjimi</w:t>
      </w:r>
      <w:r w:rsidRPr="00451D99">
        <w:rPr>
          <w:spacing w:val="-23"/>
        </w:rPr>
        <w:t xml:space="preserve"> </w:t>
      </w:r>
      <w:r w:rsidRPr="00451D99">
        <w:t>podizvajalci: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11"/>
          <w:szCs w:val="11"/>
        </w:rPr>
      </w:pPr>
    </w:p>
    <w:tbl>
      <w:tblPr>
        <w:tblW w:w="0" w:type="auto"/>
        <w:tblInd w:w="121" w:type="dxa"/>
        <w:tblLayout w:type="fixed"/>
        <w:tblCellMar>
          <w:left w:w="0" w:type="dxa"/>
          <w:right w:w="0" w:type="dxa"/>
        </w:tblCellMar>
        <w:tblLook w:val="0000" w:firstRow="0" w:lastRow="0" w:firstColumn="0" w:lastColumn="0" w:noHBand="0" w:noVBand="0"/>
      </w:tblPr>
      <w:tblGrid>
        <w:gridCol w:w="2837"/>
        <w:gridCol w:w="4536"/>
        <w:gridCol w:w="1065"/>
        <w:gridCol w:w="1063"/>
      </w:tblGrid>
      <w:tr w:rsidR="00164422" w:rsidRPr="00451D99" w:rsidTr="00DA0098">
        <w:trPr>
          <w:trHeight w:hRule="exact" w:val="590"/>
        </w:trPr>
        <w:tc>
          <w:tcPr>
            <w:tcW w:w="7373" w:type="dxa"/>
            <w:gridSpan w:val="2"/>
            <w:tcBorders>
              <w:top w:val="none" w:sz="6" w:space="0" w:color="auto"/>
              <w:left w:val="none" w:sz="6" w:space="0" w:color="auto"/>
              <w:bottom w:val="single" w:sz="4" w:space="0" w:color="000000"/>
              <w:right w:val="single" w:sz="4" w:space="0" w:color="000000"/>
            </w:tcBorders>
          </w:tcPr>
          <w:p w:rsidR="00164422" w:rsidRPr="00451D99" w:rsidRDefault="00164422" w:rsidP="00DA0098">
            <w:pPr>
              <w:rPr>
                <w:rFonts w:cs="Times New Roman"/>
              </w:rPr>
            </w:pPr>
          </w:p>
        </w:tc>
        <w:tc>
          <w:tcPr>
            <w:tcW w:w="2128" w:type="dxa"/>
            <w:gridSpan w:val="2"/>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2" w:line="271" w:lineRule="auto"/>
              <w:ind w:left="158" w:right="93" w:hanging="48"/>
              <w:rPr>
                <w:rFonts w:ascii="Arial Narrow" w:hAnsi="Arial Narrow"/>
              </w:rPr>
            </w:pPr>
            <w:r w:rsidRPr="00451D99">
              <w:rPr>
                <w:rFonts w:ascii="Arial Narrow" w:hAnsi="Arial Narrow" w:cs="Arial Narrow"/>
                <w:sz w:val="22"/>
                <w:szCs w:val="22"/>
              </w:rPr>
              <w:t>Zahteva za neposredno plačilo od podizvajalca</w:t>
            </w:r>
          </w:p>
        </w:tc>
      </w:tr>
      <w:tr w:rsidR="00164422" w:rsidRPr="00451D99" w:rsidTr="00DA0098">
        <w:trPr>
          <w:trHeight w:hRule="exact" w:val="302"/>
        </w:trPr>
        <w:tc>
          <w:tcPr>
            <w:tcW w:w="2837"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0"/>
              <w:rPr>
                <w:rFonts w:ascii="Arial Narrow" w:hAnsi="Arial Narrow"/>
              </w:rPr>
            </w:pPr>
            <w:r w:rsidRPr="00451D99">
              <w:rPr>
                <w:rFonts w:ascii="Arial Narrow" w:hAnsi="Arial Narrow"/>
                <w:w w:val="85"/>
                <w:sz w:val="22"/>
                <w:szCs w:val="22"/>
              </w:rPr>
              <w:t>NAZIV PODIZVAJALCA ŠT. 1</w:t>
            </w:r>
          </w:p>
        </w:tc>
        <w:tc>
          <w:tcPr>
            <w:tcW w:w="453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065" w:type="dxa"/>
            <w:tcBorders>
              <w:top w:val="single" w:sz="4" w:space="0" w:color="000000"/>
              <w:left w:val="single" w:sz="4" w:space="0" w:color="000000"/>
              <w:bottom w:val="single" w:sz="4" w:space="0" w:color="000000"/>
              <w:right w:val="none" w:sz="6" w:space="0" w:color="auto"/>
            </w:tcBorders>
          </w:tcPr>
          <w:p w:rsidR="00164422" w:rsidRPr="00451D99" w:rsidRDefault="00164422" w:rsidP="00DA0098">
            <w:pPr>
              <w:pStyle w:val="TableParagraph"/>
              <w:kinsoku w:val="0"/>
              <w:overflowPunct w:val="0"/>
              <w:spacing w:line="243" w:lineRule="exact"/>
              <w:ind w:left="387" w:right="381"/>
              <w:jc w:val="center"/>
              <w:rPr>
                <w:rFonts w:ascii="Arial Narrow" w:hAnsi="Arial Narrow"/>
              </w:rPr>
            </w:pPr>
            <w:r w:rsidRPr="00451D99">
              <w:rPr>
                <w:rFonts w:ascii="Arial Narrow" w:hAnsi="Arial Narrow" w:cs="Arial Narrow"/>
                <w:sz w:val="22"/>
                <w:szCs w:val="22"/>
              </w:rPr>
              <w:t>DA</w:t>
            </w:r>
          </w:p>
        </w:tc>
        <w:tc>
          <w:tcPr>
            <w:tcW w:w="1063" w:type="dxa"/>
            <w:tcBorders>
              <w:top w:val="single" w:sz="4" w:space="0" w:color="000000"/>
              <w:left w:val="none" w:sz="6" w:space="0" w:color="auto"/>
              <w:bottom w:val="single" w:sz="4" w:space="0" w:color="000000"/>
              <w:right w:val="single" w:sz="4" w:space="0" w:color="000000"/>
            </w:tcBorders>
          </w:tcPr>
          <w:p w:rsidR="00164422" w:rsidRPr="00451D99" w:rsidRDefault="00164422" w:rsidP="00DA0098">
            <w:pPr>
              <w:pStyle w:val="TableParagraph"/>
              <w:kinsoku w:val="0"/>
              <w:overflowPunct w:val="0"/>
              <w:spacing w:line="243" w:lineRule="exact"/>
              <w:ind w:left="382" w:right="385"/>
              <w:jc w:val="center"/>
              <w:rPr>
                <w:rFonts w:ascii="Arial Narrow" w:hAnsi="Arial Narrow"/>
              </w:rPr>
            </w:pPr>
            <w:r w:rsidRPr="00451D99">
              <w:rPr>
                <w:rFonts w:ascii="Arial Narrow" w:hAnsi="Arial Narrow" w:cs="Arial Narrow"/>
                <w:sz w:val="22"/>
                <w:szCs w:val="22"/>
              </w:rPr>
              <w:t>NE</w:t>
            </w:r>
          </w:p>
        </w:tc>
      </w:tr>
      <w:tr w:rsidR="00164422" w:rsidRPr="00451D99" w:rsidTr="00DA0098">
        <w:trPr>
          <w:trHeight w:hRule="exact" w:val="300"/>
        </w:trPr>
        <w:tc>
          <w:tcPr>
            <w:tcW w:w="2837"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0"/>
              <w:rPr>
                <w:rFonts w:ascii="Arial Narrow" w:hAnsi="Arial Narrow"/>
              </w:rPr>
            </w:pPr>
            <w:r w:rsidRPr="00451D99">
              <w:rPr>
                <w:rFonts w:ascii="Arial Narrow" w:hAnsi="Arial Narrow"/>
                <w:w w:val="85"/>
                <w:sz w:val="22"/>
                <w:szCs w:val="22"/>
              </w:rPr>
              <w:t>NAZIV PODIZVAJALCA ŠT. 2</w:t>
            </w:r>
          </w:p>
        </w:tc>
        <w:tc>
          <w:tcPr>
            <w:tcW w:w="453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065" w:type="dxa"/>
            <w:tcBorders>
              <w:top w:val="single" w:sz="4" w:space="0" w:color="000000"/>
              <w:left w:val="single" w:sz="4" w:space="0" w:color="000000"/>
              <w:bottom w:val="single" w:sz="4" w:space="0" w:color="000000"/>
              <w:right w:val="none" w:sz="6" w:space="0" w:color="auto"/>
            </w:tcBorders>
          </w:tcPr>
          <w:p w:rsidR="00164422" w:rsidRPr="00451D99" w:rsidRDefault="00164422" w:rsidP="00DA0098">
            <w:pPr>
              <w:pStyle w:val="TableParagraph"/>
              <w:kinsoku w:val="0"/>
              <w:overflowPunct w:val="0"/>
              <w:spacing w:line="243" w:lineRule="exact"/>
              <w:ind w:left="387" w:right="381"/>
              <w:jc w:val="center"/>
              <w:rPr>
                <w:rFonts w:ascii="Arial Narrow" w:hAnsi="Arial Narrow"/>
              </w:rPr>
            </w:pPr>
            <w:r w:rsidRPr="00451D99">
              <w:rPr>
                <w:rFonts w:ascii="Arial Narrow" w:hAnsi="Arial Narrow" w:cs="Arial Narrow"/>
                <w:sz w:val="22"/>
                <w:szCs w:val="22"/>
              </w:rPr>
              <w:t>DA</w:t>
            </w:r>
          </w:p>
        </w:tc>
        <w:tc>
          <w:tcPr>
            <w:tcW w:w="1063" w:type="dxa"/>
            <w:tcBorders>
              <w:top w:val="single" w:sz="4" w:space="0" w:color="000000"/>
              <w:left w:val="none" w:sz="6" w:space="0" w:color="auto"/>
              <w:bottom w:val="single" w:sz="4" w:space="0" w:color="000000"/>
              <w:right w:val="single" w:sz="4" w:space="0" w:color="000000"/>
            </w:tcBorders>
          </w:tcPr>
          <w:p w:rsidR="00164422" w:rsidRPr="00451D99" w:rsidRDefault="00164422" w:rsidP="00DA0098">
            <w:pPr>
              <w:pStyle w:val="TableParagraph"/>
              <w:kinsoku w:val="0"/>
              <w:overflowPunct w:val="0"/>
              <w:spacing w:line="243" w:lineRule="exact"/>
              <w:ind w:left="382" w:right="385"/>
              <w:jc w:val="center"/>
              <w:rPr>
                <w:rFonts w:ascii="Arial Narrow" w:hAnsi="Arial Narrow"/>
              </w:rPr>
            </w:pPr>
            <w:r w:rsidRPr="00451D99">
              <w:rPr>
                <w:rFonts w:ascii="Arial Narrow" w:hAnsi="Arial Narrow" w:cs="Arial Narrow"/>
                <w:sz w:val="22"/>
                <w:szCs w:val="22"/>
              </w:rPr>
              <w:t>NE</w:t>
            </w:r>
          </w:p>
        </w:tc>
      </w:tr>
      <w:tr w:rsidR="00164422" w:rsidRPr="00451D99" w:rsidTr="00DA0098">
        <w:trPr>
          <w:trHeight w:hRule="exact" w:val="300"/>
        </w:trPr>
        <w:tc>
          <w:tcPr>
            <w:tcW w:w="2837"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100"/>
              <w:rPr>
                <w:rFonts w:ascii="Arial Narrow" w:hAnsi="Arial Narrow"/>
              </w:rPr>
            </w:pPr>
            <w:r w:rsidRPr="00451D99">
              <w:rPr>
                <w:rFonts w:ascii="Arial Narrow" w:hAnsi="Arial Narrow"/>
                <w:w w:val="85"/>
                <w:sz w:val="22"/>
                <w:szCs w:val="22"/>
              </w:rPr>
              <w:t>NAZIV PODIZVAJALCA ŠT. 3</w:t>
            </w:r>
          </w:p>
        </w:tc>
        <w:tc>
          <w:tcPr>
            <w:tcW w:w="453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065" w:type="dxa"/>
            <w:tcBorders>
              <w:top w:val="single" w:sz="4" w:space="0" w:color="000000"/>
              <w:left w:val="single" w:sz="4" w:space="0" w:color="000000"/>
              <w:bottom w:val="single" w:sz="4" w:space="0" w:color="000000"/>
              <w:right w:val="none" w:sz="6" w:space="0" w:color="auto"/>
            </w:tcBorders>
          </w:tcPr>
          <w:p w:rsidR="00164422" w:rsidRPr="00451D99" w:rsidRDefault="00164422" w:rsidP="00DA0098">
            <w:pPr>
              <w:pStyle w:val="TableParagraph"/>
              <w:kinsoku w:val="0"/>
              <w:overflowPunct w:val="0"/>
              <w:spacing w:line="245" w:lineRule="exact"/>
              <w:ind w:left="387" w:right="381"/>
              <w:jc w:val="center"/>
              <w:rPr>
                <w:rFonts w:ascii="Arial Narrow" w:hAnsi="Arial Narrow"/>
              </w:rPr>
            </w:pPr>
            <w:r w:rsidRPr="00451D99">
              <w:rPr>
                <w:rFonts w:ascii="Arial Narrow" w:hAnsi="Arial Narrow" w:cs="Arial Narrow"/>
                <w:sz w:val="22"/>
                <w:szCs w:val="22"/>
              </w:rPr>
              <w:t>DA</w:t>
            </w:r>
          </w:p>
        </w:tc>
        <w:tc>
          <w:tcPr>
            <w:tcW w:w="1063" w:type="dxa"/>
            <w:tcBorders>
              <w:top w:val="single" w:sz="4" w:space="0" w:color="000000"/>
              <w:left w:val="none" w:sz="6" w:space="0" w:color="auto"/>
              <w:bottom w:val="single" w:sz="4" w:space="0" w:color="000000"/>
              <w:right w:val="single" w:sz="4" w:space="0" w:color="000000"/>
            </w:tcBorders>
          </w:tcPr>
          <w:p w:rsidR="00164422" w:rsidRPr="00451D99" w:rsidRDefault="00164422" w:rsidP="00DA0098">
            <w:pPr>
              <w:pStyle w:val="TableParagraph"/>
              <w:kinsoku w:val="0"/>
              <w:overflowPunct w:val="0"/>
              <w:spacing w:line="245" w:lineRule="exact"/>
              <w:ind w:left="382" w:right="385"/>
              <w:jc w:val="center"/>
              <w:rPr>
                <w:rFonts w:ascii="Arial Narrow" w:hAnsi="Arial Narrow"/>
              </w:rPr>
            </w:pPr>
            <w:r w:rsidRPr="00451D99">
              <w:rPr>
                <w:rFonts w:ascii="Arial Narrow" w:hAnsi="Arial Narrow" w:cs="Arial Narrow"/>
                <w:sz w:val="22"/>
                <w:szCs w:val="22"/>
              </w:rPr>
              <w:t>NE</w:t>
            </w:r>
          </w:p>
        </w:tc>
      </w:tr>
      <w:tr w:rsidR="00164422" w:rsidRPr="00451D99" w:rsidTr="00DA0098">
        <w:trPr>
          <w:trHeight w:hRule="exact" w:val="302"/>
        </w:trPr>
        <w:tc>
          <w:tcPr>
            <w:tcW w:w="2837"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100"/>
              <w:rPr>
                <w:rFonts w:ascii="Arial Narrow" w:hAnsi="Arial Narrow"/>
              </w:rPr>
            </w:pPr>
            <w:r w:rsidRPr="00451D99">
              <w:rPr>
                <w:rFonts w:ascii="Arial Narrow" w:hAnsi="Arial Narrow"/>
                <w:w w:val="85"/>
                <w:sz w:val="22"/>
                <w:szCs w:val="22"/>
              </w:rPr>
              <w:t>NAZIV PODIZVAJALCA ŠT. …</w:t>
            </w:r>
          </w:p>
        </w:tc>
        <w:tc>
          <w:tcPr>
            <w:tcW w:w="453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065" w:type="dxa"/>
            <w:tcBorders>
              <w:top w:val="single" w:sz="4" w:space="0" w:color="000000"/>
              <w:left w:val="single" w:sz="4" w:space="0" w:color="000000"/>
              <w:bottom w:val="single" w:sz="4" w:space="0" w:color="000000"/>
              <w:right w:val="none" w:sz="6" w:space="0" w:color="auto"/>
            </w:tcBorders>
          </w:tcPr>
          <w:p w:rsidR="00164422" w:rsidRPr="00451D99" w:rsidRDefault="00164422" w:rsidP="00DA0098">
            <w:pPr>
              <w:pStyle w:val="TableParagraph"/>
              <w:kinsoku w:val="0"/>
              <w:overflowPunct w:val="0"/>
              <w:spacing w:line="245" w:lineRule="exact"/>
              <w:ind w:left="387" w:right="381"/>
              <w:jc w:val="center"/>
              <w:rPr>
                <w:rFonts w:ascii="Arial Narrow" w:hAnsi="Arial Narrow"/>
              </w:rPr>
            </w:pPr>
            <w:r w:rsidRPr="00451D99">
              <w:rPr>
                <w:rFonts w:ascii="Arial Narrow" w:hAnsi="Arial Narrow" w:cs="Arial Narrow"/>
                <w:sz w:val="22"/>
                <w:szCs w:val="22"/>
              </w:rPr>
              <w:t>DA</w:t>
            </w:r>
          </w:p>
        </w:tc>
        <w:tc>
          <w:tcPr>
            <w:tcW w:w="1063" w:type="dxa"/>
            <w:tcBorders>
              <w:top w:val="single" w:sz="4" w:space="0" w:color="000000"/>
              <w:left w:val="none" w:sz="6" w:space="0" w:color="auto"/>
              <w:bottom w:val="single" w:sz="4" w:space="0" w:color="000000"/>
              <w:right w:val="single" w:sz="4" w:space="0" w:color="000000"/>
            </w:tcBorders>
          </w:tcPr>
          <w:p w:rsidR="00164422" w:rsidRPr="00451D99" w:rsidRDefault="00164422" w:rsidP="00DA0098">
            <w:pPr>
              <w:pStyle w:val="TableParagraph"/>
              <w:kinsoku w:val="0"/>
              <w:overflowPunct w:val="0"/>
              <w:spacing w:line="245" w:lineRule="exact"/>
              <w:ind w:left="382" w:right="385"/>
              <w:jc w:val="center"/>
              <w:rPr>
                <w:rFonts w:ascii="Arial Narrow" w:hAnsi="Arial Narrow"/>
              </w:rPr>
            </w:pPr>
            <w:r w:rsidRPr="00451D99">
              <w:rPr>
                <w:rFonts w:ascii="Arial Narrow" w:hAnsi="Arial Narrow" w:cs="Arial Narrow"/>
                <w:sz w:val="22"/>
                <w:szCs w:val="22"/>
              </w:rPr>
              <w:t>NE</w:t>
            </w:r>
          </w:p>
        </w:tc>
      </w:tr>
    </w:tbl>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0"/>
        <w:rPr>
          <w:sz w:val="21"/>
          <w:szCs w:val="21"/>
        </w:rPr>
      </w:pPr>
    </w:p>
    <w:p w:rsidR="00164422" w:rsidRPr="00451D99" w:rsidRDefault="00164422" w:rsidP="00164422">
      <w:pPr>
        <w:pStyle w:val="Telobesedila"/>
        <w:kinsoku w:val="0"/>
        <w:overflowPunct w:val="0"/>
        <w:spacing w:before="91"/>
        <w:ind w:left="2074" w:right="2055"/>
        <w:jc w:val="center"/>
      </w:pPr>
      <w:r w:rsidRPr="00451D99">
        <w:t>in dajemo</w:t>
      </w:r>
    </w:p>
    <w:p w:rsidR="00164422" w:rsidRPr="00451D99" w:rsidRDefault="00164422" w:rsidP="00164422">
      <w:pPr>
        <w:pStyle w:val="Telobesedila"/>
        <w:kinsoku w:val="0"/>
        <w:overflowPunct w:val="0"/>
        <w:spacing w:before="5"/>
        <w:rPr>
          <w:sz w:val="28"/>
          <w:szCs w:val="28"/>
        </w:rPr>
      </w:pPr>
    </w:p>
    <w:p w:rsidR="00164422" w:rsidRPr="00451D99" w:rsidRDefault="00164422" w:rsidP="00164422">
      <w:pPr>
        <w:pStyle w:val="Telobesedila"/>
        <w:kinsoku w:val="0"/>
        <w:overflowPunct w:val="0"/>
        <w:ind w:left="2074" w:right="2065"/>
        <w:jc w:val="center"/>
        <w:rPr>
          <w:rFonts w:cs="Times New Roman"/>
          <w:w w:val="85"/>
        </w:rPr>
      </w:pPr>
      <w:r w:rsidRPr="00451D99">
        <w:rPr>
          <w:rFonts w:cs="Times New Roman"/>
          <w:w w:val="85"/>
        </w:rPr>
        <w:t>POOBLASTILO ZA NEPOSREDNO PLAČEVANJE  PODIZVAJALCEM</w:t>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10"/>
        <w:rPr>
          <w:rFonts w:cs="Times New Roman"/>
          <w:sz w:val="29"/>
          <w:szCs w:val="29"/>
        </w:rPr>
      </w:pPr>
    </w:p>
    <w:p w:rsidR="00164422" w:rsidRPr="00451D99" w:rsidRDefault="00164422" w:rsidP="00164422">
      <w:pPr>
        <w:pStyle w:val="Telobesedila"/>
        <w:kinsoku w:val="0"/>
        <w:overflowPunct w:val="0"/>
        <w:spacing w:line="271" w:lineRule="auto"/>
        <w:ind w:left="132" w:right="470"/>
      </w:pPr>
      <w:r w:rsidRPr="00451D99">
        <w:t>Pooblaščamo naročnika, da na podlagi potrjenega računa oziroma situacije neposredno plačuje naše obveznosti do podizvajalcev, ki smo jih kot ponudnik navedli v zgornji tabeli in označili, da so podali zahtevo za neposredno plačilo.</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Telobesedila"/>
        <w:kinsoku w:val="0"/>
        <w:overflowPunct w:val="0"/>
        <w:ind w:left="132"/>
        <w:jc w:val="both"/>
      </w:pPr>
      <w:r w:rsidRPr="00451D99">
        <w:t>Za podizvajalce v nadaljevanju ponudbe (OBR-3) prilagamo njihove podatke.</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0"/>
        <w:rPr>
          <w:sz w:val="17"/>
          <w:szCs w:val="17"/>
        </w:rPr>
      </w:pPr>
      <w:r w:rsidRPr="00451D99">
        <w:rPr>
          <w:noProof/>
        </w:rPr>
        <mc:AlternateContent>
          <mc:Choice Requires="wps">
            <w:drawing>
              <wp:anchor distT="0" distB="0" distL="0" distR="0" simplePos="0" relativeHeight="251660288" behindDoc="0" locked="0" layoutInCell="0" allowOverlap="1" wp14:anchorId="67847CEB" wp14:editId="60B935EF">
                <wp:simplePos x="0" y="0"/>
                <wp:positionH relativeFrom="page">
                  <wp:posOffset>701040</wp:posOffset>
                </wp:positionH>
                <wp:positionV relativeFrom="paragraph">
                  <wp:posOffset>146050</wp:posOffset>
                </wp:positionV>
                <wp:extent cx="6158865" cy="922020"/>
                <wp:effectExtent l="0" t="0" r="0" b="0"/>
                <wp:wrapTopAndBottom/>
                <wp:docPr id="6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865" cy="9220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
                              <w:rPr>
                                <w:sz w:val="28"/>
                                <w:szCs w:val="28"/>
                              </w:rPr>
                            </w:pPr>
                          </w:p>
                          <w:p w:rsidR="00164422" w:rsidRDefault="00164422" w:rsidP="00164422">
                            <w:pPr>
                              <w:pStyle w:val="Telobesedila"/>
                              <w:kinsoku w:val="0"/>
                              <w:overflowPunct w:val="0"/>
                              <w:ind w:right="1616"/>
                              <w:jc w:val="right"/>
                            </w:pPr>
                            <w:r>
                              <w:t>Žig</w:t>
                            </w:r>
                          </w:p>
                          <w:p w:rsidR="00164422" w:rsidRDefault="00164422" w:rsidP="00164422">
                            <w:pPr>
                              <w:pStyle w:val="Telobesedila"/>
                              <w:kinsoku w:val="0"/>
                              <w:overflowPunct w:val="0"/>
                              <w:spacing w:before="10"/>
                              <w:rPr>
                                <w:sz w:val="29"/>
                                <w:szCs w:val="29"/>
                              </w:rPr>
                            </w:pPr>
                          </w:p>
                          <w:p w:rsidR="00164422" w:rsidRDefault="00164422" w:rsidP="00164422">
                            <w:pPr>
                              <w:pStyle w:val="Telobesedila"/>
                              <w:tabs>
                                <w:tab w:val="left" w:pos="5835"/>
                              </w:tabs>
                              <w:kinsoku w:val="0"/>
                              <w:overflowPunct w:val="0"/>
                              <w:ind w:left="28"/>
                              <w:rPr>
                                <w:rFonts w:ascii="Times New Roman" w:hAnsi="Times New Roman" w:cs="Times New Roman"/>
                              </w:rPr>
                            </w:pPr>
                            <w:r>
                              <w:t>Podpis odgovorne osebe</w:t>
                            </w:r>
                            <w:r>
                              <w:rPr>
                                <w:spacing w:val="-20"/>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47CEB" id="Text Box 11" o:spid="_x0000_s1027" type="#_x0000_t202" style="position:absolute;margin-left:55.2pt;margin-top:11.5pt;width:484.95pt;height:72.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
                        <w:rPr>
                          <w:sz w:val="28"/>
                          <w:szCs w:val="28"/>
                        </w:rPr>
                      </w:pPr>
                    </w:p>
                    <w:p w:rsidR="00164422" w:rsidRDefault="00164422" w:rsidP="00164422">
                      <w:pPr>
                        <w:pStyle w:val="Telobesedila"/>
                        <w:kinsoku w:val="0"/>
                        <w:overflowPunct w:val="0"/>
                        <w:ind w:right="1616"/>
                        <w:jc w:val="right"/>
                      </w:pPr>
                      <w:r>
                        <w:t>Žig</w:t>
                      </w:r>
                    </w:p>
                    <w:p w:rsidR="00164422" w:rsidRDefault="00164422" w:rsidP="00164422">
                      <w:pPr>
                        <w:pStyle w:val="Telobesedila"/>
                        <w:kinsoku w:val="0"/>
                        <w:overflowPunct w:val="0"/>
                        <w:spacing w:before="10"/>
                        <w:rPr>
                          <w:sz w:val="29"/>
                          <w:szCs w:val="29"/>
                        </w:rPr>
                      </w:pPr>
                    </w:p>
                    <w:p w:rsidR="00164422" w:rsidRDefault="00164422" w:rsidP="00164422">
                      <w:pPr>
                        <w:pStyle w:val="Telobesedila"/>
                        <w:tabs>
                          <w:tab w:val="left" w:pos="5835"/>
                        </w:tabs>
                        <w:kinsoku w:val="0"/>
                        <w:overflowPunct w:val="0"/>
                        <w:ind w:left="28"/>
                        <w:rPr>
                          <w:rFonts w:ascii="Times New Roman" w:hAnsi="Times New Roman" w:cs="Times New Roman"/>
                        </w:rPr>
                      </w:pPr>
                      <w:r>
                        <w:t>Podpis odgovorne osebe</w:t>
                      </w:r>
                      <w:r>
                        <w:rPr>
                          <w:spacing w:val="-20"/>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5"/>
        <w:rPr>
          <w:sz w:val="31"/>
          <w:szCs w:val="31"/>
        </w:rPr>
      </w:pPr>
    </w:p>
    <w:p w:rsidR="00164422" w:rsidRPr="00451D99" w:rsidRDefault="00164422" w:rsidP="00164422">
      <w:pPr>
        <w:pStyle w:val="Telobesedila"/>
        <w:kinsoku w:val="0"/>
        <w:overflowPunct w:val="0"/>
        <w:spacing w:line="276" w:lineRule="auto"/>
        <w:ind w:left="132" w:right="104"/>
        <w:jc w:val="both"/>
        <w:rPr>
          <w:sz w:val="16"/>
          <w:szCs w:val="16"/>
        </w:rPr>
      </w:pPr>
      <w:r w:rsidRPr="00451D99">
        <w:rPr>
          <w:sz w:val="16"/>
          <w:szCs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164422" w:rsidRPr="00451D99" w:rsidRDefault="00164422" w:rsidP="00164422">
      <w:pPr>
        <w:pStyle w:val="Telobesedila"/>
        <w:kinsoku w:val="0"/>
        <w:overflowPunct w:val="0"/>
        <w:spacing w:line="276" w:lineRule="auto"/>
        <w:ind w:left="132" w:right="104"/>
        <w:jc w:val="both"/>
        <w:rPr>
          <w:sz w:val="16"/>
          <w:szCs w:val="16"/>
        </w:rPr>
        <w:sectPr w:rsidR="00164422" w:rsidRPr="00451D99">
          <w:pgSz w:w="11910" w:h="16840"/>
          <w:pgMar w:top="1020" w:right="1000" w:bottom="880" w:left="1000" w:header="0" w:footer="682" w:gutter="0"/>
          <w:cols w:space="708"/>
          <w:noEndnote/>
        </w:sectPr>
      </w:pPr>
    </w:p>
    <w:p w:rsidR="00164422" w:rsidRPr="00451D99" w:rsidRDefault="00164422" w:rsidP="00164422">
      <w:pPr>
        <w:pStyle w:val="Telobesedila"/>
        <w:kinsoku w:val="0"/>
        <w:overflowPunct w:val="0"/>
        <w:spacing w:before="69"/>
        <w:ind w:right="107"/>
        <w:jc w:val="right"/>
        <w:rPr>
          <w:rFonts w:cs="Times New Roman"/>
          <w:w w:val="85"/>
        </w:rPr>
      </w:pPr>
      <w:r w:rsidRPr="00451D99">
        <w:rPr>
          <w:rFonts w:cs="Times New Roman"/>
          <w:w w:val="85"/>
        </w:rPr>
        <w:lastRenderedPageBreak/>
        <w:t>OBR-3</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6"/>
        <w:rPr>
          <w:rFonts w:cs="Times New Roman"/>
          <w:sz w:val="25"/>
          <w:szCs w:val="25"/>
        </w:rPr>
      </w:pPr>
    </w:p>
    <w:p w:rsidR="00164422" w:rsidRPr="00451D99" w:rsidRDefault="00164422" w:rsidP="00164422">
      <w:pPr>
        <w:pStyle w:val="Naslov2"/>
        <w:kinsoku w:val="0"/>
        <w:overflowPunct w:val="0"/>
        <w:ind w:left="1474" w:right="0"/>
        <w:jc w:val="left"/>
        <w:rPr>
          <w:rFonts w:ascii="Arial Narrow" w:hAnsi="Arial Narrow"/>
          <w:w w:val="85"/>
        </w:rPr>
      </w:pPr>
      <w:r w:rsidRPr="00451D99">
        <w:rPr>
          <w:rFonts w:ascii="Arial Narrow" w:hAnsi="Arial Narrow"/>
          <w:w w:val="85"/>
        </w:rPr>
        <w:t>SOGLASJE  ZA  NEPOSREDNO  PLAČEVANJE PODIZVAJALCEM</w:t>
      </w:r>
    </w:p>
    <w:p w:rsidR="00164422" w:rsidRPr="00451D99" w:rsidRDefault="00164422" w:rsidP="00164422">
      <w:pPr>
        <w:pStyle w:val="Telobesedila"/>
        <w:kinsoku w:val="0"/>
        <w:overflowPunct w:val="0"/>
        <w:rPr>
          <w:rFonts w:cs="Times New Roman"/>
          <w:sz w:val="30"/>
          <w:szCs w:val="30"/>
        </w:rPr>
      </w:pPr>
    </w:p>
    <w:p w:rsidR="00164422" w:rsidRPr="00451D99" w:rsidRDefault="00164422" w:rsidP="00164422">
      <w:pPr>
        <w:pStyle w:val="Telobesedila"/>
        <w:kinsoku w:val="0"/>
        <w:overflowPunct w:val="0"/>
        <w:spacing w:before="1"/>
        <w:rPr>
          <w:rFonts w:cs="Times New Roman"/>
          <w:sz w:val="25"/>
          <w:szCs w:val="25"/>
        </w:rPr>
      </w:pPr>
    </w:p>
    <w:p w:rsidR="00164422" w:rsidRPr="00451D99" w:rsidRDefault="00164422" w:rsidP="00164422">
      <w:pPr>
        <w:pStyle w:val="Telobesedila"/>
        <w:kinsoku w:val="0"/>
        <w:overflowPunct w:val="0"/>
        <w:ind w:left="132"/>
        <w:jc w:val="both"/>
        <w:rPr>
          <w:rFonts w:cs="Times New Roman"/>
        </w:rPr>
      </w:pPr>
      <w:r w:rsidRPr="00451D99">
        <w:rPr>
          <w:rFonts w:cs="Times New Roman"/>
        </w:rPr>
        <w:t>Podatki o podizvajalcu:</w:t>
      </w:r>
    </w:p>
    <w:p w:rsidR="00164422" w:rsidRPr="00451D99" w:rsidRDefault="00164422" w:rsidP="00164422">
      <w:pPr>
        <w:pStyle w:val="Telobesedila"/>
        <w:tabs>
          <w:tab w:val="left" w:pos="9484"/>
        </w:tabs>
        <w:kinsoku w:val="0"/>
        <w:overflowPunct w:val="0"/>
        <w:spacing w:before="36" w:line="276" w:lineRule="auto"/>
        <w:ind w:left="132" w:right="415"/>
        <w:jc w:val="both"/>
        <w:rPr>
          <w:rFonts w:cs="Times New Roman"/>
        </w:rPr>
      </w:pPr>
      <w:r w:rsidRPr="00451D99">
        <w:t>Naziv:</w:t>
      </w:r>
      <w:r w:rsidRPr="00451D99">
        <w:rPr>
          <w:rFonts w:cs="Times New Roman"/>
          <w:u w:val="single" w:color="000000"/>
        </w:rPr>
        <w:tab/>
      </w:r>
      <w:r w:rsidRPr="00451D99">
        <w:rPr>
          <w:rFonts w:cs="Times New Roman"/>
        </w:rPr>
        <w:t xml:space="preserve"> </w:t>
      </w:r>
      <w:r w:rsidRPr="00451D99">
        <w:t>Naslov:</w:t>
      </w:r>
      <w:r w:rsidRPr="00451D99">
        <w:rPr>
          <w:rFonts w:cs="Times New Roman"/>
          <w:u w:val="single" w:color="000000"/>
        </w:rPr>
        <w:tab/>
      </w:r>
      <w:r w:rsidRPr="00451D99">
        <w:rPr>
          <w:rFonts w:cs="Times New Roman"/>
        </w:rPr>
        <w:t xml:space="preserve"> </w:t>
      </w:r>
      <w:r w:rsidRPr="00451D99">
        <w:t>Davčna</w:t>
      </w:r>
      <w:r w:rsidRPr="00451D99">
        <w:rPr>
          <w:spacing w:val="-8"/>
        </w:rPr>
        <w:t xml:space="preserve"> </w:t>
      </w:r>
      <w:r w:rsidRPr="00451D99">
        <w:t>številka:</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Finančni</w:t>
      </w:r>
      <w:r w:rsidRPr="00451D99">
        <w:rPr>
          <w:spacing w:val="-3"/>
        </w:rPr>
        <w:t xml:space="preserve"> </w:t>
      </w:r>
      <w:r w:rsidRPr="00451D99">
        <w:t>urad:</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w w:val="3"/>
          <w:u w:val="single" w:color="000000"/>
        </w:rPr>
        <w:t xml:space="preserve"> </w:t>
      </w:r>
      <w:r w:rsidRPr="00451D99">
        <w:rPr>
          <w:rFonts w:cs="Times New Roman"/>
        </w:rPr>
        <w:t xml:space="preserve"> </w:t>
      </w:r>
      <w:r w:rsidRPr="00451D99">
        <w:t>Matična</w:t>
      </w:r>
      <w:r w:rsidRPr="00451D99">
        <w:rPr>
          <w:spacing w:val="-8"/>
        </w:rPr>
        <w:t xml:space="preserve"> </w:t>
      </w:r>
      <w:r w:rsidRPr="00451D99">
        <w:t>številka:</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Številka transakcijskega računa / odprt</w:t>
      </w:r>
      <w:r w:rsidRPr="00451D99">
        <w:rPr>
          <w:spacing w:val="-29"/>
        </w:rPr>
        <w:t xml:space="preserve"> </w:t>
      </w:r>
      <w:r w:rsidRPr="00451D99">
        <w:t>pri</w:t>
      </w:r>
      <w:r w:rsidRPr="00451D99">
        <w:rPr>
          <w:spacing w:val="-6"/>
        </w:rPr>
        <w:t xml:space="preserve"> </w:t>
      </w:r>
      <w:r w:rsidRPr="00451D99">
        <w:t xml:space="preserve">banki: </w:t>
      </w:r>
      <w:r w:rsidRPr="00451D99">
        <w:rPr>
          <w:rFonts w:cs="Times New Roman"/>
          <w:u w:val="single" w:color="000000"/>
        </w:rPr>
        <w:t xml:space="preserve"> </w:t>
      </w:r>
      <w:r w:rsidRPr="00451D99">
        <w:rPr>
          <w:rFonts w:cs="Times New Roman"/>
          <w:u w:val="single" w:color="000000"/>
        </w:rPr>
        <w:tab/>
      </w:r>
      <w:r w:rsidRPr="00451D99">
        <w:rPr>
          <w:rFonts w:cs="Times New Roman"/>
          <w:w w:val="3"/>
          <w:u w:val="single" w:color="000000"/>
        </w:rPr>
        <w:t xml:space="preserve"> </w:t>
      </w:r>
      <w:r w:rsidRPr="00451D99">
        <w:rPr>
          <w:rFonts w:cs="Times New Roman"/>
        </w:rPr>
        <w:t xml:space="preserve">                                                                                                   </w:t>
      </w:r>
      <w:r w:rsidRPr="00451D99">
        <w:t>Številka</w:t>
      </w:r>
      <w:r w:rsidRPr="00451D99">
        <w:rPr>
          <w:spacing w:val="-7"/>
        </w:rPr>
        <w:t xml:space="preserve"> </w:t>
      </w:r>
      <w:r w:rsidRPr="00451D99">
        <w:t>telefona:</w:t>
      </w:r>
      <w:r w:rsidRPr="00451D99">
        <w:rPr>
          <w:spacing w:val="-1"/>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w w:val="3"/>
          <w:u w:val="single" w:color="000000"/>
        </w:rPr>
        <w:t xml:space="preserve"> </w:t>
      </w:r>
      <w:r w:rsidRPr="00451D99">
        <w:rPr>
          <w:rFonts w:cs="Times New Roman"/>
        </w:rPr>
        <w:t xml:space="preserve">                                                                                                                                                    </w:t>
      </w:r>
      <w:r w:rsidRPr="00451D99">
        <w:t>Številka</w:t>
      </w:r>
      <w:r w:rsidRPr="00451D99">
        <w:rPr>
          <w:spacing w:val="-10"/>
        </w:rPr>
        <w:t xml:space="preserve"> </w:t>
      </w:r>
      <w:r w:rsidRPr="00451D99">
        <w:t xml:space="preserve">telefaxa: </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Vsi zakoniti zastopniki</w:t>
      </w:r>
      <w:r w:rsidRPr="00451D99">
        <w:rPr>
          <w:spacing w:val="-30"/>
        </w:rPr>
        <w:t xml:space="preserve"> </w:t>
      </w:r>
      <w:r w:rsidRPr="00451D99">
        <w:t>podizvajalca:</w:t>
      </w:r>
      <w:r w:rsidRPr="00451D99">
        <w:rPr>
          <w:spacing w:val="-3"/>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spacing w:before="2"/>
        <w:rPr>
          <w:rFonts w:cs="Times New Roman"/>
          <w:sz w:val="17"/>
          <w:szCs w:val="17"/>
        </w:rPr>
      </w:pPr>
      <w:r w:rsidRPr="00451D99">
        <w:rPr>
          <w:noProof/>
        </w:rPr>
        <mc:AlternateContent>
          <mc:Choice Requires="wps">
            <w:drawing>
              <wp:anchor distT="0" distB="0" distL="0" distR="0" simplePos="0" relativeHeight="251661312" behindDoc="0" locked="0" layoutInCell="0" allowOverlap="1" wp14:anchorId="3C57079D" wp14:editId="71CBDA30">
                <wp:simplePos x="0" y="0"/>
                <wp:positionH relativeFrom="page">
                  <wp:posOffset>718820</wp:posOffset>
                </wp:positionH>
                <wp:positionV relativeFrom="paragraph">
                  <wp:posOffset>155575</wp:posOffset>
                </wp:positionV>
                <wp:extent cx="5846445" cy="12700"/>
                <wp:effectExtent l="0" t="0" r="0" b="0"/>
                <wp:wrapTopAndBottom/>
                <wp:docPr id="60"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6445" cy="12700"/>
                        </a:xfrm>
                        <a:custGeom>
                          <a:avLst/>
                          <a:gdLst>
                            <a:gd name="T0" fmla="*/ 0 w 9207"/>
                            <a:gd name="T1" fmla="*/ 0 h 20"/>
                            <a:gd name="T2" fmla="*/ 9206 w 9207"/>
                            <a:gd name="T3" fmla="*/ 0 h 20"/>
                          </a:gdLst>
                          <a:ahLst/>
                          <a:cxnLst>
                            <a:cxn ang="0">
                              <a:pos x="T0" y="T1"/>
                            </a:cxn>
                            <a:cxn ang="0">
                              <a:pos x="T2" y="T3"/>
                            </a:cxn>
                          </a:cxnLst>
                          <a:rect l="0" t="0" r="r" b="b"/>
                          <a:pathLst>
                            <a:path w="9207" h="20">
                              <a:moveTo>
                                <a:pt x="0" y="0"/>
                              </a:moveTo>
                              <a:lnTo>
                                <a:pt x="9206"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90CA44A" id="Freeform 12"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56.6pt,12.25pt,516.9pt,12.25pt" coordsize="9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" o:allowincell="f" filled="f" strokeweight=".84pt">
                <v:path arrowok="t" o:connecttype="custom" o:connectlocs="0,0;5845810,0" o:connectangles="0,0"/>
                <w10:wrap type="topAndBottom" anchorx="page"/>
              </v:polyline>
            </w:pict>
          </mc:Fallback>
        </mc:AlternateContent>
      </w:r>
    </w:p>
    <w:p w:rsidR="00164422" w:rsidRPr="00451D99" w:rsidRDefault="00164422" w:rsidP="00164422">
      <w:pPr>
        <w:pStyle w:val="Telobesedila"/>
        <w:tabs>
          <w:tab w:val="left" w:pos="9493"/>
        </w:tabs>
        <w:kinsoku w:val="0"/>
        <w:overflowPunct w:val="0"/>
        <w:spacing w:line="225" w:lineRule="exact"/>
        <w:ind w:left="132"/>
        <w:rPr>
          <w:rFonts w:cs="Times New Roman"/>
        </w:rPr>
      </w:pPr>
      <w:r w:rsidRPr="00451D99">
        <w:t>Kontaktna oseba podizvajalca za</w:t>
      </w:r>
      <w:r w:rsidRPr="00451D99">
        <w:rPr>
          <w:spacing w:val="-22"/>
        </w:rPr>
        <w:t xml:space="preserve"> </w:t>
      </w:r>
      <w:r w:rsidRPr="00451D99">
        <w:t>obveščanje:</w:t>
      </w:r>
      <w:r w:rsidRPr="00451D99">
        <w:rPr>
          <w:spacing w:val="-4"/>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Odstavekseznama"/>
        <w:numPr>
          <w:ilvl w:val="0"/>
          <w:numId w:val="12"/>
        </w:numPr>
        <w:tabs>
          <w:tab w:val="left" w:pos="844"/>
          <w:tab w:val="left" w:pos="6652"/>
        </w:tabs>
        <w:kinsoku w:val="0"/>
        <w:overflowPunct w:val="0"/>
        <w:spacing w:before="35"/>
        <w:rPr>
          <w:rFonts w:cs="Times New Roman"/>
          <w:sz w:val="22"/>
          <w:szCs w:val="22"/>
        </w:rPr>
      </w:pPr>
      <w:r w:rsidRPr="00451D99">
        <w:rPr>
          <w:sz w:val="22"/>
          <w:szCs w:val="22"/>
        </w:rPr>
        <w:t>funkcija:</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2"/>
        </w:numPr>
        <w:tabs>
          <w:tab w:val="left" w:pos="844"/>
          <w:tab w:val="left" w:pos="6652"/>
        </w:tabs>
        <w:kinsoku w:val="0"/>
        <w:overflowPunct w:val="0"/>
        <w:spacing w:before="36"/>
        <w:rPr>
          <w:rFonts w:cs="Times New Roman"/>
          <w:sz w:val="22"/>
          <w:szCs w:val="22"/>
        </w:rPr>
      </w:pPr>
      <w:r w:rsidRPr="00451D99">
        <w:rPr>
          <w:sz w:val="22"/>
          <w:szCs w:val="22"/>
        </w:rPr>
        <w:t>telefon:</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0"/>
          <w:numId w:val="12"/>
        </w:numPr>
        <w:tabs>
          <w:tab w:val="left" w:pos="844"/>
          <w:tab w:val="left" w:pos="6652"/>
        </w:tabs>
        <w:kinsoku w:val="0"/>
        <w:overflowPunct w:val="0"/>
        <w:spacing w:before="36"/>
        <w:rPr>
          <w:rFonts w:cs="Times New Roman"/>
          <w:sz w:val="22"/>
          <w:szCs w:val="22"/>
        </w:rPr>
      </w:pPr>
      <w:r w:rsidRPr="00451D99">
        <w:rPr>
          <w:sz w:val="22"/>
          <w:szCs w:val="22"/>
        </w:rPr>
        <w:t>e-mail:</w:t>
      </w:r>
      <w:r w:rsidRPr="00451D99">
        <w:rPr>
          <w:spacing w:val="-5"/>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Telobesedila"/>
        <w:kinsoku w:val="0"/>
        <w:overflowPunct w:val="0"/>
        <w:spacing w:before="4"/>
        <w:rPr>
          <w:rFonts w:cs="Times New Roman"/>
          <w:sz w:val="20"/>
          <w:szCs w:val="20"/>
        </w:rPr>
      </w:pPr>
    </w:p>
    <w:p w:rsidR="00164422" w:rsidRPr="00451D99" w:rsidRDefault="00164422" w:rsidP="00164422">
      <w:pPr>
        <w:pStyle w:val="Telobesedila"/>
        <w:tabs>
          <w:tab w:val="left" w:pos="7217"/>
          <w:tab w:val="left" w:pos="8632"/>
          <w:tab w:val="left" w:pos="9341"/>
        </w:tabs>
        <w:kinsoku w:val="0"/>
        <w:overflowPunct w:val="0"/>
        <w:spacing w:before="91"/>
        <w:ind w:left="132"/>
        <w:rPr>
          <w:rFonts w:cs="Times New Roman"/>
        </w:rPr>
      </w:pPr>
      <w:r w:rsidRPr="00451D99">
        <w:rPr>
          <w:rFonts w:cs="Times New Roman"/>
        </w:rPr>
        <w:t>V</w:t>
      </w:r>
      <w:r w:rsidRPr="00451D99">
        <w:rPr>
          <w:rFonts w:cs="Times New Roman"/>
          <w:spacing w:val="-24"/>
        </w:rPr>
        <w:t xml:space="preserve"> </w:t>
      </w:r>
      <w:r w:rsidRPr="00451D99">
        <w:rPr>
          <w:rFonts w:cs="Times New Roman"/>
        </w:rPr>
        <w:t>skladu</w:t>
      </w:r>
      <w:r w:rsidRPr="00451D99">
        <w:rPr>
          <w:rFonts w:cs="Times New Roman"/>
          <w:spacing w:val="-24"/>
        </w:rPr>
        <w:t xml:space="preserve"> </w:t>
      </w:r>
      <w:r w:rsidRPr="00451D99">
        <w:rPr>
          <w:rFonts w:cs="Times New Roman"/>
        </w:rPr>
        <w:t>s</w:t>
      </w:r>
      <w:r w:rsidRPr="00451D99">
        <w:rPr>
          <w:rFonts w:cs="Times New Roman"/>
          <w:spacing w:val="-23"/>
        </w:rPr>
        <w:t xml:space="preserve"> </w:t>
      </w:r>
      <w:r w:rsidRPr="00451D99">
        <w:rPr>
          <w:rFonts w:cs="Times New Roman"/>
        </w:rPr>
        <w:t>94.</w:t>
      </w:r>
      <w:r w:rsidRPr="00451D99">
        <w:rPr>
          <w:rFonts w:cs="Times New Roman"/>
          <w:spacing w:val="-23"/>
        </w:rPr>
        <w:t xml:space="preserve"> </w:t>
      </w:r>
      <w:r w:rsidRPr="00451D99">
        <w:rPr>
          <w:rFonts w:cs="Times New Roman"/>
        </w:rPr>
        <w:t>členom</w:t>
      </w:r>
      <w:r w:rsidRPr="00451D99">
        <w:rPr>
          <w:rFonts w:cs="Times New Roman"/>
          <w:spacing w:val="-23"/>
        </w:rPr>
        <w:t xml:space="preserve"> </w:t>
      </w:r>
      <w:r w:rsidRPr="00451D99">
        <w:rPr>
          <w:rFonts w:cs="Times New Roman"/>
        </w:rPr>
        <w:t>ZJN-3</w:t>
      </w:r>
      <w:r w:rsidRPr="00451D99">
        <w:rPr>
          <w:rFonts w:cs="Times New Roman"/>
          <w:spacing w:val="-25"/>
        </w:rPr>
        <w:t xml:space="preserve"> </w:t>
      </w:r>
      <w:r w:rsidRPr="00451D99">
        <w:rPr>
          <w:rFonts w:cs="Times New Roman"/>
        </w:rPr>
        <w:t>kot</w:t>
      </w:r>
      <w:r w:rsidRPr="00451D99">
        <w:rPr>
          <w:rFonts w:cs="Times New Roman"/>
          <w:spacing w:val="-23"/>
        </w:rPr>
        <w:t xml:space="preserve"> </w:t>
      </w:r>
      <w:r w:rsidRPr="00451D99">
        <w:rPr>
          <w:rFonts w:cs="Times New Roman"/>
        </w:rPr>
        <w:t>podizvajalec</w:t>
      </w:r>
      <w:r w:rsidRPr="00451D99">
        <w:rPr>
          <w:rFonts w:cs="Times New Roman"/>
          <w:spacing w:val="-24"/>
        </w:rPr>
        <w:t xml:space="preserve"> </w:t>
      </w:r>
      <w:r w:rsidRPr="00451D99">
        <w:rPr>
          <w:rFonts w:cs="Times New Roman"/>
        </w:rPr>
        <w:t>zahtevamo</w:t>
      </w:r>
      <w:r w:rsidRPr="00451D99">
        <w:rPr>
          <w:rFonts w:cs="Times New Roman"/>
          <w:spacing w:val="-37"/>
        </w:rPr>
        <w:t xml:space="preserve"> </w:t>
      </w:r>
      <w:r w:rsidRPr="00451D99">
        <w:rPr>
          <w:rFonts w:cs="Times New Roman"/>
        </w:rPr>
        <w:t>neposredno</w:t>
      </w:r>
      <w:r w:rsidRPr="00451D99">
        <w:rPr>
          <w:rFonts w:cs="Times New Roman"/>
          <w:spacing w:val="-24"/>
        </w:rPr>
        <w:t xml:space="preserve"> </w:t>
      </w:r>
      <w:r w:rsidRPr="00451D99">
        <w:rPr>
          <w:rFonts w:cs="Times New Roman"/>
        </w:rPr>
        <w:t>plačilo:</w:t>
      </w:r>
      <w:r w:rsidRPr="00451D99">
        <w:rPr>
          <w:rFonts w:cs="Times New Roman"/>
          <w:u w:val="single" w:color="000000"/>
        </w:rPr>
        <w:t xml:space="preserve"> </w:t>
      </w:r>
      <w:r w:rsidRPr="00451D99">
        <w:rPr>
          <w:rFonts w:cs="Times New Roman"/>
          <w:u w:val="single" w:color="000000"/>
        </w:rPr>
        <w:tab/>
        <w:t>DA</w:t>
      </w:r>
      <w:r w:rsidRPr="00451D99">
        <w:rPr>
          <w:rFonts w:cs="Times New Roman"/>
          <w:u w:val="single" w:color="000000"/>
        </w:rPr>
        <w:tab/>
        <w:t>NE</w:t>
      </w:r>
      <w:r w:rsidRPr="00451D99">
        <w:rPr>
          <w:rFonts w:cs="Times New Roman"/>
          <w:u w:val="single" w:color="000000"/>
        </w:rPr>
        <w:tab/>
      </w:r>
    </w:p>
    <w:p w:rsidR="00164422" w:rsidRPr="00451D99" w:rsidRDefault="00164422" w:rsidP="00164422">
      <w:pPr>
        <w:pStyle w:val="Telobesedila"/>
        <w:kinsoku w:val="0"/>
        <w:overflowPunct w:val="0"/>
        <w:spacing w:before="4"/>
        <w:rPr>
          <w:rFonts w:cs="Times New Roman"/>
          <w:sz w:val="20"/>
          <w:szCs w:val="20"/>
        </w:rPr>
      </w:pPr>
    </w:p>
    <w:p w:rsidR="00164422" w:rsidRPr="00451D99" w:rsidRDefault="00164422" w:rsidP="00164422">
      <w:pPr>
        <w:pStyle w:val="Telobesedila"/>
        <w:tabs>
          <w:tab w:val="left" w:pos="9484"/>
        </w:tabs>
        <w:kinsoku w:val="0"/>
        <w:overflowPunct w:val="0"/>
        <w:spacing w:before="90"/>
        <w:ind w:left="132"/>
        <w:rPr>
          <w:rFonts w:cs="Times New Roman"/>
        </w:rPr>
      </w:pPr>
      <w:r w:rsidRPr="00451D99">
        <w:t>Vsak</w:t>
      </w:r>
      <w:r w:rsidRPr="00451D99">
        <w:rPr>
          <w:spacing w:val="-5"/>
        </w:rPr>
        <w:t xml:space="preserve"> </w:t>
      </w:r>
      <w:r w:rsidRPr="00451D99">
        <w:t>del</w:t>
      </w:r>
      <w:r w:rsidRPr="00451D99">
        <w:rPr>
          <w:spacing w:val="-5"/>
        </w:rPr>
        <w:t xml:space="preserve"> </w:t>
      </w:r>
      <w:r w:rsidRPr="00451D99">
        <w:t>javnega</w:t>
      </w:r>
      <w:r w:rsidRPr="00451D99">
        <w:rPr>
          <w:spacing w:val="-7"/>
        </w:rPr>
        <w:t xml:space="preserve"> </w:t>
      </w:r>
      <w:r w:rsidRPr="00451D99">
        <w:t>naročila</w:t>
      </w:r>
      <w:r w:rsidRPr="00451D99">
        <w:rPr>
          <w:spacing w:val="-5"/>
        </w:rPr>
        <w:t xml:space="preserve"> </w:t>
      </w:r>
      <w:r w:rsidRPr="00451D99">
        <w:t>(storitev/gradnja/blago),</w:t>
      </w:r>
      <w:r w:rsidRPr="00451D99">
        <w:rPr>
          <w:spacing w:val="-7"/>
        </w:rPr>
        <w:t xml:space="preserve"> </w:t>
      </w:r>
      <w:r w:rsidRPr="00451D99">
        <w:t>ki</w:t>
      </w:r>
      <w:r w:rsidRPr="00451D99">
        <w:rPr>
          <w:spacing w:val="-8"/>
        </w:rPr>
        <w:t xml:space="preserve"> </w:t>
      </w:r>
      <w:r w:rsidRPr="00451D99">
        <w:t>se</w:t>
      </w:r>
      <w:r w:rsidRPr="00451D99">
        <w:rPr>
          <w:spacing w:val="-6"/>
        </w:rPr>
        <w:t xml:space="preserve"> </w:t>
      </w:r>
      <w:r w:rsidRPr="00451D99">
        <w:t>oddaja</w:t>
      </w:r>
      <w:r w:rsidRPr="00451D99">
        <w:rPr>
          <w:spacing w:val="-6"/>
        </w:rPr>
        <w:t xml:space="preserve"> </w:t>
      </w:r>
      <w:r w:rsidRPr="00451D99">
        <w:t>v</w:t>
      </w:r>
      <w:r w:rsidRPr="00451D99">
        <w:rPr>
          <w:spacing w:val="-5"/>
        </w:rPr>
        <w:t xml:space="preserve"> </w:t>
      </w:r>
      <w:r w:rsidRPr="00451D99">
        <w:t>podizvajanje</w:t>
      </w:r>
      <w:r w:rsidRPr="00451D99">
        <w:rPr>
          <w:spacing w:val="-5"/>
        </w:rPr>
        <w:t xml:space="preserve"> </w:t>
      </w:r>
      <w:r w:rsidRPr="00451D99">
        <w:t>(vrsta/opis</w:t>
      </w:r>
      <w:r w:rsidRPr="00451D99">
        <w:rPr>
          <w:spacing w:val="-20"/>
        </w:rPr>
        <w:t xml:space="preserve"> </w:t>
      </w:r>
      <w:r w:rsidRPr="00451D99">
        <w:t>del):</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sz w:val="20"/>
          <w:szCs w:val="20"/>
        </w:rPr>
      </w:pPr>
      <w:r w:rsidRPr="00451D99">
        <w:rPr>
          <w:noProof/>
        </w:rPr>
        <mc:AlternateContent>
          <mc:Choice Requires="wps">
            <w:drawing>
              <wp:anchor distT="0" distB="0" distL="0" distR="0" simplePos="0" relativeHeight="251662336" behindDoc="0" locked="0" layoutInCell="0" allowOverlap="1" wp14:anchorId="347E6092" wp14:editId="6F4B81B3">
                <wp:simplePos x="0" y="0"/>
                <wp:positionH relativeFrom="page">
                  <wp:posOffset>718820</wp:posOffset>
                </wp:positionH>
                <wp:positionV relativeFrom="paragraph">
                  <wp:posOffset>175895</wp:posOffset>
                </wp:positionV>
                <wp:extent cx="5846445" cy="12700"/>
                <wp:effectExtent l="0" t="0" r="0" b="0"/>
                <wp:wrapTopAndBottom/>
                <wp:docPr id="5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6445" cy="12700"/>
                        </a:xfrm>
                        <a:custGeom>
                          <a:avLst/>
                          <a:gdLst>
                            <a:gd name="T0" fmla="*/ 0 w 9207"/>
                            <a:gd name="T1" fmla="*/ 0 h 20"/>
                            <a:gd name="T2" fmla="*/ 9206 w 9207"/>
                            <a:gd name="T3" fmla="*/ 0 h 20"/>
                          </a:gdLst>
                          <a:ahLst/>
                          <a:cxnLst>
                            <a:cxn ang="0">
                              <a:pos x="T0" y="T1"/>
                            </a:cxn>
                            <a:cxn ang="0">
                              <a:pos x="T2" y="T3"/>
                            </a:cxn>
                          </a:cxnLst>
                          <a:rect l="0" t="0" r="r" b="b"/>
                          <a:pathLst>
                            <a:path w="9207" h="20">
                              <a:moveTo>
                                <a:pt x="0" y="0"/>
                              </a:moveTo>
                              <a:lnTo>
                                <a:pt x="9206"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94B2336" id="Freeform 13"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56.6pt,13.85pt,516.9pt,13.85pt" coordsize="9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" o:allowincell="f" filled="f" strokeweight=".84pt">
                <v:path arrowok="t" o:connecttype="custom" o:connectlocs="0,0;5845810,0" o:connectangles="0,0"/>
                <w10:wrap type="topAndBottom" anchorx="page"/>
              </v:polyline>
            </w:pict>
          </mc:Fallback>
        </mc:AlternateContent>
      </w:r>
      <w:r w:rsidRPr="00451D99">
        <w:rPr>
          <w:noProof/>
        </w:rPr>
        <mc:AlternateContent>
          <mc:Choice Requires="wps">
            <w:drawing>
              <wp:anchor distT="0" distB="0" distL="0" distR="0" simplePos="0" relativeHeight="251663360" behindDoc="0" locked="0" layoutInCell="0" allowOverlap="1" wp14:anchorId="3EBBA6DD" wp14:editId="3FFD496C">
                <wp:simplePos x="0" y="0"/>
                <wp:positionH relativeFrom="page">
                  <wp:posOffset>718820</wp:posOffset>
                </wp:positionH>
                <wp:positionV relativeFrom="paragraph">
                  <wp:posOffset>358775</wp:posOffset>
                </wp:positionV>
                <wp:extent cx="5846445" cy="12700"/>
                <wp:effectExtent l="0" t="0" r="0" b="0"/>
                <wp:wrapTopAndBottom/>
                <wp:docPr id="58"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6445" cy="12700"/>
                        </a:xfrm>
                        <a:custGeom>
                          <a:avLst/>
                          <a:gdLst>
                            <a:gd name="T0" fmla="*/ 0 w 9207"/>
                            <a:gd name="T1" fmla="*/ 0 h 20"/>
                            <a:gd name="T2" fmla="*/ 9206 w 9207"/>
                            <a:gd name="T3" fmla="*/ 0 h 20"/>
                          </a:gdLst>
                          <a:ahLst/>
                          <a:cxnLst>
                            <a:cxn ang="0">
                              <a:pos x="T0" y="T1"/>
                            </a:cxn>
                            <a:cxn ang="0">
                              <a:pos x="T2" y="T3"/>
                            </a:cxn>
                          </a:cxnLst>
                          <a:rect l="0" t="0" r="r" b="b"/>
                          <a:pathLst>
                            <a:path w="9207" h="20">
                              <a:moveTo>
                                <a:pt x="0" y="0"/>
                              </a:moveTo>
                              <a:lnTo>
                                <a:pt x="9206"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14D8F00" id="Freeform 1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56.6pt,28.25pt,516.9pt,28.25pt" coordsize="9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" o:allowincell="f" filled="f" strokeweight=".84pt">
                <v:path arrowok="t" o:connecttype="custom" o:connectlocs="0,0;5845810,0" o:connectangles="0,0"/>
                <w10:wrap type="topAndBottom" anchorx="page"/>
              </v:polyline>
            </w:pict>
          </mc:Fallback>
        </mc:AlternateContent>
      </w:r>
    </w:p>
    <w:p w:rsidR="00164422" w:rsidRPr="00451D99" w:rsidRDefault="00164422" w:rsidP="00164422">
      <w:pPr>
        <w:pStyle w:val="Telobesedila"/>
        <w:kinsoku w:val="0"/>
        <w:overflowPunct w:val="0"/>
        <w:spacing w:before="7"/>
        <w:rPr>
          <w:rFonts w:cs="Times New Roman"/>
          <w:sz w:val="17"/>
          <w:szCs w:val="17"/>
        </w:rPr>
      </w:pPr>
    </w:p>
    <w:p w:rsidR="00164422" w:rsidRPr="00451D99" w:rsidRDefault="00164422" w:rsidP="00164422">
      <w:pPr>
        <w:pStyle w:val="Telobesedila"/>
        <w:tabs>
          <w:tab w:val="left" w:pos="9484"/>
        </w:tabs>
        <w:kinsoku w:val="0"/>
        <w:overflowPunct w:val="0"/>
        <w:spacing w:line="234" w:lineRule="exact"/>
        <w:ind w:left="132"/>
        <w:jc w:val="both"/>
        <w:rPr>
          <w:rFonts w:cs="Times New Roman"/>
        </w:rPr>
      </w:pPr>
      <w:r w:rsidRPr="00451D99">
        <w:t xml:space="preserve">Količina / delež (%) javnega naročila, ki se </w:t>
      </w:r>
      <w:r w:rsidRPr="00451D99">
        <w:rPr>
          <w:spacing w:val="3"/>
        </w:rPr>
        <w:t>oddaja v</w:t>
      </w:r>
      <w:r w:rsidRPr="00451D99">
        <w:rPr>
          <w:spacing w:val="-17"/>
        </w:rPr>
        <w:t xml:space="preserve"> </w:t>
      </w:r>
      <w:r w:rsidRPr="00451D99">
        <w:t>podizvajanje:</w:t>
      </w:r>
      <w:r w:rsidRPr="00451D99">
        <w:rPr>
          <w:spacing w:val="3"/>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tabs>
          <w:tab w:val="left" w:pos="9484"/>
        </w:tabs>
        <w:kinsoku w:val="0"/>
        <w:overflowPunct w:val="0"/>
        <w:spacing w:before="38" w:line="276" w:lineRule="auto"/>
        <w:ind w:left="132" w:right="420"/>
        <w:jc w:val="both"/>
        <w:rPr>
          <w:rFonts w:cs="Times New Roman"/>
        </w:rPr>
      </w:pPr>
      <w:r w:rsidRPr="00451D99">
        <w:t>Vrednost del</w:t>
      </w:r>
      <w:r w:rsidRPr="00451D99">
        <w:rPr>
          <w:spacing w:val="-10"/>
        </w:rPr>
        <w:t xml:space="preserve"> </w:t>
      </w:r>
      <w:r w:rsidRPr="00451D99">
        <w:t>brez</w:t>
      </w:r>
      <w:r w:rsidRPr="00451D99">
        <w:rPr>
          <w:spacing w:val="-5"/>
        </w:rPr>
        <w:t xml:space="preserve"> </w:t>
      </w:r>
      <w:r w:rsidRPr="00451D99">
        <w:t xml:space="preserve">DDV: </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Kraj</w:t>
      </w:r>
      <w:r w:rsidRPr="00451D99">
        <w:rPr>
          <w:spacing w:val="-8"/>
        </w:rPr>
        <w:t xml:space="preserve"> </w:t>
      </w:r>
      <w:r w:rsidRPr="00451D99">
        <w:t>izvedbe:</w:t>
      </w:r>
      <w:r w:rsidRPr="00451D99">
        <w:rPr>
          <w:spacing w:val="-3"/>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Rok</w:t>
      </w:r>
      <w:r w:rsidRPr="00451D99">
        <w:rPr>
          <w:spacing w:val="-7"/>
        </w:rPr>
        <w:t xml:space="preserve"> </w:t>
      </w:r>
      <w:r w:rsidRPr="00451D99">
        <w:t>izvedbe:</w:t>
      </w:r>
      <w:r w:rsidRPr="00451D99">
        <w:rPr>
          <w:spacing w:val="-1"/>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7"/>
        <w:rPr>
          <w:rFonts w:cs="Times New Roman"/>
        </w:rPr>
      </w:pPr>
    </w:p>
    <w:p w:rsidR="00164422" w:rsidRPr="00451D99" w:rsidRDefault="00164422" w:rsidP="00164422">
      <w:pPr>
        <w:pStyle w:val="Telobesedila"/>
        <w:kinsoku w:val="0"/>
        <w:overflowPunct w:val="0"/>
        <w:spacing w:before="91" w:line="276" w:lineRule="auto"/>
        <w:ind w:left="132" w:right="110"/>
        <w:jc w:val="both"/>
      </w:pPr>
      <w:r w:rsidRPr="00451D99">
        <w:rPr>
          <w:rFonts w:cs="Times New Roman"/>
        </w:rPr>
        <w:t>SOGLAŠAM</w:t>
      </w:r>
      <w:r w:rsidRPr="00451D99">
        <w:t>, da naročnik naše terjatve do ponudnika, pri katerem bomo sodelovali kot podizvajalec, v zvezi z izvedbo predmeta</w:t>
      </w:r>
      <w:r w:rsidRPr="00451D99">
        <w:rPr>
          <w:spacing w:val="-11"/>
        </w:rPr>
        <w:t xml:space="preserve"> </w:t>
      </w:r>
      <w:r w:rsidRPr="00451D99">
        <w:t>javnega</w:t>
      </w:r>
      <w:r w:rsidRPr="00451D99">
        <w:rPr>
          <w:spacing w:val="-8"/>
        </w:rPr>
        <w:t xml:space="preserve"> </w:t>
      </w:r>
      <w:r w:rsidRPr="00451D99">
        <w:t>naročila,</w:t>
      </w:r>
      <w:r w:rsidRPr="00451D99">
        <w:rPr>
          <w:spacing w:val="-8"/>
        </w:rPr>
        <w:t xml:space="preserve"> </w:t>
      </w:r>
      <w:r w:rsidRPr="00451D99">
        <w:t>plačuje</w:t>
      </w:r>
      <w:r w:rsidRPr="00451D99">
        <w:rPr>
          <w:spacing w:val="-12"/>
        </w:rPr>
        <w:t xml:space="preserve"> </w:t>
      </w:r>
      <w:r w:rsidRPr="00451D99">
        <w:t>neposredno</w:t>
      </w:r>
      <w:r w:rsidRPr="00451D99">
        <w:rPr>
          <w:spacing w:val="-11"/>
        </w:rPr>
        <w:t xml:space="preserve"> </w:t>
      </w:r>
      <w:r w:rsidRPr="00451D99">
        <w:t>na</w:t>
      </w:r>
      <w:r w:rsidRPr="00451D99">
        <w:rPr>
          <w:spacing w:val="-13"/>
        </w:rPr>
        <w:t xml:space="preserve"> </w:t>
      </w:r>
      <w:r w:rsidRPr="00451D99">
        <w:t>naš</w:t>
      </w:r>
      <w:r w:rsidRPr="00451D99">
        <w:rPr>
          <w:spacing w:val="-8"/>
        </w:rPr>
        <w:t xml:space="preserve"> </w:t>
      </w:r>
      <w:r w:rsidRPr="00451D99">
        <w:t>transakcijski</w:t>
      </w:r>
      <w:r w:rsidRPr="00451D99">
        <w:rPr>
          <w:spacing w:val="-6"/>
        </w:rPr>
        <w:t xml:space="preserve"> </w:t>
      </w:r>
      <w:r w:rsidRPr="00451D99">
        <w:t>račun,</w:t>
      </w:r>
      <w:r w:rsidRPr="00451D99">
        <w:rPr>
          <w:spacing w:val="-11"/>
        </w:rPr>
        <w:t xml:space="preserve"> </w:t>
      </w:r>
      <w:r w:rsidRPr="00451D99">
        <w:t>in</w:t>
      </w:r>
      <w:r w:rsidRPr="00451D99">
        <w:rPr>
          <w:spacing w:val="-8"/>
        </w:rPr>
        <w:t xml:space="preserve"> </w:t>
      </w:r>
      <w:r w:rsidRPr="00451D99">
        <w:t>sicer</w:t>
      </w:r>
      <w:r w:rsidRPr="00451D99">
        <w:rPr>
          <w:spacing w:val="-8"/>
        </w:rPr>
        <w:t xml:space="preserve"> </w:t>
      </w:r>
      <w:r w:rsidRPr="00451D99">
        <w:t>na</w:t>
      </w:r>
      <w:r w:rsidRPr="00451D99">
        <w:rPr>
          <w:spacing w:val="-11"/>
        </w:rPr>
        <w:t xml:space="preserve"> </w:t>
      </w:r>
      <w:r w:rsidRPr="00451D99">
        <w:t>podlagi</w:t>
      </w:r>
      <w:r w:rsidRPr="00451D99">
        <w:rPr>
          <w:spacing w:val="-5"/>
        </w:rPr>
        <w:t xml:space="preserve"> </w:t>
      </w:r>
      <w:r w:rsidRPr="00451D99">
        <w:t>izstavljenih</w:t>
      </w:r>
      <w:r w:rsidRPr="00451D99">
        <w:rPr>
          <w:spacing w:val="-10"/>
        </w:rPr>
        <w:t xml:space="preserve"> </w:t>
      </w:r>
      <w:r w:rsidRPr="00451D99">
        <w:t>računov/situacij, ki jih bo predhodno potrdil ponudnik in bodo priloga računov/situacij, ki jih bo naročniku</w:t>
      </w:r>
      <w:r w:rsidRPr="00451D99">
        <w:rPr>
          <w:spacing w:val="43"/>
        </w:rPr>
        <w:t xml:space="preserve"> </w:t>
      </w:r>
      <w:r w:rsidRPr="00451D99">
        <w:t>izstavil ponudnik.</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2"/>
        <w:rPr>
          <w:sz w:val="29"/>
          <w:szCs w:val="29"/>
        </w:rPr>
      </w:pPr>
      <w:r w:rsidRPr="00451D99">
        <w:rPr>
          <w:noProof/>
        </w:rPr>
        <mc:AlternateContent>
          <mc:Choice Requires="wps">
            <w:drawing>
              <wp:anchor distT="0" distB="0" distL="0" distR="0" simplePos="0" relativeHeight="251664384" behindDoc="0" locked="0" layoutInCell="0" allowOverlap="1" wp14:anchorId="72F6859B" wp14:editId="76706F2F">
                <wp:simplePos x="0" y="0"/>
                <wp:positionH relativeFrom="page">
                  <wp:posOffset>701040</wp:posOffset>
                </wp:positionH>
                <wp:positionV relativeFrom="paragraph">
                  <wp:posOffset>227965</wp:posOffset>
                </wp:positionV>
                <wp:extent cx="6158865" cy="922020"/>
                <wp:effectExtent l="0" t="0" r="0" b="0"/>
                <wp:wrapTopAndBottom/>
                <wp:docPr id="5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865" cy="9220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7"/>
                              <w:rPr>
                                <w:sz w:val="28"/>
                                <w:szCs w:val="28"/>
                              </w:rPr>
                            </w:pPr>
                          </w:p>
                          <w:p w:rsidR="00164422" w:rsidRDefault="00164422" w:rsidP="00164422">
                            <w:pPr>
                              <w:pStyle w:val="Telobesedila"/>
                              <w:kinsoku w:val="0"/>
                              <w:overflowPunct w:val="0"/>
                              <w:ind w:right="1616"/>
                              <w:jc w:val="right"/>
                            </w:pPr>
                            <w:r>
                              <w:t>Žig</w:t>
                            </w:r>
                          </w:p>
                          <w:p w:rsidR="00164422" w:rsidRDefault="00164422" w:rsidP="00164422">
                            <w:pPr>
                              <w:pStyle w:val="Telobesedila"/>
                              <w:kinsoku w:val="0"/>
                              <w:overflowPunct w:val="0"/>
                              <w:rPr>
                                <w:sz w:val="30"/>
                                <w:szCs w:val="30"/>
                              </w:rPr>
                            </w:pPr>
                          </w:p>
                          <w:p w:rsidR="00164422" w:rsidRDefault="00164422" w:rsidP="00164422">
                            <w:pPr>
                              <w:pStyle w:val="Telobesedila"/>
                              <w:tabs>
                                <w:tab w:val="left" w:pos="5835"/>
                              </w:tabs>
                              <w:kinsoku w:val="0"/>
                              <w:overflowPunct w:val="0"/>
                              <w:spacing w:before="1"/>
                              <w:ind w:left="28"/>
                              <w:rPr>
                                <w:rFonts w:ascii="Times New Roman" w:hAnsi="Times New Roman" w:cs="Times New Roman"/>
                              </w:rPr>
                            </w:pPr>
                            <w:r>
                              <w:t>Podpis odgovorne osebe</w:t>
                            </w:r>
                            <w:r>
                              <w:rPr>
                                <w:spacing w:val="-29"/>
                              </w:rPr>
                              <w:t xml:space="preserve"> </w:t>
                            </w:r>
                            <w:r>
                              <w:t>podizvajalca:</w:t>
                            </w:r>
                            <w:r>
                              <w:rPr>
                                <w:spacing w:val="-5"/>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6859B" id="Text Box 15" o:spid="_x0000_s1028" type="#_x0000_t202" style="position:absolute;margin-left:55.2pt;margin-top:17.95pt;width:484.95pt;height:72.6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7"/>
                        <w:rPr>
                          <w:sz w:val="28"/>
                          <w:szCs w:val="28"/>
                        </w:rPr>
                      </w:pPr>
                    </w:p>
                    <w:p w:rsidR="00164422" w:rsidRDefault="00164422" w:rsidP="00164422">
                      <w:pPr>
                        <w:pStyle w:val="Telobesedila"/>
                        <w:kinsoku w:val="0"/>
                        <w:overflowPunct w:val="0"/>
                        <w:ind w:right="1616"/>
                        <w:jc w:val="right"/>
                      </w:pPr>
                      <w:r>
                        <w:t>Žig</w:t>
                      </w:r>
                    </w:p>
                    <w:p w:rsidR="00164422" w:rsidRDefault="00164422" w:rsidP="00164422">
                      <w:pPr>
                        <w:pStyle w:val="Telobesedila"/>
                        <w:kinsoku w:val="0"/>
                        <w:overflowPunct w:val="0"/>
                        <w:rPr>
                          <w:sz w:val="30"/>
                          <w:szCs w:val="30"/>
                        </w:rPr>
                      </w:pPr>
                    </w:p>
                    <w:p w:rsidR="00164422" w:rsidRDefault="00164422" w:rsidP="00164422">
                      <w:pPr>
                        <w:pStyle w:val="Telobesedila"/>
                        <w:tabs>
                          <w:tab w:val="left" w:pos="5835"/>
                        </w:tabs>
                        <w:kinsoku w:val="0"/>
                        <w:overflowPunct w:val="0"/>
                        <w:spacing w:before="1"/>
                        <w:ind w:left="28"/>
                        <w:rPr>
                          <w:rFonts w:ascii="Times New Roman" w:hAnsi="Times New Roman" w:cs="Times New Roman"/>
                        </w:rPr>
                      </w:pPr>
                      <w:r>
                        <w:t>Podpis odgovorne osebe</w:t>
                      </w:r>
                      <w:r>
                        <w:rPr>
                          <w:spacing w:val="-29"/>
                        </w:rPr>
                        <w:t xml:space="preserve"> </w:t>
                      </w:r>
                      <w:r>
                        <w:t>podizvajalca:</w:t>
                      </w:r>
                      <w:r>
                        <w:rPr>
                          <w:spacing w:val="-5"/>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4"/>
        <w:rPr>
          <w:sz w:val="23"/>
          <w:szCs w:val="23"/>
        </w:rPr>
      </w:pPr>
    </w:p>
    <w:p w:rsidR="00164422" w:rsidRPr="00451D99" w:rsidRDefault="00164422" w:rsidP="00164422">
      <w:pPr>
        <w:pStyle w:val="Telobesedila"/>
        <w:kinsoku w:val="0"/>
        <w:overflowPunct w:val="0"/>
        <w:ind w:left="132"/>
        <w:jc w:val="both"/>
        <w:rPr>
          <w:sz w:val="16"/>
          <w:szCs w:val="16"/>
        </w:rPr>
      </w:pPr>
      <w:r w:rsidRPr="00451D99">
        <w:rPr>
          <w:sz w:val="16"/>
          <w:szCs w:val="16"/>
        </w:rPr>
        <w:t>Obrazec se po potrebi kopira! Za tem obrazcem se priložijo izpolnjeni ESPD-ji vseh nominiranih podizvajalcev!</w:t>
      </w:r>
    </w:p>
    <w:p w:rsidR="00164422" w:rsidRPr="00451D99" w:rsidRDefault="00164422" w:rsidP="00164422">
      <w:pPr>
        <w:pStyle w:val="Telobesedila"/>
        <w:kinsoku w:val="0"/>
        <w:overflowPunct w:val="0"/>
        <w:ind w:left="132"/>
        <w:jc w:val="both"/>
        <w:rPr>
          <w:sz w:val="16"/>
          <w:szCs w:val="16"/>
        </w:rPr>
        <w:sectPr w:rsidR="00164422" w:rsidRPr="00451D99">
          <w:pgSz w:w="11910" w:h="16840"/>
          <w:pgMar w:top="1020" w:right="1000" w:bottom="880" w:left="1000" w:header="0" w:footer="682" w:gutter="0"/>
          <w:cols w:space="708"/>
          <w:noEndnote/>
        </w:sectPr>
      </w:pPr>
    </w:p>
    <w:p w:rsidR="00164422" w:rsidRPr="00451D99" w:rsidRDefault="00164422" w:rsidP="00164422">
      <w:pPr>
        <w:pStyle w:val="Telobesedila"/>
        <w:kinsoku w:val="0"/>
        <w:overflowPunct w:val="0"/>
        <w:spacing w:before="78"/>
        <w:ind w:right="117"/>
        <w:jc w:val="right"/>
        <w:rPr>
          <w:rFonts w:cs="Times New Roman"/>
          <w:w w:val="85"/>
        </w:rPr>
      </w:pPr>
      <w:r w:rsidRPr="00451D99">
        <w:rPr>
          <w:rFonts w:cs="Times New Roman"/>
          <w:w w:val="85"/>
        </w:rPr>
        <w:lastRenderedPageBreak/>
        <w:t>OBR-4</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9"/>
        <w:rPr>
          <w:rFonts w:cs="Times New Roman"/>
          <w:sz w:val="21"/>
          <w:szCs w:val="21"/>
        </w:rPr>
      </w:pPr>
    </w:p>
    <w:p w:rsidR="00164422" w:rsidRPr="00451D99" w:rsidRDefault="00164422" w:rsidP="00164422">
      <w:pPr>
        <w:pStyle w:val="Naslov2"/>
        <w:kinsoku w:val="0"/>
        <w:overflowPunct w:val="0"/>
        <w:ind w:left="769" w:right="1530"/>
        <w:rPr>
          <w:rFonts w:ascii="Arial Narrow" w:hAnsi="Arial Narrow"/>
          <w:w w:val="85"/>
        </w:rPr>
      </w:pPr>
      <w:r w:rsidRPr="00451D99">
        <w:rPr>
          <w:rFonts w:ascii="Arial Narrow" w:hAnsi="Arial Narrow"/>
          <w:w w:val="85"/>
        </w:rPr>
        <w:t>POVZETEK PREDRAČUNA</w:t>
      </w:r>
    </w:p>
    <w:p w:rsidR="00164422" w:rsidRPr="00451D99" w:rsidRDefault="00164422" w:rsidP="00164422">
      <w:pPr>
        <w:pStyle w:val="Telobesedila"/>
        <w:kinsoku w:val="0"/>
        <w:overflowPunct w:val="0"/>
        <w:rPr>
          <w:rFonts w:cs="Times New Roman"/>
          <w:sz w:val="30"/>
          <w:szCs w:val="30"/>
        </w:rPr>
      </w:pPr>
    </w:p>
    <w:p w:rsidR="00164422" w:rsidRPr="00451D99" w:rsidRDefault="00164422" w:rsidP="00164422">
      <w:pPr>
        <w:pStyle w:val="Telobesedila"/>
        <w:kinsoku w:val="0"/>
        <w:overflowPunct w:val="0"/>
        <w:spacing w:before="10"/>
        <w:rPr>
          <w:rFonts w:cs="Times New Roman"/>
          <w:sz w:val="25"/>
          <w:szCs w:val="25"/>
        </w:rPr>
      </w:pPr>
    </w:p>
    <w:p w:rsidR="00164422" w:rsidRPr="00451D99" w:rsidRDefault="00164422" w:rsidP="00164422">
      <w:pPr>
        <w:pStyle w:val="Telobesedila"/>
        <w:kinsoku w:val="0"/>
        <w:overflowPunct w:val="0"/>
        <w:ind w:left="769" w:right="1532"/>
        <w:jc w:val="center"/>
        <w:rPr>
          <w:rFonts w:cs="Times New Roman"/>
          <w:w w:val="85"/>
          <w:sz w:val="28"/>
          <w:szCs w:val="28"/>
        </w:rPr>
      </w:pPr>
      <w:r w:rsidRPr="00451D99">
        <w:rPr>
          <w:rFonts w:cs="Times New Roman"/>
          <w:w w:val="85"/>
          <w:sz w:val="28"/>
          <w:szCs w:val="28"/>
        </w:rPr>
        <w:t>SUKCESIVNA DOBAVA BOLNIŠNIČNEGA PERILA TER OBLAČIL</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2"/>
        <w:rPr>
          <w:rFonts w:cs="Times New Roman"/>
        </w:rPr>
      </w:pPr>
    </w:p>
    <w:tbl>
      <w:tblPr>
        <w:tblW w:w="0" w:type="auto"/>
        <w:tblInd w:w="124" w:type="dxa"/>
        <w:tblLayout w:type="fixed"/>
        <w:tblCellMar>
          <w:left w:w="0" w:type="dxa"/>
          <w:right w:w="0" w:type="dxa"/>
        </w:tblCellMar>
        <w:tblLook w:val="0000" w:firstRow="0" w:lastRow="0" w:firstColumn="0" w:lastColumn="0" w:noHBand="0" w:noVBand="0"/>
      </w:tblPr>
      <w:tblGrid>
        <w:gridCol w:w="3845"/>
        <w:gridCol w:w="4531"/>
      </w:tblGrid>
      <w:tr w:rsidR="00164422" w:rsidRPr="00451D99" w:rsidTr="00DA0098">
        <w:trPr>
          <w:trHeight w:hRule="exact" w:val="463"/>
        </w:trPr>
        <w:tc>
          <w:tcPr>
            <w:tcW w:w="8376" w:type="dxa"/>
            <w:gridSpan w:val="2"/>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2109"/>
              <w:rPr>
                <w:rFonts w:ascii="Arial Narrow" w:hAnsi="Arial Narrow"/>
              </w:rPr>
            </w:pPr>
            <w:r w:rsidRPr="00451D99">
              <w:rPr>
                <w:rFonts w:ascii="Arial Narrow" w:hAnsi="Arial Narrow"/>
                <w:sz w:val="22"/>
                <w:szCs w:val="22"/>
              </w:rPr>
              <w:t>Skupna</w:t>
            </w:r>
            <w:r w:rsidRPr="00451D99">
              <w:rPr>
                <w:rFonts w:ascii="Arial Narrow" w:hAnsi="Arial Narrow"/>
                <w:spacing w:val="-25"/>
                <w:sz w:val="22"/>
                <w:szCs w:val="22"/>
              </w:rPr>
              <w:t xml:space="preserve"> </w:t>
            </w:r>
            <w:r w:rsidRPr="00451D99">
              <w:rPr>
                <w:rFonts w:ascii="Arial Narrow" w:hAnsi="Arial Narrow"/>
                <w:sz w:val="22"/>
                <w:szCs w:val="22"/>
              </w:rPr>
              <w:t>končna</w:t>
            </w:r>
            <w:r w:rsidRPr="00451D99">
              <w:rPr>
                <w:rFonts w:ascii="Arial Narrow" w:hAnsi="Arial Narrow"/>
                <w:spacing w:val="-26"/>
                <w:sz w:val="22"/>
                <w:szCs w:val="22"/>
              </w:rPr>
              <w:t xml:space="preserve"> </w:t>
            </w:r>
            <w:r w:rsidRPr="00451D99">
              <w:rPr>
                <w:rFonts w:ascii="Arial Narrow" w:hAnsi="Arial Narrow"/>
                <w:sz w:val="22"/>
                <w:szCs w:val="22"/>
              </w:rPr>
              <w:t>ponudbena</w:t>
            </w:r>
            <w:r w:rsidRPr="00451D99">
              <w:rPr>
                <w:rFonts w:ascii="Arial Narrow" w:hAnsi="Arial Narrow"/>
                <w:spacing w:val="-26"/>
                <w:sz w:val="22"/>
                <w:szCs w:val="22"/>
              </w:rPr>
              <w:t xml:space="preserve"> </w:t>
            </w:r>
            <w:r w:rsidRPr="00451D99">
              <w:rPr>
                <w:rFonts w:ascii="Arial Narrow" w:hAnsi="Arial Narrow"/>
                <w:sz w:val="22"/>
                <w:szCs w:val="22"/>
              </w:rPr>
              <w:t>vrednost</w:t>
            </w:r>
            <w:r w:rsidRPr="00451D99">
              <w:rPr>
                <w:rFonts w:ascii="Arial Narrow" w:hAnsi="Arial Narrow"/>
                <w:spacing w:val="-25"/>
                <w:sz w:val="22"/>
                <w:szCs w:val="22"/>
              </w:rPr>
              <w:t xml:space="preserve"> </w:t>
            </w:r>
            <w:r w:rsidRPr="00451D99">
              <w:rPr>
                <w:rFonts w:ascii="Arial Narrow" w:hAnsi="Arial Narrow"/>
                <w:sz w:val="22"/>
                <w:szCs w:val="22"/>
              </w:rPr>
              <w:t>posameznega</w:t>
            </w:r>
            <w:r w:rsidRPr="00451D99">
              <w:rPr>
                <w:rFonts w:ascii="Arial Narrow" w:hAnsi="Arial Narrow"/>
                <w:spacing w:val="-27"/>
                <w:sz w:val="22"/>
                <w:szCs w:val="22"/>
              </w:rPr>
              <w:t xml:space="preserve"> </w:t>
            </w:r>
            <w:r w:rsidRPr="00451D99">
              <w:rPr>
                <w:rFonts w:ascii="Arial Narrow" w:hAnsi="Arial Narrow"/>
                <w:sz w:val="22"/>
                <w:szCs w:val="22"/>
              </w:rPr>
              <w:t>sklopa</w:t>
            </w:r>
            <w:r w:rsidRPr="00451D99">
              <w:rPr>
                <w:rFonts w:ascii="Arial Narrow" w:hAnsi="Arial Narrow"/>
                <w:spacing w:val="-25"/>
                <w:sz w:val="22"/>
                <w:szCs w:val="22"/>
              </w:rPr>
              <w:t xml:space="preserve"> </w:t>
            </w:r>
            <w:r w:rsidRPr="00451D99">
              <w:rPr>
                <w:rFonts w:ascii="Arial Narrow" w:hAnsi="Arial Narrow"/>
                <w:sz w:val="22"/>
                <w:szCs w:val="22"/>
              </w:rPr>
              <w:t>v</w:t>
            </w:r>
            <w:r w:rsidRPr="00451D99">
              <w:rPr>
                <w:rFonts w:ascii="Arial Narrow" w:hAnsi="Arial Narrow"/>
                <w:spacing w:val="-25"/>
                <w:sz w:val="22"/>
                <w:szCs w:val="22"/>
              </w:rPr>
              <w:t xml:space="preserve"> </w:t>
            </w:r>
            <w:r w:rsidRPr="00451D99">
              <w:rPr>
                <w:rFonts w:ascii="Arial Narrow" w:hAnsi="Arial Narrow"/>
                <w:sz w:val="22"/>
                <w:szCs w:val="22"/>
              </w:rPr>
              <w:t>EUR</w:t>
            </w:r>
            <w:r w:rsidRPr="00451D99">
              <w:rPr>
                <w:rFonts w:ascii="Arial Narrow" w:hAnsi="Arial Narrow"/>
                <w:spacing w:val="-27"/>
                <w:sz w:val="22"/>
                <w:szCs w:val="22"/>
              </w:rPr>
              <w:t xml:space="preserve"> </w:t>
            </w:r>
            <w:r w:rsidRPr="00451D99">
              <w:rPr>
                <w:rFonts w:ascii="Arial Narrow" w:hAnsi="Arial Narrow"/>
                <w:sz w:val="22"/>
                <w:szCs w:val="22"/>
              </w:rPr>
              <w:t>z</w:t>
            </w:r>
            <w:r w:rsidRPr="00451D99">
              <w:rPr>
                <w:rFonts w:ascii="Arial Narrow" w:hAnsi="Arial Narrow"/>
                <w:spacing w:val="-24"/>
                <w:sz w:val="22"/>
                <w:szCs w:val="22"/>
              </w:rPr>
              <w:t xml:space="preserve"> </w:t>
            </w:r>
            <w:r w:rsidRPr="00451D99">
              <w:rPr>
                <w:rFonts w:ascii="Arial Narrow" w:hAnsi="Arial Narrow"/>
                <w:sz w:val="22"/>
                <w:szCs w:val="22"/>
              </w:rPr>
              <w:t>DDV</w:t>
            </w:r>
          </w:p>
        </w:tc>
      </w:tr>
      <w:tr w:rsidR="00164422" w:rsidRPr="00451D99" w:rsidTr="00DA0098">
        <w:trPr>
          <w:trHeight w:hRule="exact" w:val="466"/>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70"/>
              <w:jc w:val="center"/>
              <w:rPr>
                <w:rFonts w:ascii="Arial Narrow" w:hAnsi="Arial Narrow"/>
              </w:rPr>
            </w:pPr>
            <w:r w:rsidRPr="00451D99">
              <w:rPr>
                <w:rFonts w:ascii="Arial Narrow" w:hAnsi="Arial Narrow"/>
                <w:w w:val="90"/>
                <w:sz w:val="22"/>
                <w:szCs w:val="22"/>
              </w:rPr>
              <w:t>SKLOP 1: POSTELJNO PERILO</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69"/>
              <w:jc w:val="center"/>
              <w:rPr>
                <w:rFonts w:ascii="Arial Narrow" w:hAnsi="Arial Narrow"/>
              </w:rPr>
            </w:pPr>
            <w:r w:rsidRPr="00451D99">
              <w:rPr>
                <w:rFonts w:ascii="Arial Narrow" w:hAnsi="Arial Narrow"/>
                <w:w w:val="90"/>
                <w:sz w:val="22"/>
                <w:szCs w:val="22"/>
              </w:rPr>
              <w:t>SKLOP 2: FROTIR</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69"/>
              <w:jc w:val="center"/>
              <w:rPr>
                <w:rFonts w:ascii="Arial Narrow" w:hAnsi="Arial Narrow"/>
              </w:rPr>
            </w:pPr>
            <w:r w:rsidRPr="00451D99">
              <w:rPr>
                <w:rFonts w:ascii="Arial Narrow" w:hAnsi="Arial Narrow"/>
                <w:w w:val="90"/>
                <w:sz w:val="22"/>
                <w:szCs w:val="22"/>
              </w:rPr>
              <w:t>SKLOP 3: PERILO ZA BOLNIKE</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71"/>
              <w:jc w:val="center"/>
              <w:rPr>
                <w:rFonts w:ascii="Arial Narrow" w:hAnsi="Arial Narrow"/>
              </w:rPr>
            </w:pPr>
            <w:r w:rsidRPr="00451D99">
              <w:rPr>
                <w:rFonts w:ascii="Arial Narrow" w:hAnsi="Arial Narrow"/>
                <w:w w:val="90"/>
                <w:sz w:val="22"/>
                <w:szCs w:val="22"/>
              </w:rPr>
              <w:t>SKLOP 4: KOMPRESE</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71"/>
              <w:jc w:val="center"/>
              <w:rPr>
                <w:rFonts w:ascii="Arial Narrow" w:hAnsi="Arial Narrow"/>
              </w:rPr>
            </w:pPr>
            <w:r w:rsidRPr="00451D99">
              <w:rPr>
                <w:rFonts w:ascii="Arial Narrow" w:hAnsi="Arial Narrow"/>
                <w:w w:val="90"/>
                <w:sz w:val="22"/>
                <w:szCs w:val="22"/>
              </w:rPr>
              <w:t>SKLOP 5: KUHINJSKO PERILO</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5" w:right="171"/>
              <w:jc w:val="center"/>
              <w:rPr>
                <w:rFonts w:ascii="Arial Narrow" w:hAnsi="Arial Narrow"/>
              </w:rPr>
            </w:pPr>
            <w:r w:rsidRPr="00451D99">
              <w:rPr>
                <w:rFonts w:ascii="Arial Narrow" w:hAnsi="Arial Narrow"/>
                <w:w w:val="90"/>
                <w:sz w:val="22"/>
                <w:szCs w:val="22"/>
              </w:rPr>
              <w:t>SKLOP 6: POSTELJNI PROGRAM</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71"/>
              <w:jc w:val="center"/>
              <w:rPr>
                <w:rFonts w:ascii="Arial Narrow" w:hAnsi="Arial Narrow"/>
              </w:rPr>
            </w:pPr>
            <w:r w:rsidRPr="00451D99">
              <w:rPr>
                <w:rFonts w:ascii="Arial Narrow" w:hAnsi="Arial Narrow"/>
                <w:w w:val="90"/>
                <w:sz w:val="22"/>
                <w:szCs w:val="22"/>
              </w:rPr>
              <w:t>SKLOP 7: DELOVNA OBLEKA (1. DEL)</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9"/>
              <w:ind w:left="169" w:right="171"/>
              <w:jc w:val="center"/>
              <w:rPr>
                <w:rFonts w:ascii="Arial Narrow" w:hAnsi="Arial Narrow"/>
              </w:rPr>
            </w:pPr>
            <w:r w:rsidRPr="00451D99">
              <w:rPr>
                <w:rFonts w:ascii="Arial Narrow" w:hAnsi="Arial Narrow"/>
                <w:w w:val="90"/>
                <w:sz w:val="22"/>
                <w:szCs w:val="22"/>
              </w:rPr>
              <w:t>SKLOP 8: DELOVNA OBLEKA (2. DEL)</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7"/>
              <w:ind w:left="169" w:right="171"/>
              <w:jc w:val="center"/>
              <w:rPr>
                <w:rFonts w:ascii="Arial Narrow" w:hAnsi="Arial Narrow"/>
              </w:rPr>
            </w:pPr>
            <w:r w:rsidRPr="00451D99">
              <w:rPr>
                <w:rFonts w:ascii="Arial Narrow" w:hAnsi="Arial Narrow"/>
                <w:w w:val="90"/>
                <w:sz w:val="22"/>
                <w:szCs w:val="22"/>
              </w:rPr>
              <w:t>SKLOP 9: DELOVNA OBLEKA (3. DEL)</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9"/>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7"/>
              <w:ind w:left="169" w:right="171"/>
              <w:rPr>
                <w:rFonts w:ascii="Arial Narrow" w:hAnsi="Arial Narrow"/>
                <w:w w:val="90"/>
                <w:sz w:val="22"/>
                <w:szCs w:val="22"/>
              </w:rPr>
            </w:pPr>
            <w:r w:rsidRPr="00451D99">
              <w:rPr>
                <w:rFonts w:ascii="Arial Narrow" w:hAnsi="Arial Narrow"/>
                <w:w w:val="90"/>
                <w:sz w:val="22"/>
                <w:szCs w:val="22"/>
              </w:rPr>
              <w:t>SKLOP 10:DELOVNA OBLEKA (4.DEL)</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9"/>
        </w:trPr>
        <w:tc>
          <w:tcPr>
            <w:tcW w:w="384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97"/>
              <w:ind w:left="169" w:right="171"/>
              <w:rPr>
                <w:rFonts w:ascii="Arial Narrow" w:hAnsi="Arial Narrow"/>
                <w:w w:val="90"/>
                <w:sz w:val="22"/>
                <w:szCs w:val="22"/>
              </w:rPr>
            </w:pPr>
            <w:r w:rsidRPr="00451D99">
              <w:rPr>
                <w:rFonts w:ascii="Arial Narrow" w:hAnsi="Arial Narrow"/>
                <w:w w:val="90"/>
                <w:sz w:val="22"/>
                <w:szCs w:val="22"/>
              </w:rPr>
              <w:t>SKLOP 11:DELOVNA OBLEKA (5.DEL)</w:t>
            </w:r>
          </w:p>
        </w:tc>
        <w:tc>
          <w:tcPr>
            <w:tcW w:w="453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6"/>
        <w:rPr>
          <w:rFonts w:cs="Times New Roman"/>
          <w:sz w:val="21"/>
          <w:szCs w:val="21"/>
        </w:rPr>
      </w:pPr>
    </w:p>
    <w:p w:rsidR="00164422" w:rsidRPr="00451D99" w:rsidRDefault="00164422" w:rsidP="00164422">
      <w:pPr>
        <w:pStyle w:val="Telobesedila"/>
        <w:kinsoku w:val="0"/>
        <w:overflowPunct w:val="0"/>
        <w:spacing w:before="91"/>
        <w:ind w:left="212"/>
        <w:jc w:val="both"/>
      </w:pPr>
      <w:r w:rsidRPr="00451D99">
        <w:t>V skladu s 7. odstavkom 89. člena ZJN-3 soglašamo, da naročnik:</w:t>
      </w:r>
    </w:p>
    <w:p w:rsidR="00164422" w:rsidRPr="00451D99" w:rsidRDefault="00164422" w:rsidP="00164422">
      <w:pPr>
        <w:pStyle w:val="Telobesedila"/>
        <w:kinsoku w:val="0"/>
        <w:overflowPunct w:val="0"/>
        <w:spacing w:before="10"/>
        <w:rPr>
          <w:sz w:val="21"/>
          <w:szCs w:val="21"/>
        </w:rPr>
      </w:pPr>
    </w:p>
    <w:p w:rsidR="00164422" w:rsidRPr="00451D99" w:rsidRDefault="00164422" w:rsidP="00164422">
      <w:pPr>
        <w:pStyle w:val="Odstavekseznama"/>
        <w:numPr>
          <w:ilvl w:val="0"/>
          <w:numId w:val="4"/>
        </w:numPr>
        <w:tabs>
          <w:tab w:val="left" w:pos="804"/>
        </w:tabs>
        <w:kinsoku w:val="0"/>
        <w:overflowPunct w:val="0"/>
        <w:ind w:right="125" w:firstLine="0"/>
        <w:jc w:val="both"/>
        <w:rPr>
          <w:sz w:val="22"/>
          <w:szCs w:val="22"/>
        </w:rPr>
      </w:pPr>
      <w:r w:rsidRPr="00451D99">
        <w:rPr>
          <w:sz w:val="22"/>
          <w:szCs w:val="22"/>
        </w:rPr>
        <w:t xml:space="preserve">popravi računske napake v primeru, da jih odkrije pri pregledu in ocenjevanju ponudb. Pri tem se </w:t>
      </w:r>
      <w:r w:rsidRPr="00451D99">
        <w:rPr>
          <w:spacing w:val="-5"/>
          <w:sz w:val="22"/>
          <w:szCs w:val="22"/>
        </w:rPr>
        <w:t xml:space="preserve">količina  </w:t>
      </w:r>
      <w:r w:rsidRPr="00451D99">
        <w:rPr>
          <w:sz w:val="22"/>
          <w:szCs w:val="22"/>
        </w:rPr>
        <w:t>in cena na enoto brez DDV ne smeta</w:t>
      </w:r>
      <w:r w:rsidRPr="00451D99">
        <w:rPr>
          <w:spacing w:val="-28"/>
          <w:sz w:val="22"/>
          <w:szCs w:val="22"/>
        </w:rPr>
        <w:t xml:space="preserve"> </w:t>
      </w:r>
      <w:r w:rsidRPr="00451D99">
        <w:rPr>
          <w:sz w:val="22"/>
          <w:szCs w:val="22"/>
        </w:rPr>
        <w:t>spreminjati,</w:t>
      </w:r>
    </w:p>
    <w:p w:rsidR="00164422" w:rsidRPr="00451D99" w:rsidRDefault="00164422" w:rsidP="00164422">
      <w:pPr>
        <w:pStyle w:val="Telobesedila"/>
        <w:kinsoku w:val="0"/>
        <w:overflowPunct w:val="0"/>
        <w:spacing w:before="1"/>
      </w:pPr>
    </w:p>
    <w:p w:rsidR="00164422" w:rsidRPr="00451D99" w:rsidRDefault="00164422" w:rsidP="00164422">
      <w:pPr>
        <w:pStyle w:val="Odstavekseznama"/>
        <w:numPr>
          <w:ilvl w:val="0"/>
          <w:numId w:val="4"/>
        </w:numPr>
        <w:tabs>
          <w:tab w:val="left" w:pos="804"/>
        </w:tabs>
        <w:kinsoku w:val="0"/>
        <w:overflowPunct w:val="0"/>
        <w:ind w:right="117" w:firstLine="0"/>
        <w:jc w:val="both"/>
        <w:rPr>
          <w:sz w:val="22"/>
          <w:szCs w:val="22"/>
        </w:rPr>
      </w:pPr>
      <w:r w:rsidRPr="00451D99">
        <w:rPr>
          <w:sz w:val="22"/>
          <w:szCs w:val="22"/>
        </w:rPr>
        <w:t xml:space="preserve">lahko popravi računske napake zaradi nepravilne vnaprej določene matematične operacije s </w:t>
      </w:r>
      <w:r w:rsidRPr="00451D99">
        <w:rPr>
          <w:spacing w:val="-5"/>
          <w:sz w:val="22"/>
          <w:szCs w:val="22"/>
        </w:rPr>
        <w:t xml:space="preserve">strani </w:t>
      </w:r>
      <w:r w:rsidRPr="00451D99">
        <w:rPr>
          <w:sz w:val="22"/>
          <w:szCs w:val="22"/>
        </w:rPr>
        <w:t>naročnika v primeru, da jih ugotovi pri pregledu in ocenjevanju ponudb. Naročnik popravi računsko napako tako, da ob upoštevanju cen na enoto brez DDV in količin, ki jih ponudi ponudnik, izračuna vrednost ponudbe z upoštevanjem pravilne matematične</w:t>
      </w:r>
      <w:r w:rsidRPr="00451D99">
        <w:rPr>
          <w:spacing w:val="-22"/>
          <w:sz w:val="22"/>
          <w:szCs w:val="22"/>
        </w:rPr>
        <w:t xml:space="preserve"> </w:t>
      </w:r>
      <w:r w:rsidRPr="00451D99">
        <w:rPr>
          <w:sz w:val="22"/>
          <w:szCs w:val="22"/>
        </w:rPr>
        <w:t>operacije,</w:t>
      </w:r>
    </w:p>
    <w:p w:rsidR="00164422" w:rsidRPr="00451D99" w:rsidRDefault="00164422" w:rsidP="00164422">
      <w:pPr>
        <w:pStyle w:val="Telobesedila"/>
        <w:kinsoku w:val="0"/>
        <w:overflowPunct w:val="0"/>
        <w:spacing w:before="8"/>
        <w:rPr>
          <w:sz w:val="21"/>
          <w:szCs w:val="21"/>
        </w:rPr>
      </w:pPr>
    </w:p>
    <w:p w:rsidR="00164422" w:rsidRPr="00451D99" w:rsidRDefault="00164422" w:rsidP="00164422">
      <w:pPr>
        <w:pStyle w:val="Odstavekseznama"/>
        <w:numPr>
          <w:ilvl w:val="0"/>
          <w:numId w:val="4"/>
        </w:numPr>
        <w:tabs>
          <w:tab w:val="left" w:pos="804"/>
        </w:tabs>
        <w:kinsoku w:val="0"/>
        <w:overflowPunct w:val="0"/>
        <w:ind w:left="803"/>
        <w:jc w:val="both"/>
        <w:rPr>
          <w:sz w:val="22"/>
          <w:szCs w:val="22"/>
        </w:rPr>
      </w:pPr>
      <w:r w:rsidRPr="00451D99">
        <w:rPr>
          <w:sz w:val="22"/>
          <w:szCs w:val="22"/>
        </w:rPr>
        <w:t>napačno zapisano stopnjo DDV popravi v</w:t>
      </w:r>
      <w:r w:rsidRPr="00451D99">
        <w:rPr>
          <w:spacing w:val="-17"/>
          <w:sz w:val="22"/>
          <w:szCs w:val="22"/>
        </w:rPr>
        <w:t xml:space="preserve"> </w:t>
      </w:r>
      <w:r w:rsidRPr="00451D99">
        <w:rPr>
          <w:sz w:val="22"/>
          <w:szCs w:val="22"/>
        </w:rPr>
        <w:t>pravilno.</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2"/>
        <w:rPr>
          <w:sz w:val="17"/>
          <w:szCs w:val="17"/>
        </w:rPr>
      </w:pPr>
      <w:r w:rsidRPr="00451D99">
        <w:rPr>
          <w:noProof/>
        </w:rPr>
        <mc:AlternateContent>
          <mc:Choice Requires="wps">
            <w:drawing>
              <wp:anchor distT="0" distB="0" distL="0" distR="0" simplePos="0" relativeHeight="251665408" behindDoc="0" locked="0" layoutInCell="0" allowOverlap="1" wp14:anchorId="52666339" wp14:editId="3CF95301">
                <wp:simplePos x="0" y="0"/>
                <wp:positionH relativeFrom="page">
                  <wp:posOffset>1158240</wp:posOffset>
                </wp:positionH>
                <wp:positionV relativeFrom="paragraph">
                  <wp:posOffset>140970</wp:posOffset>
                </wp:positionV>
                <wp:extent cx="5257800" cy="641985"/>
                <wp:effectExtent l="0" t="0" r="0" b="0"/>
                <wp:wrapTopAndBottom/>
                <wp:docPr id="5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641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6473"/>
                              </w:tabs>
                              <w:kinsoku w:val="0"/>
                              <w:overflowPunct w:val="0"/>
                              <w:spacing w:line="248"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pPr>
                          </w:p>
                          <w:p w:rsidR="00164422" w:rsidRDefault="00164422" w:rsidP="00164422">
                            <w:pPr>
                              <w:pStyle w:val="Telobesedila"/>
                              <w:kinsoku w:val="0"/>
                              <w:overflowPunct w:val="0"/>
                              <w:spacing w:before="3"/>
                              <w:rPr>
                                <w:sz w:val="20"/>
                                <w:szCs w:val="20"/>
                              </w:rPr>
                            </w:pPr>
                          </w:p>
                          <w:p w:rsidR="00164422" w:rsidRDefault="00164422" w:rsidP="00164422">
                            <w:pPr>
                              <w:pStyle w:val="Telobesedila"/>
                              <w:tabs>
                                <w:tab w:val="left" w:pos="6476"/>
                              </w:tabs>
                              <w:kinsoku w:val="0"/>
                              <w:overflowPunct w:val="0"/>
                              <w:ind w:left="28"/>
                              <w:rPr>
                                <w:rFonts w:ascii="Times New Roman" w:hAnsi="Times New Roman" w:cs="Times New Roman"/>
                              </w:rPr>
                            </w:pPr>
                            <w:r>
                              <w:t>Ime in priimek odgovorne osebe</w:t>
                            </w:r>
                            <w:r>
                              <w:rPr>
                                <w:spacing w:val="-24"/>
                              </w:rPr>
                              <w:t xml:space="preserve"> </w:t>
                            </w:r>
                            <w:r>
                              <w:t xml:space="preserve">ponudnika: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66339" id="Text Box 16" o:spid="_x0000_s1029" type="#_x0000_t202" style="position:absolute;margin-left:91.2pt;margin-top:11.1pt;width:414pt;height:50.5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" o:allowincell="f" fillcolor="#f0f0f0" stroked="f">
                <v:textbox inset="0,0,0,0">
                  <w:txbxContent>
                    <w:p w:rsidR="00164422" w:rsidRDefault="00164422" w:rsidP="00164422">
                      <w:pPr>
                        <w:pStyle w:val="Telobesedila"/>
                        <w:tabs>
                          <w:tab w:val="left" w:pos="6473"/>
                        </w:tabs>
                        <w:kinsoku w:val="0"/>
                        <w:overflowPunct w:val="0"/>
                        <w:spacing w:line="248"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pPr>
                    </w:p>
                    <w:p w:rsidR="00164422" w:rsidRDefault="00164422" w:rsidP="00164422">
                      <w:pPr>
                        <w:pStyle w:val="Telobesedila"/>
                        <w:kinsoku w:val="0"/>
                        <w:overflowPunct w:val="0"/>
                        <w:spacing w:before="3"/>
                        <w:rPr>
                          <w:sz w:val="20"/>
                          <w:szCs w:val="20"/>
                        </w:rPr>
                      </w:pPr>
                    </w:p>
                    <w:p w:rsidR="00164422" w:rsidRDefault="00164422" w:rsidP="00164422">
                      <w:pPr>
                        <w:pStyle w:val="Telobesedila"/>
                        <w:tabs>
                          <w:tab w:val="left" w:pos="6476"/>
                        </w:tabs>
                        <w:kinsoku w:val="0"/>
                        <w:overflowPunct w:val="0"/>
                        <w:ind w:left="28"/>
                        <w:rPr>
                          <w:rFonts w:ascii="Times New Roman" w:hAnsi="Times New Roman" w:cs="Times New Roman"/>
                        </w:rPr>
                      </w:pPr>
                      <w:r>
                        <w:t>Ime in priimek odgovorne osebe</w:t>
                      </w:r>
                      <w:r>
                        <w:rPr>
                          <w:spacing w:val="-24"/>
                        </w:rPr>
                        <w:t xml:space="preserve"> </w:t>
                      </w:r>
                      <w:r>
                        <w:t xml:space="preserve">ponudnika: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2"/>
        <w:rPr>
          <w:sz w:val="17"/>
          <w:szCs w:val="17"/>
        </w:rPr>
        <w:sectPr w:rsidR="00164422" w:rsidRPr="00451D99">
          <w:pgSz w:w="11910" w:h="16840"/>
          <w:pgMar w:top="920" w:right="860" w:bottom="880" w:left="1640" w:header="0" w:footer="682" w:gutter="0"/>
          <w:cols w:space="708" w:equalWidth="0">
            <w:col w:w="9410"/>
          </w:cols>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OBR-4/1</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rPr>
          <w:rFonts w:cs="Times New Roman"/>
          <w:sz w:val="36"/>
          <w:szCs w:val="36"/>
        </w:rPr>
      </w:pPr>
    </w:p>
    <w:p w:rsidR="00164422" w:rsidRPr="00451D99" w:rsidRDefault="00164422" w:rsidP="00164422">
      <w:pPr>
        <w:pStyle w:val="Telobesedila"/>
        <w:kinsoku w:val="0"/>
        <w:overflowPunct w:val="0"/>
        <w:spacing w:before="1"/>
        <w:ind w:left="5209" w:right="5252"/>
        <w:jc w:val="center"/>
        <w:rPr>
          <w:rFonts w:cs="Times New Roman"/>
          <w:w w:val="90"/>
          <w:sz w:val="28"/>
          <w:szCs w:val="28"/>
        </w:rPr>
      </w:pPr>
      <w:r w:rsidRPr="00451D99">
        <w:rPr>
          <w:rFonts w:cs="Times New Roman"/>
          <w:w w:val="90"/>
          <w:sz w:val="28"/>
          <w:szCs w:val="28"/>
        </w:rPr>
        <w:t>SKLOP 1: POSTELJNO PERILO</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10"/>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123"/>
        <w:gridCol w:w="566"/>
        <w:gridCol w:w="1560"/>
        <w:gridCol w:w="2268"/>
        <w:gridCol w:w="1843"/>
        <w:gridCol w:w="4109"/>
      </w:tblGrid>
      <w:tr w:rsidR="00164422" w:rsidRPr="00451D99" w:rsidTr="00DA0098">
        <w:trPr>
          <w:trHeight w:hRule="exact" w:val="58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0" w:right="80"/>
              <w:jc w:val="center"/>
              <w:rPr>
                <w:rFonts w:ascii="Arial Narrow" w:hAnsi="Arial Narrow"/>
              </w:rPr>
            </w:pPr>
            <w:r w:rsidRPr="00451D99">
              <w:rPr>
                <w:rFonts w:ascii="Arial Narrow" w:hAnsi="Arial Narrow"/>
                <w:sz w:val="22"/>
                <w:szCs w:val="22"/>
              </w:rPr>
              <w:t>Zap. št.</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027"/>
              <w:rPr>
                <w:rFonts w:ascii="Arial Narrow" w:hAnsi="Arial Narrow"/>
              </w:rPr>
            </w:pPr>
            <w:r w:rsidRPr="00451D99">
              <w:rPr>
                <w:rFonts w:ascii="Arial Narrow" w:hAnsi="Arial Narrow"/>
                <w:w w:val="95"/>
                <w:sz w:val="22"/>
                <w:szCs w:val="22"/>
              </w:rPr>
              <w:t>Naziv artikla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98" w:right="104"/>
              <w:jc w:val="center"/>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1" w:right="99"/>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1" w:right="101"/>
              <w:jc w:val="center"/>
              <w:rPr>
                <w:rFonts w:ascii="Arial Narrow" w:hAnsi="Arial Narrow"/>
              </w:rPr>
            </w:pPr>
            <w:r w:rsidRPr="00451D99">
              <w:rPr>
                <w:rFonts w:ascii="Arial Narrow" w:hAnsi="Arial Narrow"/>
                <w:w w:val="95"/>
                <w:sz w:val="22"/>
                <w:szCs w:val="22"/>
              </w:rPr>
              <w:t>2-letna količina</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92"/>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1</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PREVLEKA ZA VZGLAVNIK</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01" w:right="101"/>
              <w:jc w:val="center"/>
              <w:rPr>
                <w:rFonts w:ascii="Arial Narrow" w:hAnsi="Arial Narrow"/>
              </w:rPr>
            </w:pPr>
            <w:r w:rsidRPr="00451D99">
              <w:rPr>
                <w:rFonts w:ascii="Arial Narrow" w:hAnsi="Arial Narrow" w:cs="Arial Narrow"/>
                <w:sz w:val="22"/>
                <w:szCs w:val="22"/>
              </w:rPr>
              <w:t>1000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2</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PREVLEKA ZA ODEJO</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01" w:right="101"/>
              <w:jc w:val="center"/>
              <w:rPr>
                <w:rFonts w:ascii="Arial Narrow" w:hAnsi="Arial Narrow"/>
              </w:rPr>
            </w:pPr>
            <w:r w:rsidRPr="00451D99">
              <w:rPr>
                <w:rFonts w:ascii="Arial Narrow" w:hAnsi="Arial Narrow" w:cs="Arial Narrow"/>
                <w:sz w:val="22"/>
                <w:szCs w:val="22"/>
              </w:rPr>
              <w:t>600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3</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JOGI RJUHA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01" w:right="101"/>
              <w:jc w:val="center"/>
              <w:rPr>
                <w:rFonts w:ascii="Arial Narrow" w:hAnsi="Arial Narrow"/>
              </w:rPr>
            </w:pPr>
            <w:r w:rsidRPr="00451D99">
              <w:rPr>
                <w:rFonts w:ascii="Arial Narrow" w:hAnsi="Arial Narrow" w:cs="Arial Narrow"/>
                <w:sz w:val="22"/>
                <w:szCs w:val="22"/>
              </w:rPr>
              <w:t>1000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4</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RJUHA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01" w:right="101"/>
              <w:jc w:val="center"/>
              <w:rPr>
                <w:rFonts w:ascii="Arial Narrow" w:hAnsi="Arial Narrow"/>
              </w:rPr>
            </w:pPr>
            <w:r w:rsidRPr="00451D99">
              <w:rPr>
                <w:rFonts w:ascii="Arial Narrow" w:hAnsi="Arial Narrow" w:cs="Arial Narrow"/>
                <w:sz w:val="22"/>
                <w:szCs w:val="22"/>
              </w:rPr>
              <w:t>1200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5</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RJUHA PREKLADALKA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01" w:right="101"/>
              <w:jc w:val="center"/>
              <w:rPr>
                <w:rFonts w:ascii="Arial Narrow" w:hAnsi="Arial Narrow"/>
              </w:rPr>
            </w:pPr>
            <w:r w:rsidRPr="00451D99">
              <w:rPr>
                <w:rFonts w:ascii="Arial Narrow" w:hAnsi="Arial Narrow" w:cs="Arial Narrow"/>
                <w:sz w:val="22"/>
                <w:szCs w:val="22"/>
              </w:rPr>
              <w:t>800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5"/>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3"/>
        <w:rPr>
          <w:rFonts w:cs="Times New Roman"/>
          <w:sz w:val="20"/>
          <w:szCs w:val="20"/>
        </w:rPr>
      </w:pPr>
    </w:p>
    <w:p w:rsidR="00164422" w:rsidRPr="00451D99" w:rsidRDefault="00164422" w:rsidP="00164422">
      <w:pPr>
        <w:pStyle w:val="Telobesedila"/>
        <w:kinsoku w:val="0"/>
        <w:overflowPunct w:val="0"/>
        <w:spacing w:before="92"/>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3"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4"/>
        <w:rPr>
          <w:sz w:val="20"/>
          <w:szCs w:val="20"/>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2"/>
        <w:rPr>
          <w:sz w:val="29"/>
          <w:szCs w:val="29"/>
        </w:rPr>
      </w:pPr>
      <w:r w:rsidRPr="00451D99">
        <w:rPr>
          <w:noProof/>
        </w:rPr>
        <mc:AlternateContent>
          <mc:Choice Requires="wps">
            <w:drawing>
              <wp:anchor distT="0" distB="0" distL="0" distR="0" simplePos="0" relativeHeight="251666432" behindDoc="0" locked="0" layoutInCell="0" allowOverlap="1" wp14:anchorId="43F22A46" wp14:editId="3C4CA243">
                <wp:simplePos x="0" y="0"/>
                <wp:positionH relativeFrom="page">
                  <wp:posOffset>701040</wp:posOffset>
                </wp:positionH>
                <wp:positionV relativeFrom="paragraph">
                  <wp:posOffset>227965</wp:posOffset>
                </wp:positionV>
                <wp:extent cx="9290685" cy="553720"/>
                <wp:effectExtent l="0" t="0" r="0" b="0"/>
                <wp:wrapTopAndBottom/>
                <wp:docPr id="5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3"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0"/>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22A46" id="Text Box 18" o:spid="_x0000_s1030" type="#_x0000_t202" style="position:absolute;margin-left:55.2pt;margin-top:17.95pt;width:731.55pt;height:43.6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3"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0"/>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2"/>
        <w:rPr>
          <w:sz w:val="29"/>
          <w:szCs w:val="29"/>
        </w:rPr>
        <w:sectPr w:rsidR="00164422" w:rsidRPr="00451D99">
          <w:footerReference w:type="default" r:id="rId5"/>
          <w:pgSz w:w="16840" w:h="11910" w:orient="landscape"/>
          <w:pgMar w:top="1020" w:right="940" w:bottom="880" w:left="1000" w:header="0" w:footer="682" w:gutter="0"/>
          <w:pgNumType w:start="15"/>
          <w:cols w:space="708" w:equalWidth="0">
            <w:col w:w="14900"/>
          </w:cols>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OBR-4/2</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spacing w:line="552" w:lineRule="auto"/>
        <w:ind w:left="6437" w:right="6478" w:hanging="1"/>
        <w:rPr>
          <w:rFonts w:ascii="Arial Narrow" w:hAnsi="Arial Narrow"/>
          <w:w w:val="90"/>
        </w:rPr>
      </w:pPr>
      <w:r w:rsidRPr="00451D99">
        <w:rPr>
          <w:rFonts w:ascii="Arial Narrow" w:hAnsi="Arial Narrow"/>
          <w:w w:val="95"/>
        </w:rPr>
        <w:t xml:space="preserve">PREDRAČUN </w:t>
      </w:r>
      <w:r w:rsidRPr="00451D99">
        <w:rPr>
          <w:rFonts w:ascii="Arial Narrow" w:hAnsi="Arial Narrow"/>
          <w:w w:val="90"/>
        </w:rPr>
        <w:t>SKLOP 2:</w:t>
      </w:r>
      <w:r w:rsidRPr="00451D99">
        <w:rPr>
          <w:rFonts w:ascii="Arial Narrow" w:hAnsi="Arial Narrow"/>
          <w:spacing w:val="-39"/>
          <w:w w:val="90"/>
        </w:rPr>
        <w:t xml:space="preserve"> </w:t>
      </w:r>
      <w:r w:rsidRPr="00451D99">
        <w:rPr>
          <w:rFonts w:ascii="Arial Narrow" w:hAnsi="Arial Narrow"/>
          <w:w w:val="90"/>
        </w:rPr>
        <w:t>FROTIR</w:t>
      </w:r>
    </w:p>
    <w:p w:rsidR="00164422" w:rsidRPr="00451D99" w:rsidRDefault="00164422" w:rsidP="00164422">
      <w:pPr>
        <w:pStyle w:val="Telobesedila"/>
        <w:kinsoku w:val="0"/>
        <w:overflowPunct w:val="0"/>
        <w:spacing w:before="9"/>
        <w:rPr>
          <w:rFonts w:cs="Times New Roman"/>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123"/>
        <w:gridCol w:w="566"/>
        <w:gridCol w:w="1560"/>
        <w:gridCol w:w="2268"/>
        <w:gridCol w:w="1843"/>
        <w:gridCol w:w="4109"/>
      </w:tblGrid>
      <w:tr w:rsidR="00164422" w:rsidRPr="00451D99" w:rsidTr="00DA0098">
        <w:trPr>
          <w:trHeight w:hRule="exact" w:val="590"/>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0" w:right="80"/>
              <w:jc w:val="center"/>
              <w:rPr>
                <w:rFonts w:ascii="Arial Narrow" w:hAnsi="Arial Narrow"/>
              </w:rPr>
            </w:pPr>
            <w:r w:rsidRPr="00451D99">
              <w:rPr>
                <w:rFonts w:ascii="Arial Narrow" w:hAnsi="Arial Narrow"/>
                <w:sz w:val="22"/>
                <w:szCs w:val="22"/>
              </w:rPr>
              <w:t>Zap. št.</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027"/>
              <w:rPr>
                <w:rFonts w:ascii="Arial Narrow" w:hAnsi="Arial Narrow"/>
              </w:rPr>
            </w:pPr>
            <w:r w:rsidRPr="00451D99">
              <w:rPr>
                <w:rFonts w:ascii="Arial Narrow" w:hAnsi="Arial Narrow"/>
                <w:w w:val="95"/>
                <w:sz w:val="22"/>
                <w:szCs w:val="22"/>
              </w:rPr>
              <w:t>Naziv artikla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98" w:right="104"/>
              <w:jc w:val="center"/>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1" w:right="99"/>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40"/>
              <w:ind w:left="101" w:right="101"/>
              <w:jc w:val="center"/>
              <w:rPr>
                <w:rFonts w:ascii="Arial Narrow" w:hAnsi="Arial Narrow"/>
              </w:rPr>
            </w:pPr>
            <w:r w:rsidRPr="00451D99">
              <w:rPr>
                <w:rFonts w:ascii="Arial Narrow" w:hAnsi="Arial Narrow"/>
                <w:w w:val="95"/>
                <w:sz w:val="22"/>
                <w:szCs w:val="22"/>
              </w:rPr>
              <w:t>2-letna količina</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92"/>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40"/>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6"/>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1</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PREVLEKA FROTIR</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01" w:right="101"/>
              <w:jc w:val="center"/>
              <w:rPr>
                <w:rFonts w:ascii="Arial Narrow" w:hAnsi="Arial Narrow"/>
              </w:rPr>
            </w:pPr>
            <w:r w:rsidRPr="00451D99">
              <w:rPr>
                <w:rFonts w:ascii="Arial Narrow" w:hAnsi="Arial Narrow" w:cs="Arial Narrow"/>
                <w:sz w:val="22"/>
                <w:szCs w:val="22"/>
              </w:rPr>
              <w:t>100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2</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BRISAČA FROTIR</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572"/>
              <w:jc w:val="right"/>
              <w:rPr>
                <w:rFonts w:ascii="Arial Narrow" w:hAnsi="Arial Narrow"/>
              </w:rPr>
            </w:pPr>
            <w:r w:rsidRPr="00451D99">
              <w:rPr>
                <w:rFonts w:ascii="Arial Narrow" w:hAnsi="Arial Narrow" w:cs="Arial Narrow"/>
                <w:sz w:val="22"/>
                <w:szCs w:val="22"/>
              </w:rPr>
              <w:t>2000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3</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KRPICA UMIVALNA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521"/>
              <w:jc w:val="right"/>
              <w:rPr>
                <w:rFonts w:ascii="Arial Narrow" w:hAnsi="Arial Narrow"/>
              </w:rPr>
            </w:pPr>
            <w:r w:rsidRPr="00451D99">
              <w:rPr>
                <w:rFonts w:ascii="Arial Narrow" w:hAnsi="Arial Narrow" w:cs="Arial Narrow"/>
                <w:sz w:val="22"/>
                <w:szCs w:val="22"/>
              </w:rPr>
              <w:t>15000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5"/>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9"/>
        <w:rPr>
          <w:rFonts w:cs="Times New Roman"/>
          <w:sz w:val="21"/>
          <w:szCs w:val="21"/>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8"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8"/>
        <w:rPr>
          <w:sz w:val="19"/>
          <w:szCs w:val="19"/>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2"/>
        <w:rPr>
          <w:sz w:val="29"/>
          <w:szCs w:val="29"/>
        </w:rPr>
      </w:pPr>
      <w:r w:rsidRPr="00451D99">
        <w:rPr>
          <w:noProof/>
        </w:rPr>
        <mc:AlternateContent>
          <mc:Choice Requires="wps">
            <w:drawing>
              <wp:anchor distT="0" distB="0" distL="0" distR="0" simplePos="0" relativeHeight="251667456" behindDoc="0" locked="0" layoutInCell="0" allowOverlap="1" wp14:anchorId="62F9AE38" wp14:editId="1F9D77EE">
                <wp:simplePos x="0" y="0"/>
                <wp:positionH relativeFrom="page">
                  <wp:posOffset>701040</wp:posOffset>
                </wp:positionH>
                <wp:positionV relativeFrom="paragraph">
                  <wp:posOffset>227965</wp:posOffset>
                </wp:positionV>
                <wp:extent cx="9290685" cy="551815"/>
                <wp:effectExtent l="0" t="0" r="0" b="0"/>
                <wp:wrapTopAndBottom/>
                <wp:docPr id="5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1815"/>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3"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47"/>
                              <w:ind w:left="28"/>
                              <w:rPr>
                                <w:rFonts w:ascii="Times New Roman" w:hAnsi="Times New Roman" w:cs="Times New Roman"/>
                              </w:rPr>
                            </w:pPr>
                            <w:r>
                              <w:t>Podpis odgovorne osebe</w:t>
                            </w:r>
                            <w:r>
                              <w:rPr>
                                <w:spacing w:val="-16"/>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9AE38" id="Text Box 19" o:spid="_x0000_s1031" type="#_x0000_t202" style="position:absolute;margin-left:55.2pt;margin-top:17.95pt;width:731.55pt;height:43.4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" o:allowincell="f" fillcolor="#efefef" stroked="f">
                <v:textbox inset="0,0,0,0">
                  <w:txbxContent>
                    <w:p w:rsidR="00164422" w:rsidRDefault="00164422" w:rsidP="00164422">
                      <w:pPr>
                        <w:pStyle w:val="Telobesedila"/>
                        <w:tabs>
                          <w:tab w:val="left" w:pos="5835"/>
                        </w:tabs>
                        <w:kinsoku w:val="0"/>
                        <w:overflowPunct w:val="0"/>
                        <w:spacing w:line="243"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47"/>
                        <w:ind w:left="28"/>
                        <w:rPr>
                          <w:rFonts w:ascii="Times New Roman" w:hAnsi="Times New Roman" w:cs="Times New Roman"/>
                        </w:rPr>
                      </w:pPr>
                      <w:r>
                        <w:t>Podpis odgovorne osebe</w:t>
                      </w:r>
                      <w:r>
                        <w:rPr>
                          <w:spacing w:val="-16"/>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2"/>
        <w:rPr>
          <w:sz w:val="29"/>
          <w:szCs w:val="29"/>
        </w:rPr>
        <w:sectPr w:rsidR="00164422" w:rsidRPr="00451D99">
          <w:pgSz w:w="16840" w:h="11910" w:orient="landscape"/>
          <w:pgMar w:top="1020" w:right="940" w:bottom="880" w:left="1000" w:header="0" w:footer="682" w:gutter="0"/>
          <w:cols w:space="708"/>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OBR-4/3</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rPr>
          <w:rFonts w:cs="Times New Roman"/>
          <w:sz w:val="36"/>
          <w:szCs w:val="36"/>
        </w:rPr>
      </w:pPr>
    </w:p>
    <w:p w:rsidR="00164422" w:rsidRPr="00451D99" w:rsidRDefault="00164422" w:rsidP="00164422">
      <w:pPr>
        <w:pStyle w:val="Telobesedila"/>
        <w:kinsoku w:val="0"/>
        <w:overflowPunct w:val="0"/>
        <w:spacing w:before="1"/>
        <w:ind w:left="5212" w:right="5249"/>
        <w:jc w:val="center"/>
        <w:rPr>
          <w:rFonts w:cs="Times New Roman"/>
          <w:w w:val="90"/>
          <w:sz w:val="28"/>
          <w:szCs w:val="28"/>
        </w:rPr>
      </w:pPr>
      <w:r w:rsidRPr="00451D99">
        <w:rPr>
          <w:rFonts w:cs="Times New Roman"/>
          <w:w w:val="90"/>
          <w:sz w:val="28"/>
          <w:szCs w:val="28"/>
        </w:rPr>
        <w:t>SKLOP 3: PERILO ZA BOLNIKE</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10"/>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123"/>
        <w:gridCol w:w="566"/>
        <w:gridCol w:w="1560"/>
        <w:gridCol w:w="2268"/>
        <w:gridCol w:w="1843"/>
        <w:gridCol w:w="4109"/>
      </w:tblGrid>
      <w:tr w:rsidR="00164422" w:rsidRPr="00451D99" w:rsidTr="00DA0098">
        <w:trPr>
          <w:trHeight w:hRule="exact" w:val="58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0" w:right="80"/>
              <w:jc w:val="center"/>
              <w:rPr>
                <w:rFonts w:ascii="Arial Narrow" w:hAnsi="Arial Narrow"/>
              </w:rPr>
            </w:pPr>
            <w:r w:rsidRPr="00451D99">
              <w:rPr>
                <w:rFonts w:ascii="Arial Narrow" w:hAnsi="Arial Narrow"/>
                <w:sz w:val="22"/>
                <w:szCs w:val="22"/>
              </w:rPr>
              <w:t>Zap. št.</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027"/>
              <w:rPr>
                <w:rFonts w:ascii="Arial Narrow" w:hAnsi="Arial Narrow"/>
              </w:rPr>
            </w:pPr>
            <w:r w:rsidRPr="00451D99">
              <w:rPr>
                <w:rFonts w:ascii="Arial Narrow" w:hAnsi="Arial Narrow"/>
                <w:w w:val="95"/>
                <w:sz w:val="22"/>
                <w:szCs w:val="22"/>
              </w:rPr>
              <w:t>Naziv artikla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98" w:right="104"/>
              <w:jc w:val="center"/>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1" w:right="99"/>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1" w:right="101"/>
              <w:jc w:val="center"/>
              <w:rPr>
                <w:rFonts w:ascii="Arial Narrow" w:hAnsi="Arial Narrow"/>
              </w:rPr>
            </w:pPr>
            <w:r w:rsidRPr="00451D99">
              <w:rPr>
                <w:rFonts w:ascii="Arial Narrow" w:hAnsi="Arial Narrow"/>
                <w:w w:val="95"/>
                <w:sz w:val="22"/>
                <w:szCs w:val="22"/>
              </w:rPr>
              <w:t>2-letna količina</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92"/>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1</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PIŽAMA ZG. DEL</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01" w:right="101"/>
              <w:jc w:val="center"/>
              <w:rPr>
                <w:rFonts w:ascii="Arial Narrow" w:hAnsi="Arial Narrow"/>
              </w:rPr>
            </w:pPr>
            <w:r w:rsidRPr="00451D99">
              <w:rPr>
                <w:rFonts w:ascii="Arial Narrow" w:hAnsi="Arial Narrow" w:cs="Arial Narrow"/>
                <w:sz w:val="22"/>
                <w:szCs w:val="22"/>
              </w:rPr>
              <w:t>1400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2</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PIŽAMA SP. DEL</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01" w:right="101"/>
              <w:jc w:val="center"/>
              <w:rPr>
                <w:rFonts w:ascii="Arial Narrow" w:hAnsi="Arial Narrow"/>
              </w:rPr>
            </w:pPr>
            <w:r w:rsidRPr="00451D99">
              <w:rPr>
                <w:rFonts w:ascii="Arial Narrow" w:hAnsi="Arial Narrow" w:cs="Arial Narrow"/>
                <w:sz w:val="22"/>
                <w:szCs w:val="22"/>
              </w:rPr>
              <w:t>1400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3</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SPALNA SRAJCA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01" w:right="101"/>
              <w:jc w:val="center"/>
              <w:rPr>
                <w:rFonts w:ascii="Arial Narrow" w:hAnsi="Arial Narrow"/>
              </w:rPr>
            </w:pPr>
            <w:r w:rsidRPr="00451D99">
              <w:rPr>
                <w:rFonts w:ascii="Arial Narrow" w:hAnsi="Arial Narrow" w:cs="Arial Narrow"/>
                <w:sz w:val="22"/>
                <w:szCs w:val="22"/>
              </w:rPr>
              <w:t>400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4</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BOLNIŠKI PLAŠČ</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01" w:right="101"/>
              <w:jc w:val="center"/>
              <w:rPr>
                <w:rFonts w:ascii="Arial Narrow" w:hAnsi="Arial Narrow"/>
              </w:rPr>
            </w:pPr>
            <w:r w:rsidRPr="00451D99">
              <w:rPr>
                <w:rFonts w:ascii="Arial Narrow" w:hAnsi="Arial Narrow" w:cs="Arial Narrow"/>
                <w:sz w:val="22"/>
                <w:szCs w:val="22"/>
              </w:rPr>
              <w:t>100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5</w:t>
            </w:r>
          </w:p>
        </w:tc>
        <w:tc>
          <w:tcPr>
            <w:tcW w:w="31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PREKLANKA</w:t>
            </w:r>
          </w:p>
        </w:tc>
        <w:tc>
          <w:tcPr>
            <w:tcW w:w="56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98" w:right="102"/>
              <w:jc w:val="center"/>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01" w:right="101"/>
              <w:jc w:val="center"/>
              <w:rPr>
                <w:rFonts w:ascii="Arial Narrow" w:hAnsi="Arial Narrow"/>
              </w:rPr>
            </w:pPr>
            <w:r w:rsidRPr="00451D99">
              <w:rPr>
                <w:rFonts w:ascii="Arial Narrow" w:hAnsi="Arial Narrow" w:cs="Arial Narrow"/>
                <w:sz w:val="22"/>
                <w:szCs w:val="22"/>
              </w:rPr>
              <w:t>400</w:t>
            </w:r>
          </w:p>
        </w:tc>
        <w:tc>
          <w:tcPr>
            <w:tcW w:w="226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5"/>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7"/>
        <w:rPr>
          <w:rFonts w:cs="Times New Roman"/>
          <w:sz w:val="21"/>
          <w:szCs w:val="21"/>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8"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8"/>
        <w:rPr>
          <w:sz w:val="19"/>
          <w:szCs w:val="19"/>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5"/>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1"/>
        <w:rPr>
          <w:sz w:val="28"/>
          <w:szCs w:val="28"/>
        </w:rPr>
      </w:pPr>
      <w:r w:rsidRPr="00451D99">
        <w:rPr>
          <w:noProof/>
        </w:rPr>
        <mc:AlternateContent>
          <mc:Choice Requires="wps">
            <w:drawing>
              <wp:anchor distT="0" distB="0" distL="0" distR="0" simplePos="0" relativeHeight="251668480" behindDoc="0" locked="0" layoutInCell="0" allowOverlap="1" wp14:anchorId="770EBA47" wp14:editId="0B0D2750">
                <wp:simplePos x="0" y="0"/>
                <wp:positionH relativeFrom="page">
                  <wp:posOffset>701040</wp:posOffset>
                </wp:positionH>
                <wp:positionV relativeFrom="paragraph">
                  <wp:posOffset>226695</wp:posOffset>
                </wp:positionV>
                <wp:extent cx="9290685" cy="553720"/>
                <wp:effectExtent l="0" t="0" r="0" b="0"/>
                <wp:wrapTopAndBottom/>
                <wp:docPr id="5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0"/>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EBA47" id="Text Box 20" o:spid="_x0000_s1032" type="#_x0000_t202" style="position:absolute;margin-left:55.2pt;margin-top:17.85pt;width:731.55pt;height:43.6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0"/>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11"/>
        <w:rPr>
          <w:sz w:val="28"/>
          <w:szCs w:val="28"/>
        </w:rPr>
        <w:sectPr w:rsidR="00164422" w:rsidRPr="00451D99">
          <w:pgSz w:w="16840" w:h="11910" w:orient="landscape"/>
          <w:pgMar w:top="1020" w:right="940" w:bottom="880" w:left="1000" w:header="0" w:footer="682" w:gutter="0"/>
          <w:cols w:space="708"/>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OBR-4/4</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spacing w:after="21" w:line="552" w:lineRule="auto"/>
        <w:ind w:left="6204" w:right="5741" w:firstLine="480"/>
        <w:jc w:val="left"/>
        <w:rPr>
          <w:rFonts w:ascii="Arial Narrow" w:hAnsi="Arial Narrow"/>
          <w:w w:val="90"/>
        </w:rPr>
      </w:pPr>
      <w:r w:rsidRPr="00451D99">
        <w:rPr>
          <w:rFonts w:ascii="Arial Narrow" w:hAnsi="Arial Narrow"/>
        </w:rPr>
        <w:t xml:space="preserve">PREDRAČUN </w:t>
      </w:r>
      <w:r w:rsidRPr="00451D99">
        <w:rPr>
          <w:rFonts w:ascii="Arial Narrow" w:hAnsi="Arial Narrow"/>
          <w:w w:val="90"/>
        </w:rPr>
        <w:t>SKLOP 4: KOMPRESE</w:t>
      </w: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90"/>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6"/>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KOMPRESA BELA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24"/>
              <w:jc w:val="right"/>
              <w:rPr>
                <w:rFonts w:ascii="Arial Narrow" w:hAnsi="Arial Narrow"/>
              </w:rPr>
            </w:pPr>
            <w:r w:rsidRPr="00451D99">
              <w:rPr>
                <w:rFonts w:ascii="Arial Narrow" w:hAnsi="Arial Narrow" w:cs="Arial Narrow"/>
                <w:sz w:val="22"/>
                <w:szCs w:val="22"/>
              </w:rPr>
              <w:t>100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2</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KOMPRESA ZELENA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24"/>
              <w:jc w:val="right"/>
              <w:rPr>
                <w:rFonts w:ascii="Arial Narrow" w:hAnsi="Arial Narrow"/>
              </w:rPr>
            </w:pPr>
            <w:r w:rsidRPr="00451D99">
              <w:rPr>
                <w:rFonts w:ascii="Arial Narrow" w:hAnsi="Arial Narrow" w:cs="Arial Narrow"/>
                <w:sz w:val="22"/>
                <w:szCs w:val="22"/>
              </w:rPr>
              <w:t>400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3</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KLOMPRESA ZELENA ZA DRENAŽO</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624"/>
              <w:jc w:val="right"/>
              <w:rPr>
                <w:rFonts w:ascii="Arial Narrow" w:hAnsi="Arial Narrow"/>
              </w:rPr>
            </w:pPr>
            <w:r w:rsidRPr="00451D99">
              <w:rPr>
                <w:rFonts w:ascii="Arial Narrow" w:hAnsi="Arial Narrow" w:cs="Arial Narrow"/>
                <w:sz w:val="22"/>
                <w:szCs w:val="22"/>
              </w:rPr>
              <w:t>300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4</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KOMPRESA ZELENA PREKLANA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75"/>
              <w:jc w:val="right"/>
              <w:rPr>
                <w:rFonts w:ascii="Arial Narrow" w:hAnsi="Arial Narrow"/>
              </w:rPr>
            </w:pPr>
            <w:r w:rsidRPr="00451D99">
              <w:rPr>
                <w:rFonts w:ascii="Arial Narrow" w:hAnsi="Arial Narrow" w:cs="Arial Narrow"/>
                <w:sz w:val="22"/>
                <w:szCs w:val="22"/>
              </w:rPr>
              <w:t>30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5</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KOMPRESA ZA INSTRUMENTE</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675"/>
              <w:jc w:val="right"/>
              <w:rPr>
                <w:rFonts w:ascii="Arial Narrow" w:hAnsi="Arial Narrow"/>
              </w:rPr>
            </w:pPr>
            <w:r w:rsidRPr="00451D99">
              <w:rPr>
                <w:rFonts w:ascii="Arial Narrow" w:hAnsi="Arial Narrow" w:cs="Arial Narrow"/>
                <w:sz w:val="22"/>
                <w:szCs w:val="22"/>
              </w:rPr>
              <w:t>50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3"/>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97"/>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2" w:line="278"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line="252" w:lineRule="exact"/>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12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tabs>
          <w:tab w:val="left" w:pos="5944"/>
        </w:tabs>
        <w:kinsoku w:val="0"/>
        <w:overflowPunct w:val="0"/>
        <w:spacing w:before="192"/>
        <w:ind w:left="132"/>
        <w:rPr>
          <w:rFonts w:cs="Times New Roman"/>
        </w:rPr>
      </w:pPr>
      <w:r w:rsidRPr="00451D99">
        <w:t>Kraj in</w:t>
      </w:r>
      <w:r w:rsidRPr="00451D99">
        <w:rPr>
          <w:spacing w:val="-2"/>
        </w:rPr>
        <w:t xml:space="preserve"> </w:t>
      </w:r>
      <w:r w:rsidRPr="00451D99">
        <w:t>datum:</w:t>
      </w:r>
      <w:r w:rsidRPr="00451D99">
        <w:rPr>
          <w:spacing w:val="-3"/>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spacing w:before="38"/>
        <w:ind w:left="5212" w:right="4003"/>
        <w:jc w:val="center"/>
      </w:pPr>
      <w:r w:rsidRPr="00451D99">
        <w:t>Žig</w:t>
      </w:r>
    </w:p>
    <w:p w:rsidR="00164422" w:rsidRPr="00451D99" w:rsidRDefault="00164422" w:rsidP="00164422">
      <w:pPr>
        <w:pStyle w:val="Telobesedila"/>
        <w:tabs>
          <w:tab w:val="left" w:pos="5944"/>
        </w:tabs>
        <w:kinsoku w:val="0"/>
        <w:overflowPunct w:val="0"/>
        <w:spacing w:before="38"/>
        <w:ind w:left="132"/>
        <w:rPr>
          <w:rFonts w:cs="Times New Roman"/>
        </w:rPr>
      </w:pPr>
      <w:r w:rsidRPr="00451D99">
        <w:t>Podpis odgovorne osebe</w:t>
      </w:r>
      <w:r w:rsidRPr="00451D99">
        <w:rPr>
          <w:spacing w:val="-22"/>
        </w:rPr>
        <w:t xml:space="preserve"> </w:t>
      </w:r>
      <w:r w:rsidRPr="00451D99">
        <w:t>ponudnika:</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tabs>
          <w:tab w:val="left" w:pos="5944"/>
        </w:tabs>
        <w:kinsoku w:val="0"/>
        <w:overflowPunct w:val="0"/>
        <w:spacing w:before="38"/>
        <w:ind w:left="132"/>
        <w:rPr>
          <w:rFonts w:cs="Times New Roman"/>
        </w:rPr>
        <w:sectPr w:rsidR="00164422" w:rsidRPr="00451D99">
          <w:pgSz w:w="16840" w:h="11910" w:orient="landscape"/>
          <w:pgMar w:top="1020" w:right="940" w:bottom="880" w:left="1000" w:header="0" w:footer="682" w:gutter="0"/>
          <w:cols w:space="708"/>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OBR-4/5</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rPr>
          <w:rFonts w:cs="Times New Roman"/>
          <w:sz w:val="36"/>
          <w:szCs w:val="36"/>
        </w:rPr>
      </w:pPr>
    </w:p>
    <w:p w:rsidR="00164422" w:rsidRPr="00451D99" w:rsidRDefault="00164422" w:rsidP="00164422">
      <w:pPr>
        <w:pStyle w:val="Telobesedila"/>
        <w:kinsoku w:val="0"/>
        <w:overflowPunct w:val="0"/>
        <w:spacing w:before="1"/>
        <w:ind w:left="5212" w:right="5249"/>
        <w:jc w:val="center"/>
        <w:rPr>
          <w:rFonts w:cs="Times New Roman"/>
          <w:w w:val="90"/>
          <w:sz w:val="28"/>
          <w:szCs w:val="28"/>
        </w:rPr>
      </w:pPr>
      <w:r w:rsidRPr="00451D99">
        <w:rPr>
          <w:rFonts w:cs="Times New Roman"/>
          <w:w w:val="90"/>
          <w:sz w:val="28"/>
          <w:szCs w:val="28"/>
        </w:rPr>
        <w:t>SKLOP 5: KUHINJSKO PERILO</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10"/>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8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PRT</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21"/>
              <w:rPr>
                <w:rFonts w:ascii="Arial Narrow" w:hAnsi="Arial Narrow"/>
              </w:rPr>
            </w:pPr>
            <w:r w:rsidRPr="00451D99">
              <w:rPr>
                <w:rFonts w:ascii="Arial Narrow" w:hAnsi="Arial Narrow" w:cs="Arial Narrow"/>
                <w:sz w:val="22"/>
                <w:szCs w:val="22"/>
              </w:rPr>
              <w:t>400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2</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SERVIET</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21"/>
              <w:rPr>
                <w:rFonts w:ascii="Arial Narrow" w:hAnsi="Arial Narrow"/>
              </w:rPr>
            </w:pPr>
            <w:r w:rsidRPr="00451D99">
              <w:rPr>
                <w:rFonts w:ascii="Arial Narrow" w:hAnsi="Arial Narrow" w:cs="Arial Narrow"/>
                <w:sz w:val="22"/>
                <w:szCs w:val="22"/>
              </w:rPr>
              <w:t>800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3</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PREDPASNIK</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21"/>
              <w:rPr>
                <w:rFonts w:ascii="Arial Narrow" w:hAnsi="Arial Narrow"/>
              </w:rPr>
            </w:pPr>
            <w:r w:rsidRPr="00451D99">
              <w:rPr>
                <w:rFonts w:ascii="Arial Narrow" w:hAnsi="Arial Narrow" w:cs="Arial Narrow"/>
                <w:sz w:val="22"/>
                <w:szCs w:val="22"/>
              </w:rPr>
              <w:t>600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4</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SLINČEK</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21"/>
              <w:rPr>
                <w:rFonts w:ascii="Arial Narrow" w:hAnsi="Arial Narrow"/>
              </w:rPr>
            </w:pPr>
            <w:r w:rsidRPr="00451D99">
              <w:rPr>
                <w:rFonts w:ascii="Arial Narrow" w:hAnsi="Arial Narrow" w:cs="Arial Narrow"/>
                <w:sz w:val="22"/>
                <w:szCs w:val="22"/>
              </w:rPr>
              <w:t>600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3"/>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6"/>
        <w:rPr>
          <w:rFonts w:cs="Times New Roman"/>
          <w:sz w:val="20"/>
          <w:szCs w:val="20"/>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3"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3"/>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12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tabs>
          <w:tab w:val="left" w:pos="5944"/>
        </w:tabs>
        <w:kinsoku w:val="0"/>
        <w:overflowPunct w:val="0"/>
        <w:spacing w:before="214"/>
        <w:ind w:left="132"/>
        <w:rPr>
          <w:rFonts w:cs="Times New Roman"/>
        </w:rPr>
      </w:pPr>
      <w:r w:rsidRPr="00451D99">
        <w:t>Kraj in</w:t>
      </w:r>
      <w:r w:rsidRPr="00451D99">
        <w:rPr>
          <w:spacing w:val="-2"/>
        </w:rPr>
        <w:t xml:space="preserve"> </w:t>
      </w:r>
      <w:r w:rsidRPr="00451D99">
        <w:t>datum:</w:t>
      </w:r>
      <w:r w:rsidRPr="00451D99">
        <w:rPr>
          <w:spacing w:val="-3"/>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spacing w:before="38"/>
        <w:ind w:left="5212" w:right="4003"/>
        <w:jc w:val="center"/>
      </w:pPr>
      <w:r w:rsidRPr="00451D99">
        <w:t>Žig</w:t>
      </w:r>
    </w:p>
    <w:p w:rsidR="00164422" w:rsidRPr="00451D99" w:rsidRDefault="00164422" w:rsidP="00164422">
      <w:pPr>
        <w:pStyle w:val="Telobesedila"/>
        <w:tabs>
          <w:tab w:val="left" w:pos="5944"/>
        </w:tabs>
        <w:kinsoku w:val="0"/>
        <w:overflowPunct w:val="0"/>
        <w:spacing w:before="38"/>
        <w:ind w:left="132"/>
        <w:rPr>
          <w:rFonts w:cs="Times New Roman"/>
        </w:rPr>
      </w:pPr>
      <w:r w:rsidRPr="00451D99">
        <w:t>Podpis odgovorne osebe</w:t>
      </w:r>
      <w:r w:rsidRPr="00451D99">
        <w:rPr>
          <w:spacing w:val="-22"/>
        </w:rPr>
        <w:t xml:space="preserve"> </w:t>
      </w:r>
      <w:r w:rsidRPr="00451D99">
        <w:t>ponudnika:</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tabs>
          <w:tab w:val="left" w:pos="5944"/>
        </w:tabs>
        <w:kinsoku w:val="0"/>
        <w:overflowPunct w:val="0"/>
        <w:spacing w:before="38"/>
        <w:ind w:left="132"/>
        <w:rPr>
          <w:rFonts w:cs="Times New Roman"/>
        </w:rPr>
        <w:sectPr w:rsidR="00164422" w:rsidRPr="00451D99">
          <w:pgSz w:w="16840" w:h="11910" w:orient="landscape"/>
          <w:pgMar w:top="1020" w:right="940" w:bottom="880" w:left="1000" w:header="0" w:footer="682" w:gutter="0"/>
          <w:cols w:space="708"/>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OBR-4/6</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rPr>
          <w:rFonts w:cs="Times New Roman"/>
          <w:sz w:val="36"/>
          <w:szCs w:val="36"/>
        </w:rPr>
      </w:pPr>
    </w:p>
    <w:p w:rsidR="00164422" w:rsidRPr="00451D99" w:rsidRDefault="00164422" w:rsidP="00164422">
      <w:pPr>
        <w:pStyle w:val="Telobesedila"/>
        <w:kinsoku w:val="0"/>
        <w:overflowPunct w:val="0"/>
        <w:spacing w:before="1"/>
        <w:ind w:left="5212" w:right="5250"/>
        <w:jc w:val="center"/>
        <w:rPr>
          <w:rFonts w:cs="Times New Roman"/>
          <w:w w:val="90"/>
          <w:sz w:val="28"/>
          <w:szCs w:val="28"/>
        </w:rPr>
      </w:pPr>
      <w:r w:rsidRPr="00451D99">
        <w:rPr>
          <w:rFonts w:cs="Times New Roman"/>
          <w:w w:val="90"/>
          <w:sz w:val="28"/>
          <w:szCs w:val="28"/>
        </w:rPr>
        <w:t>SKLOP 6: POSTELJNI PROGRAM</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10"/>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8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VZGLAVNIK</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624"/>
              <w:jc w:val="right"/>
              <w:rPr>
                <w:rFonts w:ascii="Arial Narrow" w:hAnsi="Arial Narrow"/>
              </w:rPr>
            </w:pPr>
            <w:r w:rsidRPr="00451D99">
              <w:rPr>
                <w:rFonts w:ascii="Arial Narrow" w:hAnsi="Arial Narrow" w:cs="Arial Narrow"/>
                <w:sz w:val="22"/>
                <w:szCs w:val="22"/>
              </w:rPr>
              <w:t>300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2</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64"/>
              <w:rPr>
                <w:rFonts w:ascii="Arial Narrow" w:hAnsi="Arial Narrow"/>
              </w:rPr>
            </w:pPr>
            <w:r w:rsidRPr="00451D99">
              <w:rPr>
                <w:rFonts w:ascii="Arial Narrow" w:hAnsi="Arial Narrow" w:cs="Arial Narrow"/>
                <w:sz w:val="22"/>
                <w:szCs w:val="22"/>
              </w:rPr>
              <w:t>PREŠITA ODEJA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675"/>
              <w:jc w:val="right"/>
              <w:rPr>
                <w:rFonts w:ascii="Arial Narrow" w:hAnsi="Arial Narrow"/>
              </w:rPr>
            </w:pPr>
            <w:r w:rsidRPr="00451D99">
              <w:rPr>
                <w:rFonts w:ascii="Arial Narrow" w:hAnsi="Arial Narrow" w:cs="Arial Narrow"/>
                <w:sz w:val="22"/>
                <w:szCs w:val="22"/>
              </w:rPr>
              <w:t>50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5"/>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97"/>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3"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4"/>
        <w:rPr>
          <w:sz w:val="20"/>
          <w:szCs w:val="20"/>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spacing w:before="3"/>
        <w:rPr>
          <w:sz w:val="29"/>
          <w:szCs w:val="29"/>
        </w:rPr>
      </w:pPr>
      <w:r w:rsidRPr="00451D99">
        <w:rPr>
          <w:noProof/>
        </w:rPr>
        <mc:AlternateContent>
          <mc:Choice Requires="wps">
            <w:drawing>
              <wp:anchor distT="0" distB="0" distL="0" distR="0" simplePos="0" relativeHeight="251669504" behindDoc="0" locked="0" layoutInCell="0" allowOverlap="1" wp14:anchorId="12A9E2BC" wp14:editId="1A6C0264">
                <wp:simplePos x="0" y="0"/>
                <wp:positionH relativeFrom="page">
                  <wp:posOffset>701040</wp:posOffset>
                </wp:positionH>
                <wp:positionV relativeFrom="paragraph">
                  <wp:posOffset>228600</wp:posOffset>
                </wp:positionV>
                <wp:extent cx="9290685" cy="553720"/>
                <wp:effectExtent l="0" t="0" r="0" b="0"/>
                <wp:wrapTopAndBottom/>
                <wp:docPr id="5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r>
                              <w:t>Podpis odgovorne osebe</w:t>
                            </w:r>
                            <w:r>
                              <w:rPr>
                                <w:spacing w:val="-16"/>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9E2BC" id="Text Box 22" o:spid="_x0000_s1033" type="#_x0000_t202" style="position:absolute;margin-left:55.2pt;margin-top:18pt;width:731.55pt;height:43.6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r>
                        <w:t>Podpis odgovorne osebe</w:t>
                      </w:r>
                      <w:r>
                        <w:rPr>
                          <w:spacing w:val="-16"/>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3"/>
        <w:rPr>
          <w:sz w:val="29"/>
          <w:szCs w:val="29"/>
        </w:rPr>
        <w:sectPr w:rsidR="00164422" w:rsidRPr="00451D99">
          <w:footerReference w:type="default" r:id="rId6"/>
          <w:pgSz w:w="16840" w:h="11910" w:orient="landscape"/>
          <w:pgMar w:top="1020" w:right="940" w:bottom="880" w:left="1000" w:header="0" w:footer="682" w:gutter="0"/>
          <w:pgNumType w:start="20"/>
          <w:cols w:space="708"/>
          <w:noEndnote/>
        </w:sectPr>
      </w:pPr>
    </w:p>
    <w:p w:rsidR="00164422" w:rsidRPr="00451D99" w:rsidRDefault="00164422" w:rsidP="00164422">
      <w:pPr>
        <w:pStyle w:val="Telobesedila"/>
        <w:kinsoku w:val="0"/>
        <w:overflowPunct w:val="0"/>
        <w:spacing w:before="81"/>
        <w:ind w:right="112"/>
        <w:jc w:val="right"/>
        <w:rPr>
          <w:rFonts w:cs="Times New Roman"/>
          <w:w w:val="85"/>
        </w:rPr>
      </w:pPr>
      <w:r w:rsidRPr="00451D99">
        <w:rPr>
          <w:rFonts w:cs="Times New Roman"/>
          <w:w w:val="85"/>
        </w:rPr>
        <w:lastRenderedPageBreak/>
        <w:t>OBR-4/7</w:t>
      </w:r>
    </w:p>
    <w:p w:rsidR="00164422" w:rsidRPr="00451D99" w:rsidRDefault="00164422" w:rsidP="00164422">
      <w:pPr>
        <w:pStyle w:val="Naslov2"/>
        <w:kinsoku w:val="0"/>
        <w:overflowPunct w:val="0"/>
        <w:spacing w:before="99"/>
        <w:ind w:left="5217" w:right="5206"/>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rPr>
          <w:rFonts w:cs="Times New Roman"/>
          <w:sz w:val="36"/>
          <w:szCs w:val="36"/>
        </w:rPr>
      </w:pPr>
    </w:p>
    <w:p w:rsidR="00164422" w:rsidRPr="00451D99" w:rsidRDefault="00164422" w:rsidP="00164422">
      <w:pPr>
        <w:pStyle w:val="Telobesedila"/>
        <w:kinsoku w:val="0"/>
        <w:overflowPunct w:val="0"/>
        <w:spacing w:before="1"/>
        <w:ind w:left="5217" w:right="5206"/>
        <w:jc w:val="center"/>
        <w:rPr>
          <w:rFonts w:cs="Times New Roman"/>
          <w:w w:val="90"/>
          <w:sz w:val="28"/>
          <w:szCs w:val="28"/>
        </w:rPr>
      </w:pPr>
      <w:r w:rsidRPr="00451D99">
        <w:rPr>
          <w:rFonts w:cs="Times New Roman"/>
          <w:w w:val="90"/>
          <w:sz w:val="28"/>
          <w:szCs w:val="28"/>
        </w:rPr>
        <w:t>SKLOP 7: DELOVNA OBLEKA (1. DEL)</w:t>
      </w:r>
    </w:p>
    <w:p w:rsidR="00164422" w:rsidRPr="00451D99" w:rsidRDefault="00164422" w:rsidP="00164422">
      <w:pPr>
        <w:pStyle w:val="Telobesedila"/>
        <w:kinsoku w:val="0"/>
        <w:overflowPunct w:val="0"/>
        <w:spacing w:before="4"/>
        <w:rPr>
          <w:rFonts w:cs="Times New Roman"/>
          <w:sz w:val="20"/>
          <w:szCs w:val="20"/>
        </w:rPr>
      </w:pPr>
    </w:p>
    <w:tbl>
      <w:tblPr>
        <w:tblW w:w="0" w:type="auto"/>
        <w:tblInd w:w="123" w:type="dxa"/>
        <w:tblLayout w:type="fixed"/>
        <w:tblCellMar>
          <w:left w:w="0" w:type="dxa"/>
          <w:right w:w="0" w:type="dxa"/>
        </w:tblCellMar>
        <w:tblLook w:val="0000" w:firstRow="0" w:lastRow="0" w:firstColumn="0" w:lastColumn="0" w:noHBand="0" w:noVBand="0"/>
      </w:tblPr>
      <w:tblGrid>
        <w:gridCol w:w="869"/>
        <w:gridCol w:w="3823"/>
        <w:gridCol w:w="713"/>
        <w:gridCol w:w="991"/>
        <w:gridCol w:w="1985"/>
        <w:gridCol w:w="1846"/>
        <w:gridCol w:w="4109"/>
      </w:tblGrid>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2" w:right="82"/>
              <w:jc w:val="center"/>
              <w:rPr>
                <w:rFonts w:ascii="Arial Narrow" w:hAnsi="Arial Narrow"/>
              </w:rPr>
            </w:pPr>
            <w:r w:rsidRPr="00451D99">
              <w:rPr>
                <w:rFonts w:ascii="Arial Narrow" w:hAnsi="Arial Narrow"/>
                <w:sz w:val="22"/>
                <w:szCs w:val="22"/>
              </w:rPr>
              <w:t>Zap. št.</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344" w:right="1343"/>
              <w:jc w:val="center"/>
              <w:rPr>
                <w:rFonts w:ascii="Arial Narrow" w:hAnsi="Arial Narrow"/>
              </w:rPr>
            </w:pPr>
            <w:r w:rsidRPr="00451D99">
              <w:rPr>
                <w:rFonts w:ascii="Arial Narrow" w:hAnsi="Arial Narrow"/>
                <w:w w:val="95"/>
                <w:sz w:val="22"/>
                <w:szCs w:val="22"/>
              </w:rPr>
              <w:t>Naziv artikla</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44"/>
              <w:rPr>
                <w:rFonts w:ascii="Arial Narrow" w:hAnsi="Arial Narrow"/>
              </w:rPr>
            </w:pPr>
            <w:r w:rsidRPr="00451D99">
              <w:rPr>
                <w:rFonts w:ascii="Arial Narrow" w:hAnsi="Arial Narrow"/>
                <w:w w:val="95"/>
                <w:sz w:val="22"/>
                <w:szCs w:val="22"/>
              </w:rPr>
              <w:t>EM</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76" w:lineRule="auto"/>
              <w:ind w:left="199" w:right="151" w:hanging="46"/>
              <w:rPr>
                <w:rFonts w:ascii="Arial Narrow" w:hAnsi="Arial Narrow"/>
              </w:rPr>
            </w:pPr>
            <w:r w:rsidRPr="00451D99">
              <w:rPr>
                <w:rFonts w:ascii="Arial Narrow" w:hAnsi="Arial Narrow"/>
                <w:w w:val="90"/>
                <w:sz w:val="22"/>
                <w:szCs w:val="22"/>
              </w:rPr>
              <w:t xml:space="preserve">Okvirna </w:t>
            </w:r>
            <w:r w:rsidRPr="00451D99">
              <w:rPr>
                <w:rFonts w:ascii="Arial Narrow" w:hAnsi="Arial Narrow"/>
                <w:sz w:val="22"/>
                <w:szCs w:val="22"/>
              </w:rPr>
              <w:t>2-letna</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ight="391"/>
              <w:rPr>
                <w:rFonts w:ascii="Arial Narrow" w:hAnsi="Arial Narrow"/>
              </w:rPr>
            </w:pPr>
            <w:r w:rsidRPr="00451D99">
              <w:rPr>
                <w:rFonts w:ascii="Arial Narrow" w:hAnsi="Arial Narrow"/>
                <w:sz w:val="22"/>
                <w:szCs w:val="22"/>
              </w:rPr>
              <w:t>Cena</w:t>
            </w:r>
            <w:r w:rsidRPr="00451D99">
              <w:rPr>
                <w:rFonts w:ascii="Arial Narrow" w:hAnsi="Arial Narrow"/>
                <w:spacing w:val="-30"/>
                <w:sz w:val="22"/>
                <w:szCs w:val="22"/>
              </w:rPr>
              <w:t xml:space="preserve"> </w:t>
            </w:r>
            <w:r w:rsidRPr="00451D99">
              <w:rPr>
                <w:rFonts w:ascii="Arial Narrow" w:hAnsi="Arial Narrow"/>
                <w:sz w:val="22"/>
                <w:szCs w:val="22"/>
              </w:rPr>
              <w:t>na</w:t>
            </w:r>
            <w:r w:rsidRPr="00451D99">
              <w:rPr>
                <w:rFonts w:ascii="Arial Narrow" w:hAnsi="Arial Narrow"/>
                <w:spacing w:val="-30"/>
                <w:sz w:val="22"/>
                <w:szCs w:val="22"/>
              </w:rPr>
              <w:t xml:space="preserve"> </w:t>
            </w:r>
            <w:r w:rsidRPr="00451D99">
              <w:rPr>
                <w:rFonts w:ascii="Arial Narrow" w:hAnsi="Arial Narrow"/>
                <w:sz w:val="22"/>
                <w:szCs w:val="22"/>
              </w:rPr>
              <w:t>EM</w:t>
            </w:r>
            <w:r w:rsidRPr="00451D99">
              <w:rPr>
                <w:rFonts w:ascii="Arial Narrow" w:hAnsi="Arial Narrow"/>
                <w:spacing w:val="-30"/>
                <w:sz w:val="22"/>
                <w:szCs w:val="22"/>
              </w:rPr>
              <w:t xml:space="preserve"> </w:t>
            </w:r>
            <w:r w:rsidRPr="00451D99">
              <w:rPr>
                <w:rFonts w:ascii="Arial Narrow" w:hAnsi="Arial Narrow"/>
                <w:sz w:val="22"/>
                <w:szCs w:val="22"/>
              </w:rPr>
              <w:t>brez DDV</w:t>
            </w: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2"/>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6"/>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1</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9"/>
                <w:szCs w:val="19"/>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HALJA PLAŠČ- 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9"/>
                <w:szCs w:val="19"/>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60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2</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19"/>
                <w:szCs w:val="19"/>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HALJA PLAŠČ-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19"/>
                <w:szCs w:val="19"/>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30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0" w:right="2"/>
              <w:jc w:val="center"/>
              <w:rPr>
                <w:rFonts w:ascii="Arial Narrow" w:hAnsi="Arial Narrow"/>
              </w:rPr>
            </w:pPr>
            <w:r w:rsidRPr="00451D99">
              <w:rPr>
                <w:rFonts w:ascii="Arial Narrow" w:hAnsi="Arial Narrow" w:cs="Arial Narrow"/>
                <w:sz w:val="22"/>
                <w:szCs w:val="22"/>
              </w:rPr>
              <w:t>3</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
              <w:rPr>
                <w:rFonts w:ascii="Arial Narrow" w:hAnsi="Arial Narrow"/>
              </w:rPr>
            </w:pPr>
            <w:r w:rsidRPr="00451D99">
              <w:rPr>
                <w:rFonts w:ascii="Arial Narrow" w:hAnsi="Arial Narrow"/>
                <w:w w:val="105"/>
                <w:sz w:val="20"/>
                <w:szCs w:val="20"/>
              </w:rPr>
              <w:t>JAKNA ZGORNJI DEL - BELA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21"/>
              <w:rPr>
                <w:rFonts w:ascii="Arial Narrow" w:hAnsi="Arial Narrow"/>
              </w:rPr>
            </w:pPr>
            <w:r w:rsidRPr="00451D99">
              <w:rPr>
                <w:rFonts w:ascii="Arial Narrow" w:hAnsi="Arial Narrow"/>
                <w:w w:val="110"/>
                <w:sz w:val="20"/>
                <w:szCs w:val="20"/>
              </w:rPr>
              <w:t>600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0" w:right="2"/>
              <w:jc w:val="center"/>
              <w:rPr>
                <w:rFonts w:ascii="Arial Narrow" w:hAnsi="Arial Narrow"/>
              </w:rPr>
            </w:pPr>
            <w:r w:rsidRPr="00451D99">
              <w:rPr>
                <w:rFonts w:ascii="Arial Narrow" w:hAnsi="Arial Narrow" w:cs="Arial Narrow"/>
                <w:sz w:val="22"/>
                <w:szCs w:val="22"/>
              </w:rPr>
              <w:t>4</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
              <w:rPr>
                <w:rFonts w:ascii="Arial Narrow" w:hAnsi="Arial Narrow"/>
              </w:rPr>
            </w:pPr>
            <w:r w:rsidRPr="00451D99">
              <w:rPr>
                <w:rFonts w:ascii="Arial Narrow" w:hAnsi="Arial Narrow"/>
                <w:w w:val="105"/>
                <w:sz w:val="20"/>
                <w:szCs w:val="20"/>
              </w:rPr>
              <w:t>JAKNA ZGORNJI DEL - BELA 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21"/>
              <w:rPr>
                <w:rFonts w:ascii="Arial Narrow" w:hAnsi="Arial Narrow"/>
              </w:rPr>
            </w:pPr>
            <w:r w:rsidRPr="00451D99">
              <w:rPr>
                <w:rFonts w:ascii="Arial Narrow" w:hAnsi="Arial Narrow"/>
                <w:w w:val="110"/>
                <w:sz w:val="20"/>
                <w:szCs w:val="20"/>
              </w:rPr>
              <w:t>200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9"/>
              <w:ind w:left="0" w:right="2"/>
              <w:jc w:val="center"/>
              <w:rPr>
                <w:rFonts w:ascii="Arial Narrow" w:hAnsi="Arial Narrow"/>
              </w:rPr>
            </w:pPr>
            <w:r w:rsidRPr="00451D99">
              <w:rPr>
                <w:rFonts w:ascii="Arial Narrow" w:hAnsi="Arial Narrow" w:cs="Arial Narrow"/>
                <w:sz w:val="22"/>
                <w:szCs w:val="22"/>
              </w:rPr>
              <w:t>5</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20"/>
              <w:ind w:left="-3"/>
              <w:rPr>
                <w:rFonts w:ascii="Arial Narrow" w:hAnsi="Arial Narrow"/>
              </w:rPr>
            </w:pPr>
            <w:r w:rsidRPr="00451D99">
              <w:rPr>
                <w:rFonts w:ascii="Arial Narrow" w:hAnsi="Arial Narrow"/>
                <w:sz w:val="20"/>
                <w:szCs w:val="20"/>
              </w:rPr>
              <w:t>JAKNA ZGORNJI DEL - KOMBINACIJA BELA IN BARVNO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9"/>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21"/>
              <w:rPr>
                <w:rFonts w:ascii="Arial Narrow" w:hAnsi="Arial Narrow"/>
              </w:rPr>
            </w:pPr>
            <w:r w:rsidRPr="00451D99">
              <w:rPr>
                <w:rFonts w:ascii="Arial Narrow" w:hAnsi="Arial Narrow"/>
                <w:w w:val="110"/>
                <w:sz w:val="20"/>
                <w:szCs w:val="20"/>
              </w:rPr>
              <w:t>800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0" w:right="2"/>
              <w:jc w:val="center"/>
              <w:rPr>
                <w:rFonts w:ascii="Arial Narrow" w:hAnsi="Arial Narrow"/>
              </w:rPr>
            </w:pPr>
            <w:r w:rsidRPr="00451D99">
              <w:rPr>
                <w:rFonts w:ascii="Arial Narrow" w:hAnsi="Arial Narrow" w:cs="Arial Narrow"/>
                <w:sz w:val="22"/>
                <w:szCs w:val="22"/>
              </w:rPr>
              <w:t>6</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8" w:line="242" w:lineRule="auto"/>
              <w:ind w:left="-3"/>
              <w:rPr>
                <w:rFonts w:ascii="Arial Narrow" w:hAnsi="Arial Narrow"/>
              </w:rPr>
            </w:pPr>
            <w:r w:rsidRPr="00451D99">
              <w:rPr>
                <w:rFonts w:ascii="Arial Narrow" w:hAnsi="Arial Narrow"/>
                <w:sz w:val="20"/>
                <w:szCs w:val="20"/>
              </w:rPr>
              <w:t>JAKNA ZGORNJI DEL - KOMBINACIJA BELA IN BARVNO 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21"/>
              <w:rPr>
                <w:rFonts w:ascii="Arial Narrow" w:hAnsi="Arial Narrow"/>
              </w:rPr>
            </w:pPr>
            <w:r w:rsidRPr="00451D99">
              <w:rPr>
                <w:rFonts w:ascii="Arial Narrow" w:hAnsi="Arial Narrow"/>
                <w:w w:val="110"/>
                <w:sz w:val="20"/>
                <w:szCs w:val="20"/>
              </w:rPr>
              <w:t>200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0" w:right="2"/>
              <w:jc w:val="center"/>
              <w:rPr>
                <w:rFonts w:ascii="Arial Narrow" w:hAnsi="Arial Narrow"/>
              </w:rPr>
            </w:pPr>
            <w:r w:rsidRPr="00451D99">
              <w:rPr>
                <w:rFonts w:ascii="Arial Narrow" w:hAnsi="Arial Narrow" w:cs="Arial Narrow"/>
                <w:sz w:val="22"/>
                <w:szCs w:val="22"/>
              </w:rPr>
              <w:t>7</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8"/>
              <w:ind w:left="-3"/>
              <w:rPr>
                <w:rFonts w:ascii="Arial Narrow" w:hAnsi="Arial Narrow"/>
              </w:rPr>
            </w:pPr>
            <w:r w:rsidRPr="00451D99">
              <w:rPr>
                <w:rFonts w:ascii="Arial Narrow" w:hAnsi="Arial Narrow"/>
                <w:sz w:val="20"/>
                <w:szCs w:val="20"/>
              </w:rPr>
              <w:t>JAKNA- TUNIKA ZGORNJI DEL DOLG ROKAV-  BRONHO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7"/>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30"/>
                <w:szCs w:val="30"/>
              </w:rPr>
            </w:pPr>
          </w:p>
          <w:p w:rsidR="00164422" w:rsidRPr="00451D99" w:rsidRDefault="00164422" w:rsidP="00DA0098">
            <w:pPr>
              <w:pStyle w:val="TableParagraph"/>
              <w:kinsoku w:val="0"/>
              <w:overflowPunct w:val="0"/>
              <w:spacing w:before="1"/>
              <w:ind w:left="321"/>
              <w:rPr>
                <w:rFonts w:ascii="Arial Narrow" w:hAnsi="Arial Narrow"/>
              </w:rPr>
            </w:pPr>
            <w:r w:rsidRPr="00451D99">
              <w:rPr>
                <w:rFonts w:ascii="Arial Narrow" w:hAnsi="Arial Narrow"/>
                <w:w w:val="110"/>
                <w:sz w:val="20"/>
                <w:szCs w:val="20"/>
              </w:rPr>
              <w:t>100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8</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sz w:val="20"/>
                <w:szCs w:val="20"/>
              </w:rPr>
              <w:t xml:space="preserve">JAKNA- TUNIKA ZGORNJI DEL DOLG </w:t>
            </w:r>
            <w:r w:rsidRPr="00451D99">
              <w:rPr>
                <w:rFonts w:ascii="Arial Narrow" w:hAnsi="Arial Narrow"/>
                <w:w w:val="105"/>
                <w:sz w:val="20"/>
                <w:szCs w:val="20"/>
              </w:rPr>
              <w:t>ROKAV- BRONHO 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9"/>
                <w:szCs w:val="19"/>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20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0" w:right="2"/>
              <w:jc w:val="center"/>
              <w:rPr>
                <w:rFonts w:ascii="Arial Narrow" w:hAnsi="Arial Narrow"/>
              </w:rPr>
            </w:pPr>
            <w:r w:rsidRPr="00451D99">
              <w:rPr>
                <w:rFonts w:ascii="Arial Narrow" w:hAnsi="Arial Narrow" w:cs="Arial Narrow"/>
                <w:sz w:val="22"/>
                <w:szCs w:val="22"/>
              </w:rPr>
              <w:t>9</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3"/>
              <w:rPr>
                <w:rFonts w:ascii="Arial Narrow" w:hAnsi="Arial Narrow"/>
                <w:sz w:val="20"/>
                <w:szCs w:val="20"/>
              </w:rPr>
            </w:pPr>
            <w:r w:rsidRPr="00451D99">
              <w:rPr>
                <w:rFonts w:ascii="Arial Narrow" w:hAnsi="Arial Narrow"/>
                <w:sz w:val="20"/>
                <w:szCs w:val="20"/>
              </w:rPr>
              <w:t>JAKNA ZGORNJI DEL - BARVNO Z  BELO</w:t>
            </w: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KOMBINACIJO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19"/>
                <w:szCs w:val="19"/>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400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79" w:right="82"/>
              <w:jc w:val="center"/>
              <w:rPr>
                <w:rFonts w:ascii="Arial Narrow" w:hAnsi="Arial Narrow"/>
              </w:rPr>
            </w:pPr>
            <w:r w:rsidRPr="00451D99">
              <w:rPr>
                <w:rFonts w:ascii="Arial Narrow" w:hAnsi="Arial Narrow" w:cs="Arial Narrow"/>
                <w:sz w:val="22"/>
                <w:szCs w:val="22"/>
              </w:rPr>
              <w:t>10</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28" w:lineRule="exact"/>
              <w:ind w:left="-3"/>
              <w:rPr>
                <w:rFonts w:ascii="Arial Narrow" w:hAnsi="Arial Narrow"/>
                <w:sz w:val="20"/>
                <w:szCs w:val="20"/>
              </w:rPr>
            </w:pPr>
            <w:r w:rsidRPr="00451D99">
              <w:rPr>
                <w:rFonts w:ascii="Arial Narrow" w:hAnsi="Arial Narrow"/>
                <w:sz w:val="20"/>
                <w:szCs w:val="20"/>
              </w:rPr>
              <w:t>JAKNA ZGORNJI DEL - BARVNO Z  BELO</w:t>
            </w:r>
          </w:p>
          <w:p w:rsidR="00164422" w:rsidRPr="00451D99" w:rsidRDefault="00164422" w:rsidP="00DA0098">
            <w:pPr>
              <w:pStyle w:val="TableParagraph"/>
              <w:kinsoku w:val="0"/>
              <w:overflowPunct w:val="0"/>
              <w:spacing w:before="3"/>
              <w:ind w:left="-3"/>
              <w:rPr>
                <w:rFonts w:ascii="Arial Narrow" w:hAnsi="Arial Narrow"/>
              </w:rPr>
            </w:pPr>
            <w:r w:rsidRPr="00451D99">
              <w:rPr>
                <w:rFonts w:ascii="Arial Narrow" w:hAnsi="Arial Narrow"/>
                <w:sz w:val="20"/>
                <w:szCs w:val="20"/>
              </w:rPr>
              <w:t>KOMBINACIJO  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19"/>
                <w:szCs w:val="19"/>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200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79" w:right="82"/>
              <w:jc w:val="center"/>
              <w:rPr>
                <w:rFonts w:ascii="Arial Narrow" w:hAnsi="Arial Narrow"/>
              </w:rPr>
            </w:pPr>
            <w:r w:rsidRPr="00451D99">
              <w:rPr>
                <w:rFonts w:ascii="Arial Narrow" w:hAnsi="Arial Narrow" w:cs="Arial Narrow"/>
                <w:sz w:val="22"/>
                <w:szCs w:val="22"/>
              </w:rPr>
              <w:t>11</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28" w:lineRule="exact"/>
              <w:ind w:left="-3"/>
              <w:rPr>
                <w:rFonts w:ascii="Arial Narrow" w:hAnsi="Arial Narrow"/>
                <w:sz w:val="20"/>
                <w:szCs w:val="20"/>
              </w:rPr>
            </w:pPr>
            <w:r w:rsidRPr="00451D99">
              <w:rPr>
                <w:rFonts w:ascii="Arial Narrow" w:hAnsi="Arial Narrow"/>
                <w:sz w:val="20"/>
                <w:szCs w:val="20"/>
              </w:rPr>
              <w:t>HLAČE BARVNE (vse  barve) - PAS  IN</w:t>
            </w:r>
          </w:p>
          <w:p w:rsidR="00164422" w:rsidRPr="00451D99" w:rsidRDefault="00164422" w:rsidP="00DA0098">
            <w:pPr>
              <w:pStyle w:val="TableParagraph"/>
              <w:kinsoku w:val="0"/>
              <w:overflowPunct w:val="0"/>
              <w:spacing w:before="3"/>
              <w:ind w:left="-3"/>
              <w:rPr>
                <w:rFonts w:ascii="Arial Narrow" w:hAnsi="Arial Narrow"/>
              </w:rPr>
            </w:pPr>
            <w:r w:rsidRPr="00451D99">
              <w:rPr>
                <w:rFonts w:ascii="Arial Narrow" w:hAnsi="Arial Narrow"/>
                <w:w w:val="105"/>
                <w:sz w:val="20"/>
                <w:szCs w:val="20"/>
              </w:rPr>
              <w:t>ZADRGA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9"/>
                <w:szCs w:val="19"/>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600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79" w:right="82"/>
              <w:jc w:val="center"/>
              <w:rPr>
                <w:rFonts w:ascii="Arial Narrow" w:hAnsi="Arial Narrow"/>
              </w:rPr>
            </w:pPr>
            <w:r w:rsidRPr="00451D99">
              <w:rPr>
                <w:rFonts w:ascii="Arial Narrow" w:hAnsi="Arial Narrow" w:cs="Arial Narrow"/>
                <w:sz w:val="22"/>
                <w:szCs w:val="22"/>
              </w:rPr>
              <w:t>12</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28" w:lineRule="exact"/>
              <w:ind w:left="-3"/>
              <w:rPr>
                <w:rFonts w:ascii="Arial Narrow" w:hAnsi="Arial Narrow"/>
                <w:sz w:val="20"/>
                <w:szCs w:val="20"/>
              </w:rPr>
            </w:pPr>
            <w:r w:rsidRPr="00451D99">
              <w:rPr>
                <w:rFonts w:ascii="Arial Narrow" w:hAnsi="Arial Narrow"/>
                <w:sz w:val="20"/>
                <w:szCs w:val="20"/>
              </w:rPr>
              <w:t>HLAČE BARVNE (vse  barve) - PAS  IN</w:t>
            </w:r>
          </w:p>
          <w:p w:rsidR="00164422" w:rsidRPr="00451D99" w:rsidRDefault="00164422" w:rsidP="00DA0098">
            <w:pPr>
              <w:pStyle w:val="TableParagraph"/>
              <w:kinsoku w:val="0"/>
              <w:overflowPunct w:val="0"/>
              <w:spacing w:before="3"/>
              <w:ind w:left="-3"/>
              <w:rPr>
                <w:rFonts w:ascii="Arial Narrow" w:hAnsi="Arial Narrow"/>
              </w:rPr>
            </w:pPr>
            <w:r w:rsidRPr="00451D99">
              <w:rPr>
                <w:rFonts w:ascii="Arial Narrow" w:hAnsi="Arial Narrow"/>
                <w:w w:val="105"/>
                <w:sz w:val="20"/>
                <w:szCs w:val="20"/>
              </w:rPr>
              <w:t>ZADRGA 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19"/>
                <w:szCs w:val="19"/>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300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79" w:right="82"/>
              <w:jc w:val="center"/>
              <w:rPr>
                <w:rFonts w:ascii="Arial Narrow" w:hAnsi="Arial Narrow"/>
              </w:rPr>
            </w:pPr>
            <w:r w:rsidRPr="00451D99">
              <w:rPr>
                <w:rFonts w:ascii="Arial Narrow" w:hAnsi="Arial Narrow" w:cs="Arial Narrow"/>
                <w:sz w:val="22"/>
                <w:szCs w:val="22"/>
              </w:rPr>
              <w:t>13</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28" w:lineRule="exact"/>
              <w:ind w:left="-3"/>
              <w:rPr>
                <w:rFonts w:ascii="Arial Narrow" w:hAnsi="Arial Narrow"/>
                <w:sz w:val="20"/>
                <w:szCs w:val="20"/>
              </w:rPr>
            </w:pPr>
            <w:r w:rsidRPr="00451D99">
              <w:rPr>
                <w:rFonts w:ascii="Arial Narrow" w:hAnsi="Arial Narrow"/>
                <w:sz w:val="20"/>
                <w:szCs w:val="20"/>
              </w:rPr>
              <w:t>HLAČE BARVNE (vse barve) -  ELASTIKA</w:t>
            </w:r>
          </w:p>
          <w:p w:rsidR="00164422" w:rsidRPr="00451D99" w:rsidRDefault="00164422" w:rsidP="00DA0098">
            <w:pPr>
              <w:pStyle w:val="TableParagraph"/>
              <w:kinsoku w:val="0"/>
              <w:overflowPunct w:val="0"/>
              <w:spacing w:before="3"/>
              <w:ind w:left="-3"/>
              <w:rPr>
                <w:rFonts w:ascii="Arial Narrow" w:hAnsi="Arial Narrow"/>
              </w:rPr>
            </w:pPr>
            <w:r w:rsidRPr="00451D99">
              <w:rPr>
                <w:rFonts w:ascii="Arial Narrow" w:hAnsi="Arial Narrow"/>
                <w:w w:val="120"/>
                <w:sz w:val="20"/>
                <w:szCs w:val="20"/>
              </w:rPr>
              <w:t>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9"/>
                <w:szCs w:val="19"/>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800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9"/>
              <w:ind w:left="79" w:right="82"/>
              <w:jc w:val="center"/>
              <w:rPr>
                <w:rFonts w:ascii="Arial Narrow" w:hAnsi="Arial Narrow"/>
              </w:rPr>
            </w:pPr>
            <w:r w:rsidRPr="00451D99">
              <w:rPr>
                <w:rFonts w:ascii="Arial Narrow" w:hAnsi="Arial Narrow" w:cs="Arial Narrow"/>
                <w:sz w:val="22"/>
                <w:szCs w:val="22"/>
              </w:rPr>
              <w:t>14</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3"/>
              <w:rPr>
                <w:rFonts w:ascii="Arial Narrow" w:hAnsi="Arial Narrow"/>
                <w:sz w:val="20"/>
                <w:szCs w:val="20"/>
              </w:rPr>
            </w:pPr>
            <w:r w:rsidRPr="00451D99">
              <w:rPr>
                <w:rFonts w:ascii="Arial Narrow" w:hAnsi="Arial Narrow"/>
                <w:sz w:val="20"/>
                <w:szCs w:val="20"/>
              </w:rPr>
              <w:t>HLAČE BARVNE (vse barve) -  ELASTIKA</w:t>
            </w: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10"/>
                <w:sz w:val="20"/>
                <w:szCs w:val="20"/>
              </w:rPr>
              <w:t>keper</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9"/>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5"/>
              <w:ind w:left="0"/>
              <w:rPr>
                <w:rFonts w:ascii="Arial Narrow" w:hAnsi="Arial Narrow"/>
                <w:sz w:val="19"/>
                <w:szCs w:val="19"/>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200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79" w:right="82"/>
              <w:jc w:val="center"/>
              <w:rPr>
                <w:rFonts w:ascii="Arial Narrow" w:hAnsi="Arial Narrow"/>
              </w:rPr>
            </w:pPr>
            <w:r w:rsidRPr="00451D99">
              <w:rPr>
                <w:rFonts w:ascii="Arial Narrow" w:hAnsi="Arial Narrow" w:cs="Arial Narrow"/>
                <w:sz w:val="22"/>
                <w:szCs w:val="22"/>
              </w:rPr>
              <w:t>15</w:t>
            </w:r>
          </w:p>
        </w:tc>
        <w:tc>
          <w:tcPr>
            <w:tcW w:w="382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0"/>
              <w:rPr>
                <w:rFonts w:ascii="Arial Narrow" w:hAnsi="Arial Narrow"/>
                <w:sz w:val="19"/>
                <w:szCs w:val="19"/>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HLAČE NOSEČNIŠKE - BARVNE - saten</w:t>
            </w:r>
          </w:p>
        </w:tc>
        <w:tc>
          <w:tcPr>
            <w:tcW w:w="71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2"/>
              <w:ind w:left="139"/>
              <w:rPr>
                <w:rFonts w:ascii="Arial Narrow" w:hAnsi="Arial Narrow"/>
              </w:rPr>
            </w:pPr>
            <w:r w:rsidRPr="00451D99">
              <w:rPr>
                <w:rFonts w:ascii="Arial Narrow" w:hAnsi="Arial Narrow" w:cs="Arial Narrow"/>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0"/>
              <w:rPr>
                <w:rFonts w:ascii="Arial Narrow" w:hAnsi="Arial Narrow"/>
                <w:sz w:val="19"/>
                <w:szCs w:val="19"/>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50</w:t>
            </w:r>
          </w:p>
        </w:tc>
        <w:tc>
          <w:tcPr>
            <w:tcW w:w="1985"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rPr>
          <w:rFonts w:cs="Times New Roman"/>
        </w:rPr>
        <w:sectPr w:rsidR="00164422" w:rsidRPr="00451D99">
          <w:pgSz w:w="16840" w:h="11910" w:orient="landscape"/>
          <w:pgMar w:top="1020" w:right="980" w:bottom="880" w:left="1000" w:header="0" w:footer="682" w:gutter="0"/>
          <w:cols w:space="708" w:equalWidth="0">
            <w:col w:w="14860"/>
          </w:cols>
          <w:noEndnote/>
        </w:sectPr>
      </w:pPr>
    </w:p>
    <w:tbl>
      <w:tblPr>
        <w:tblW w:w="0" w:type="auto"/>
        <w:tblInd w:w="123" w:type="dxa"/>
        <w:tblLayout w:type="fixed"/>
        <w:tblCellMar>
          <w:left w:w="0" w:type="dxa"/>
          <w:right w:w="0" w:type="dxa"/>
        </w:tblCellMar>
        <w:tblLook w:val="0000" w:firstRow="0" w:lastRow="0" w:firstColumn="0" w:lastColumn="0" w:noHBand="0" w:noVBand="0"/>
      </w:tblPr>
      <w:tblGrid>
        <w:gridCol w:w="869"/>
        <w:gridCol w:w="3826"/>
        <w:gridCol w:w="710"/>
        <w:gridCol w:w="991"/>
        <w:gridCol w:w="1988"/>
        <w:gridCol w:w="1843"/>
        <w:gridCol w:w="4109"/>
      </w:tblGrid>
      <w:tr w:rsidR="00164422" w:rsidRPr="00451D99" w:rsidTr="00DA0098">
        <w:trPr>
          <w:trHeight w:hRule="exact" w:val="590"/>
        </w:trPr>
        <w:tc>
          <w:tcPr>
            <w:tcW w:w="869" w:type="dxa"/>
            <w:tcBorders>
              <w:top w:val="single" w:sz="4" w:space="0" w:color="000000"/>
              <w:left w:val="single" w:sz="4" w:space="0" w:color="000000"/>
              <w:bottom w:val="single" w:sz="4" w:space="0" w:color="000000"/>
              <w:right w:val="single" w:sz="4" w:space="0" w:color="auto"/>
            </w:tcBorders>
          </w:tcPr>
          <w:p w:rsidR="00164422" w:rsidRPr="00451D99" w:rsidRDefault="00164422" w:rsidP="00DA0098">
            <w:pPr>
              <w:pStyle w:val="TableParagraph"/>
              <w:kinsoku w:val="0"/>
              <w:overflowPunct w:val="0"/>
              <w:spacing w:before="133"/>
              <w:ind w:left="79" w:right="82"/>
              <w:jc w:val="center"/>
              <w:rPr>
                <w:rFonts w:ascii="Arial Narrow" w:hAnsi="Arial Narrow"/>
              </w:rPr>
            </w:pPr>
            <w:r w:rsidRPr="00451D99">
              <w:rPr>
                <w:rFonts w:ascii="Arial Narrow" w:hAnsi="Arial Narrow" w:cs="Arial Narrow"/>
                <w:sz w:val="22"/>
                <w:szCs w:val="22"/>
              </w:rPr>
              <w:lastRenderedPageBreak/>
              <w:t>16</w:t>
            </w:r>
          </w:p>
        </w:tc>
        <w:tc>
          <w:tcPr>
            <w:tcW w:w="3826" w:type="dxa"/>
            <w:tcBorders>
              <w:top w:val="single" w:sz="4" w:space="0" w:color="auto"/>
              <w:left w:val="single" w:sz="4" w:space="0" w:color="auto"/>
              <w:bottom w:val="single" w:sz="4" w:space="0" w:color="auto"/>
              <w:right w:val="single" w:sz="4" w:space="0" w:color="000000"/>
            </w:tcBorders>
          </w:tcPr>
          <w:p w:rsidR="00164422" w:rsidRPr="00451D99" w:rsidRDefault="00164422" w:rsidP="00DA0098">
            <w:pPr>
              <w:pStyle w:val="TableParagraph"/>
              <w:kinsoku w:val="0"/>
              <w:overflowPunct w:val="0"/>
              <w:spacing w:before="9"/>
              <w:ind w:left="0"/>
              <w:rPr>
                <w:rFonts w:ascii="Arial Narrow" w:hAnsi="Arial Narrow"/>
                <w:sz w:val="30"/>
                <w:szCs w:val="30"/>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HLAČE NOSEČNIŠKE - BARVNE- keper</w:t>
            </w:r>
          </w:p>
        </w:tc>
        <w:tc>
          <w:tcPr>
            <w:tcW w:w="710" w:type="dxa"/>
            <w:tcBorders>
              <w:top w:val="single" w:sz="4" w:space="0" w:color="auto"/>
              <w:left w:val="single" w:sz="4" w:space="0" w:color="000000"/>
              <w:bottom w:val="single" w:sz="4" w:space="0" w:color="auto"/>
              <w:right w:val="single" w:sz="4" w:space="0" w:color="000000"/>
            </w:tcBorders>
          </w:tcPr>
          <w:p w:rsidR="00164422" w:rsidRPr="00451D99" w:rsidRDefault="00164422" w:rsidP="00DA0098">
            <w:pPr>
              <w:pStyle w:val="TableParagraph"/>
              <w:kinsoku w:val="0"/>
              <w:overflowPunct w:val="0"/>
              <w:spacing w:before="133"/>
              <w:ind w:left="136"/>
              <w:rPr>
                <w:rFonts w:ascii="Arial Narrow" w:hAnsi="Arial Narrow"/>
              </w:rPr>
            </w:pPr>
            <w:r w:rsidRPr="00451D99">
              <w:rPr>
                <w:rFonts w:ascii="Arial Narrow" w:hAnsi="Arial Narrow" w:cs="Arial Narrow"/>
                <w:sz w:val="22"/>
                <w:szCs w:val="22"/>
              </w:rPr>
              <w:t>Kos</w:t>
            </w:r>
          </w:p>
        </w:tc>
        <w:tc>
          <w:tcPr>
            <w:tcW w:w="991" w:type="dxa"/>
            <w:tcBorders>
              <w:top w:val="single" w:sz="4" w:space="0" w:color="auto"/>
              <w:left w:val="single" w:sz="4" w:space="0" w:color="000000"/>
              <w:bottom w:val="single" w:sz="4" w:space="0" w:color="auto"/>
              <w:right w:val="single" w:sz="4" w:space="0" w:color="auto"/>
            </w:tcBorders>
          </w:tcPr>
          <w:p w:rsidR="00164422" w:rsidRPr="00451D99" w:rsidRDefault="00164422" w:rsidP="00DA0098">
            <w:pPr>
              <w:pStyle w:val="TableParagraph"/>
              <w:kinsoku w:val="0"/>
              <w:overflowPunct w:val="0"/>
              <w:spacing w:before="9"/>
              <w:ind w:left="0"/>
              <w:rPr>
                <w:rFonts w:ascii="Arial Narrow" w:hAnsi="Arial Narrow"/>
                <w:sz w:val="30"/>
                <w:szCs w:val="30"/>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20</w:t>
            </w:r>
          </w:p>
        </w:tc>
        <w:tc>
          <w:tcPr>
            <w:tcW w:w="1988" w:type="dxa"/>
            <w:tcBorders>
              <w:top w:val="single" w:sz="4" w:space="0" w:color="000000"/>
              <w:left w:val="single" w:sz="4" w:space="0" w:color="auto"/>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17</w:t>
            </w:r>
          </w:p>
        </w:tc>
        <w:tc>
          <w:tcPr>
            <w:tcW w:w="3826" w:type="dxa"/>
            <w:tcBorders>
              <w:top w:val="single" w:sz="4" w:space="0" w:color="auto"/>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HLAČE NOSEČNIŠKE - BELE saten</w:t>
            </w:r>
          </w:p>
        </w:tc>
        <w:tc>
          <w:tcPr>
            <w:tcW w:w="710" w:type="dxa"/>
            <w:tcBorders>
              <w:top w:val="single" w:sz="4" w:space="0" w:color="auto"/>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136"/>
              <w:rPr>
                <w:rFonts w:ascii="Arial Narrow" w:hAnsi="Arial Narrow"/>
              </w:rPr>
            </w:pPr>
            <w:r w:rsidRPr="00451D99">
              <w:rPr>
                <w:rFonts w:ascii="Arial Narrow" w:hAnsi="Arial Narrow" w:cs="Arial Narrow"/>
                <w:sz w:val="22"/>
                <w:szCs w:val="22"/>
              </w:rPr>
              <w:t>Kos</w:t>
            </w:r>
          </w:p>
        </w:tc>
        <w:tc>
          <w:tcPr>
            <w:tcW w:w="991" w:type="dxa"/>
            <w:tcBorders>
              <w:top w:val="single" w:sz="4" w:space="0" w:color="auto"/>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50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18</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HLAČE NOSEČNIŠKE - BELE keper</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20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19</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HLAČE BELE- PAS IN ZADRGA saten</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300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20</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sz w:val="20"/>
                <w:szCs w:val="20"/>
              </w:rPr>
              <w:t>HLAČE BELE-  PAS IN ZADRGA  keper</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200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21</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HLAČE BELE- ELASTIKA saten</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200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22</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sz w:val="20"/>
                <w:szCs w:val="20"/>
              </w:rPr>
              <w:t>HLAČE BELE- ELASTIKA  keper</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200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23</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KRILO BARVNO saten</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21"/>
              <w:rPr>
                <w:rFonts w:ascii="Arial Narrow" w:hAnsi="Arial Narrow"/>
              </w:rPr>
            </w:pPr>
            <w:r w:rsidRPr="00451D99">
              <w:rPr>
                <w:rFonts w:ascii="Arial Narrow" w:hAnsi="Arial Narrow"/>
                <w:w w:val="110"/>
                <w:sz w:val="20"/>
                <w:szCs w:val="20"/>
              </w:rPr>
              <w:t>100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1"/>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6"/>
              <w:ind w:left="79" w:right="82"/>
              <w:jc w:val="center"/>
              <w:rPr>
                <w:rFonts w:ascii="Arial Narrow" w:hAnsi="Arial Narrow"/>
              </w:rPr>
            </w:pPr>
            <w:r w:rsidRPr="00451D99">
              <w:rPr>
                <w:rFonts w:ascii="Arial Narrow" w:hAnsi="Arial Narrow" w:cs="Arial Narrow"/>
                <w:sz w:val="22"/>
                <w:szCs w:val="22"/>
              </w:rPr>
              <w:t>24</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8"/>
                <w:szCs w:val="18"/>
              </w:rPr>
            </w:pPr>
          </w:p>
          <w:p w:rsidR="00164422" w:rsidRPr="00451D99" w:rsidRDefault="00164422" w:rsidP="00DA0098">
            <w:pPr>
              <w:pStyle w:val="TableParagraph"/>
              <w:kinsoku w:val="0"/>
              <w:overflowPunct w:val="0"/>
              <w:spacing w:before="1"/>
              <w:ind w:left="-3"/>
              <w:rPr>
                <w:rFonts w:ascii="Arial Narrow" w:hAnsi="Arial Narrow"/>
              </w:rPr>
            </w:pPr>
            <w:r w:rsidRPr="00451D99">
              <w:rPr>
                <w:rFonts w:ascii="Arial Narrow" w:hAnsi="Arial Narrow"/>
                <w:sz w:val="20"/>
                <w:szCs w:val="20"/>
              </w:rPr>
              <w:t>KRILO  BARVNO keper</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
              <w:ind w:left="0"/>
              <w:rPr>
                <w:rFonts w:ascii="Arial Narrow" w:hAnsi="Arial Narrow"/>
                <w:sz w:val="18"/>
                <w:szCs w:val="18"/>
              </w:rPr>
            </w:pPr>
          </w:p>
          <w:p w:rsidR="00164422" w:rsidRPr="00451D99" w:rsidRDefault="00164422" w:rsidP="00DA0098">
            <w:pPr>
              <w:pStyle w:val="TableParagraph"/>
              <w:kinsoku w:val="0"/>
              <w:overflowPunct w:val="0"/>
              <w:spacing w:before="1"/>
              <w:ind w:left="376"/>
              <w:rPr>
                <w:rFonts w:ascii="Arial Narrow" w:hAnsi="Arial Narrow"/>
              </w:rPr>
            </w:pPr>
            <w:r w:rsidRPr="00451D99">
              <w:rPr>
                <w:rFonts w:ascii="Arial Narrow" w:hAnsi="Arial Narrow"/>
                <w:w w:val="110"/>
                <w:sz w:val="20"/>
                <w:szCs w:val="20"/>
              </w:rPr>
              <w:t>20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68"/>
              <w:ind w:left="79" w:right="82"/>
              <w:jc w:val="center"/>
              <w:rPr>
                <w:rFonts w:ascii="Arial Narrow" w:hAnsi="Arial Narrow"/>
              </w:rPr>
            </w:pPr>
            <w:r w:rsidRPr="00451D99">
              <w:rPr>
                <w:rFonts w:ascii="Arial Narrow" w:hAnsi="Arial Narrow" w:cs="Arial Narrow"/>
                <w:sz w:val="22"/>
                <w:szCs w:val="22"/>
              </w:rPr>
              <w:t>25</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KRILO BELO saten</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40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0"/>
              <w:ind w:left="79" w:right="82"/>
              <w:jc w:val="center"/>
              <w:rPr>
                <w:rFonts w:ascii="Arial Narrow" w:hAnsi="Arial Narrow"/>
              </w:rPr>
            </w:pPr>
            <w:r w:rsidRPr="00451D99">
              <w:rPr>
                <w:rFonts w:ascii="Arial Narrow" w:hAnsi="Arial Narrow" w:cs="Arial Narrow"/>
                <w:sz w:val="22"/>
                <w:szCs w:val="22"/>
              </w:rPr>
              <w:t>26</w:t>
            </w:r>
          </w:p>
        </w:tc>
        <w:tc>
          <w:tcPr>
            <w:tcW w:w="38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
              <w:rPr>
                <w:rFonts w:ascii="Arial Narrow" w:hAnsi="Arial Narrow"/>
              </w:rPr>
            </w:pPr>
            <w:r w:rsidRPr="00451D99">
              <w:rPr>
                <w:rFonts w:ascii="Arial Narrow" w:hAnsi="Arial Narrow"/>
                <w:w w:val="105"/>
                <w:sz w:val="20"/>
                <w:szCs w:val="20"/>
              </w:rPr>
              <w:t>KRILO BELO keper</w:t>
            </w:r>
          </w:p>
        </w:tc>
        <w:tc>
          <w:tcPr>
            <w:tcW w:w="71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jc w:val="center"/>
            </w:pPr>
            <w:r w:rsidRPr="00451D99">
              <w:rPr>
                <w:sz w:val="22"/>
                <w:szCs w:val="22"/>
              </w:rPr>
              <w:t>Kos</w:t>
            </w:r>
          </w:p>
        </w:tc>
        <w:tc>
          <w:tcPr>
            <w:tcW w:w="99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sz w:val="18"/>
                <w:szCs w:val="18"/>
              </w:rPr>
            </w:pPr>
          </w:p>
          <w:p w:rsidR="00164422" w:rsidRPr="00451D99" w:rsidRDefault="00164422" w:rsidP="00DA0098">
            <w:pPr>
              <w:pStyle w:val="TableParagraph"/>
              <w:kinsoku w:val="0"/>
              <w:overflowPunct w:val="0"/>
              <w:ind w:left="376"/>
              <w:rPr>
                <w:rFonts w:ascii="Arial Narrow" w:hAnsi="Arial Narrow"/>
              </w:rPr>
            </w:pPr>
            <w:r w:rsidRPr="00451D99">
              <w:rPr>
                <w:rFonts w:ascii="Arial Narrow" w:hAnsi="Arial Narrow"/>
                <w:w w:val="110"/>
                <w:sz w:val="20"/>
                <w:szCs w:val="20"/>
              </w:rPr>
              <w:t>20</w:t>
            </w:r>
          </w:p>
        </w:tc>
        <w:tc>
          <w:tcPr>
            <w:tcW w:w="198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8"/>
        </w:trPr>
        <w:tc>
          <w:tcPr>
            <w:tcW w:w="10227"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1"/>
              <w:ind w:left="4893"/>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98"/>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2" w:line="278" w:lineRule="auto"/>
        <w:ind w:left="132" w:right="93"/>
      </w:pPr>
      <w:r w:rsidRPr="00451D99">
        <w:t xml:space="preserve">Rok za prvo dobavo po podpisu pogodbe je 90 koledarskih dni od dne naročila. Vnaprej je rok dobave 45 koledarskih dni od dne naročila, za urgentna naročila pa 14 koledarskih dni od dne naročila. </w:t>
      </w:r>
      <w:r w:rsidRPr="00451D99">
        <w:rPr>
          <w:rFonts w:cs="Times New Roman"/>
        </w:rPr>
        <w:t xml:space="preserve">Veljavnost ponudbe </w:t>
      </w:r>
      <w:r w:rsidRPr="00451D99">
        <w:t xml:space="preserve">je najmanj 90 dni od skrajnega dneva za oddajo ponudb. </w:t>
      </w: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spacing w:before="2"/>
        <w:rPr>
          <w:sz w:val="14"/>
          <w:szCs w:val="14"/>
        </w:rPr>
      </w:pPr>
      <w:r w:rsidRPr="00451D99">
        <w:rPr>
          <w:noProof/>
        </w:rPr>
        <mc:AlternateContent>
          <mc:Choice Requires="wps">
            <w:drawing>
              <wp:anchor distT="0" distB="0" distL="0" distR="0" simplePos="0" relativeHeight="251670528" behindDoc="0" locked="0" layoutInCell="0" allowOverlap="1" wp14:anchorId="3CA483BB" wp14:editId="0E5E68C4">
                <wp:simplePos x="0" y="0"/>
                <wp:positionH relativeFrom="page">
                  <wp:posOffset>701040</wp:posOffset>
                </wp:positionH>
                <wp:positionV relativeFrom="paragraph">
                  <wp:posOffset>118745</wp:posOffset>
                </wp:positionV>
                <wp:extent cx="9290685" cy="553720"/>
                <wp:effectExtent l="0" t="0" r="0" b="0"/>
                <wp:wrapTopAndBottom/>
                <wp:docPr id="5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0"/>
                              <w:ind w:left="28"/>
                              <w:rPr>
                                <w:rFonts w:ascii="Times New Roman" w:hAnsi="Times New Roman" w:cs="Times New Roman"/>
                              </w:rPr>
                            </w:pPr>
                            <w:r>
                              <w:t>Podpis odgovorne osebe</w:t>
                            </w:r>
                            <w:r>
                              <w:rPr>
                                <w:spacing w:val="-18"/>
                              </w:rPr>
                              <w:t xml:space="preserve"> </w:t>
                            </w:r>
                            <w:r>
                              <w:t>ponudnika:</w:t>
                            </w:r>
                            <w:r>
                              <w:rPr>
                                <w:spacing w:val="-7"/>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483BB" id="Text Box 23" o:spid="_x0000_s1034" type="#_x0000_t202" style="position:absolute;margin-left:55.2pt;margin-top:9.35pt;width:731.55pt;height:43.6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0"/>
                        <w:ind w:left="28"/>
                        <w:rPr>
                          <w:rFonts w:ascii="Times New Roman" w:hAnsi="Times New Roman" w:cs="Times New Roman"/>
                        </w:rPr>
                      </w:pPr>
                      <w:r>
                        <w:t>Podpis odgovorne osebe</w:t>
                      </w:r>
                      <w:r>
                        <w:rPr>
                          <w:spacing w:val="-18"/>
                        </w:rPr>
                        <w:t xml:space="preserve"> </w:t>
                      </w:r>
                      <w:r>
                        <w:t>ponudnika:</w:t>
                      </w:r>
                      <w:r>
                        <w:rPr>
                          <w:spacing w:val="-7"/>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2"/>
        <w:rPr>
          <w:sz w:val="14"/>
          <w:szCs w:val="14"/>
        </w:rPr>
        <w:sectPr w:rsidR="00164422" w:rsidRPr="00451D99">
          <w:pgSz w:w="16840" w:h="11910" w:orient="landscape"/>
          <w:pgMar w:top="1020" w:right="940" w:bottom="880" w:left="1000" w:header="0" w:footer="682" w:gutter="0"/>
          <w:cols w:space="708" w:equalWidth="0">
            <w:col w:w="14900"/>
          </w:cols>
          <w:noEndnote/>
        </w:sectPr>
      </w:pPr>
    </w:p>
    <w:p w:rsidR="00164422" w:rsidRPr="00451D99" w:rsidRDefault="00164422" w:rsidP="00164422">
      <w:pPr>
        <w:pStyle w:val="Telobesedila"/>
        <w:kinsoku w:val="0"/>
        <w:overflowPunct w:val="0"/>
        <w:spacing w:before="3"/>
        <w:rPr>
          <w:sz w:val="14"/>
          <w:szCs w:val="14"/>
        </w:rPr>
      </w:pPr>
    </w:p>
    <w:p w:rsidR="00164422" w:rsidRPr="00451D99" w:rsidRDefault="00164422" w:rsidP="00164422">
      <w:pPr>
        <w:pStyle w:val="Telobesedila"/>
        <w:kinsoku w:val="0"/>
        <w:overflowPunct w:val="0"/>
        <w:spacing w:before="91"/>
        <w:ind w:right="171"/>
        <w:jc w:val="right"/>
        <w:rPr>
          <w:rFonts w:cs="Times New Roman"/>
          <w:w w:val="85"/>
        </w:rPr>
      </w:pPr>
      <w:r w:rsidRPr="00451D99">
        <w:rPr>
          <w:rFonts w:cs="Times New Roman"/>
          <w:w w:val="85"/>
        </w:rPr>
        <w:t>OBR-4/8</w:t>
      </w:r>
    </w:p>
    <w:p w:rsidR="00164422" w:rsidRPr="00451D99" w:rsidRDefault="00164422" w:rsidP="00164422">
      <w:pPr>
        <w:pStyle w:val="Telobesedila"/>
        <w:kinsoku w:val="0"/>
        <w:overflowPunct w:val="0"/>
        <w:spacing w:before="3"/>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spacing w:before="3"/>
        <w:rPr>
          <w:rFonts w:cs="Times New Roman"/>
          <w:sz w:val="36"/>
          <w:szCs w:val="36"/>
        </w:rPr>
      </w:pPr>
    </w:p>
    <w:p w:rsidR="00164422" w:rsidRPr="00451D99" w:rsidRDefault="00164422" w:rsidP="00164422">
      <w:pPr>
        <w:pStyle w:val="Telobesedila"/>
        <w:kinsoku w:val="0"/>
        <w:overflowPunct w:val="0"/>
        <w:ind w:left="5212" w:right="5252"/>
        <w:jc w:val="center"/>
        <w:rPr>
          <w:rFonts w:cs="Times New Roman"/>
          <w:w w:val="90"/>
          <w:sz w:val="28"/>
          <w:szCs w:val="28"/>
        </w:rPr>
      </w:pPr>
      <w:r w:rsidRPr="00451D99">
        <w:rPr>
          <w:rFonts w:cs="Times New Roman"/>
          <w:w w:val="90"/>
          <w:sz w:val="28"/>
          <w:szCs w:val="28"/>
        </w:rPr>
        <w:t>SKLOP 8: DELOVNA OBLEKA (2. DEL)</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5"/>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90"/>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6"/>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sz w:val="20"/>
                <w:szCs w:val="20"/>
              </w:rPr>
              <w:t>JAKNA DELAVSKA MODRO SIVA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24"/>
              <w:jc w:val="right"/>
              <w:rPr>
                <w:rFonts w:ascii="Arial Narrow" w:hAnsi="Arial Narrow"/>
              </w:rPr>
            </w:pPr>
            <w:r w:rsidRPr="00451D99">
              <w:rPr>
                <w:rFonts w:ascii="Arial Narrow" w:hAnsi="Arial Narrow"/>
                <w:w w:val="110"/>
                <w:sz w:val="20"/>
                <w:szCs w:val="20"/>
              </w:rPr>
              <w:t>40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rPr>
              <w:t>2</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sz w:val="20"/>
                <w:szCs w:val="20"/>
              </w:rPr>
              <w:t>HLAČE SIVE</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77"/>
              <w:jc w:val="right"/>
              <w:rPr>
                <w:rFonts w:ascii="Arial Narrow" w:hAnsi="Arial Narrow"/>
              </w:rPr>
            </w:pPr>
            <w:r w:rsidRPr="00451D99">
              <w:rPr>
                <w:rFonts w:ascii="Arial Narrow" w:hAnsi="Arial Narrow"/>
                <w:w w:val="110"/>
                <w:sz w:val="20"/>
                <w:szCs w:val="20"/>
              </w:rPr>
              <w:t>20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639"/>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cs="Arial Narrow"/>
                <w:sz w:val="22"/>
                <w:szCs w:val="22"/>
              </w:rPr>
            </w:pPr>
            <w:r w:rsidRPr="00451D99">
              <w:rPr>
                <w:rFonts w:ascii="Arial Narrow" w:hAnsi="Arial Narrow" w:cs="Arial Narrow"/>
                <w:sz w:val="22"/>
                <w:szCs w:val="22"/>
              </w:rPr>
              <w:t>3</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sz w:val="20"/>
                <w:szCs w:val="20"/>
              </w:rPr>
              <w:t>KOMBINEZON DELAVSKI MODRO SIVA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77"/>
              <w:jc w:val="right"/>
              <w:rPr>
                <w:rFonts w:ascii="Arial Narrow" w:hAnsi="Arial Narrow"/>
              </w:rPr>
            </w:pPr>
            <w:r w:rsidRPr="00451D99">
              <w:rPr>
                <w:rFonts w:ascii="Arial Narrow" w:hAnsi="Arial Narrow"/>
                <w:w w:val="11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cs="Arial Narrow"/>
                <w:sz w:val="22"/>
                <w:szCs w:val="22"/>
              </w:rPr>
            </w:pPr>
            <w:r w:rsidRPr="00451D99">
              <w:rPr>
                <w:rFonts w:ascii="Arial Narrow" w:hAnsi="Arial Narrow" w:cs="Arial Narrow"/>
                <w:sz w:val="22"/>
                <w:szCs w:val="22"/>
              </w:rPr>
              <w:t>4</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sz w:val="20"/>
                <w:szCs w:val="20"/>
              </w:rPr>
              <w:t>HAČE FARMER MODRO SIVA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77"/>
              <w:jc w:val="right"/>
              <w:rPr>
                <w:rFonts w:ascii="Arial Narrow" w:hAnsi="Arial Narrow"/>
              </w:rPr>
            </w:pPr>
            <w:r w:rsidRPr="00451D99">
              <w:rPr>
                <w:rFonts w:ascii="Arial Narrow" w:hAnsi="Arial Narrow"/>
                <w:w w:val="110"/>
                <w:sz w:val="20"/>
                <w:szCs w:val="20"/>
              </w:rPr>
              <w:t>20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3"/>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6"/>
        <w:rPr>
          <w:rFonts w:cs="Times New Roman"/>
          <w:sz w:val="20"/>
          <w:szCs w:val="20"/>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6"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1"/>
        <w:rPr>
          <w:sz w:val="20"/>
          <w:szCs w:val="20"/>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1"/>
        <w:rPr>
          <w:sz w:val="28"/>
          <w:szCs w:val="28"/>
        </w:rPr>
      </w:pPr>
      <w:r w:rsidRPr="00451D99">
        <w:rPr>
          <w:noProof/>
        </w:rPr>
        <mc:AlternateContent>
          <mc:Choice Requires="wps">
            <w:drawing>
              <wp:anchor distT="0" distB="0" distL="0" distR="0" simplePos="0" relativeHeight="251692032" behindDoc="0" locked="0" layoutInCell="0" allowOverlap="1" wp14:anchorId="56E5D3C9" wp14:editId="49FAA2C8">
                <wp:simplePos x="0" y="0"/>
                <wp:positionH relativeFrom="page">
                  <wp:posOffset>701040</wp:posOffset>
                </wp:positionH>
                <wp:positionV relativeFrom="paragraph">
                  <wp:posOffset>226695</wp:posOffset>
                </wp:positionV>
                <wp:extent cx="9290685" cy="553720"/>
                <wp:effectExtent l="0" t="0" r="0" b="0"/>
                <wp:wrapTopAndBottom/>
                <wp:docPr id="5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5D3C9" id="Text Box 24" o:spid="_x0000_s1035" type="#_x0000_t202" style="position:absolute;margin-left:55.2pt;margin-top:17.85pt;width:731.55pt;height:43.6pt;z-index:251692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3"/>
        <w:rPr>
          <w:sz w:val="14"/>
          <w:szCs w:val="14"/>
        </w:rPr>
      </w:pPr>
    </w:p>
    <w:p w:rsidR="00164422" w:rsidRPr="00451D99" w:rsidRDefault="00164422" w:rsidP="00164422">
      <w:pPr>
        <w:pStyle w:val="Telobesedila"/>
        <w:kinsoku w:val="0"/>
        <w:overflowPunct w:val="0"/>
        <w:spacing w:before="91"/>
        <w:ind w:right="171"/>
        <w:jc w:val="right"/>
        <w:rPr>
          <w:rFonts w:cs="Times New Roman"/>
          <w:w w:val="85"/>
        </w:rPr>
      </w:pPr>
      <w:r w:rsidRPr="00451D99">
        <w:rPr>
          <w:rFonts w:cs="Times New Roman"/>
          <w:w w:val="85"/>
        </w:rPr>
        <w:lastRenderedPageBreak/>
        <w:t>OBR-4/8</w:t>
      </w:r>
    </w:p>
    <w:p w:rsidR="00164422" w:rsidRPr="00451D99" w:rsidRDefault="00164422" w:rsidP="00164422">
      <w:pPr>
        <w:pStyle w:val="Telobesedila"/>
        <w:kinsoku w:val="0"/>
        <w:overflowPunct w:val="0"/>
        <w:spacing w:before="3"/>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spacing w:before="3"/>
        <w:rPr>
          <w:rFonts w:cs="Times New Roman"/>
          <w:sz w:val="36"/>
          <w:szCs w:val="36"/>
        </w:rPr>
      </w:pPr>
    </w:p>
    <w:p w:rsidR="00164422" w:rsidRPr="00451D99" w:rsidRDefault="00164422" w:rsidP="00164422">
      <w:pPr>
        <w:pStyle w:val="Telobesedila"/>
        <w:kinsoku w:val="0"/>
        <w:overflowPunct w:val="0"/>
        <w:ind w:left="5212" w:right="5252"/>
        <w:jc w:val="center"/>
        <w:rPr>
          <w:rFonts w:cs="Times New Roman"/>
          <w:w w:val="90"/>
          <w:sz w:val="28"/>
          <w:szCs w:val="28"/>
        </w:rPr>
      </w:pPr>
      <w:r w:rsidRPr="00451D99">
        <w:rPr>
          <w:rFonts w:cs="Times New Roman"/>
          <w:w w:val="90"/>
          <w:sz w:val="28"/>
          <w:szCs w:val="28"/>
        </w:rPr>
        <w:t>SKLOP 9: DELOVNA OBLEKA (3. DEL)</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5"/>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90"/>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6"/>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POLO MAJICE BELE</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24"/>
              <w:jc w:val="right"/>
              <w:rPr>
                <w:rFonts w:ascii="Arial Narrow" w:hAnsi="Arial Narrow"/>
              </w:rPr>
            </w:pPr>
            <w:r w:rsidRPr="00451D99">
              <w:rPr>
                <w:rFonts w:ascii="Arial Narrow" w:hAnsi="Arial Narrow" w:cs="Arial Narrow"/>
                <w:sz w:val="22"/>
                <w:szCs w:val="22"/>
              </w:rPr>
              <w:t>300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2</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POLO MAJICE SIVE</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77"/>
              <w:jc w:val="right"/>
              <w:rPr>
                <w:rFonts w:ascii="Arial Narrow" w:hAnsi="Arial Narrow"/>
              </w:rPr>
            </w:pPr>
            <w:r w:rsidRPr="00451D99">
              <w:rPr>
                <w:rFonts w:ascii="Arial Narrow" w:hAnsi="Arial Narrow" w:cs="Arial Narrow"/>
                <w:sz w:val="22"/>
                <w:szCs w:val="22"/>
              </w:rPr>
              <w:t>60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3"/>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6"/>
        <w:rPr>
          <w:rFonts w:cs="Times New Roman"/>
          <w:sz w:val="20"/>
          <w:szCs w:val="20"/>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6"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1"/>
        <w:rPr>
          <w:sz w:val="20"/>
          <w:szCs w:val="20"/>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1"/>
        <w:rPr>
          <w:sz w:val="28"/>
          <w:szCs w:val="28"/>
        </w:rPr>
      </w:pPr>
      <w:r w:rsidRPr="00451D99">
        <w:rPr>
          <w:noProof/>
        </w:rPr>
        <mc:AlternateContent>
          <mc:Choice Requires="wps">
            <w:drawing>
              <wp:anchor distT="0" distB="0" distL="0" distR="0" simplePos="0" relativeHeight="251671552" behindDoc="0" locked="0" layoutInCell="0" allowOverlap="1" wp14:anchorId="2F43A78D" wp14:editId="517F9E58">
                <wp:simplePos x="0" y="0"/>
                <wp:positionH relativeFrom="page">
                  <wp:posOffset>701040</wp:posOffset>
                </wp:positionH>
                <wp:positionV relativeFrom="paragraph">
                  <wp:posOffset>226695</wp:posOffset>
                </wp:positionV>
                <wp:extent cx="9290685" cy="553720"/>
                <wp:effectExtent l="0" t="0" r="0" b="0"/>
                <wp:wrapTopAndBottom/>
                <wp:docPr id="4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3A78D" id="Text Box 25" o:spid="_x0000_s1036" type="#_x0000_t202" style="position:absolute;margin-left:55.2pt;margin-top:17.85pt;width:731.55pt;height:43.6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40"/>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txbxContent>
                </v:textbox>
                <w10:wrap type="topAndBottom" anchorx="page"/>
              </v:shape>
            </w:pict>
          </mc:Fallback>
        </mc:AlternateContent>
      </w:r>
    </w:p>
    <w:p w:rsidR="00164422" w:rsidRPr="00451D99" w:rsidRDefault="00164422" w:rsidP="00164422">
      <w:pPr>
        <w:pStyle w:val="Telobesedila"/>
        <w:kinsoku w:val="0"/>
        <w:overflowPunct w:val="0"/>
        <w:spacing w:before="11"/>
        <w:rPr>
          <w:sz w:val="28"/>
          <w:szCs w:val="28"/>
        </w:rPr>
        <w:sectPr w:rsidR="00164422" w:rsidRPr="00451D99">
          <w:pgSz w:w="16840" w:h="11910" w:orient="landscape"/>
          <w:pgMar w:top="1100" w:right="940" w:bottom="880" w:left="1000" w:header="0" w:footer="682" w:gutter="0"/>
          <w:cols w:space="708"/>
          <w:noEndnote/>
        </w:sectPr>
      </w:pPr>
    </w:p>
    <w:p w:rsidR="00164422" w:rsidRPr="00451D99" w:rsidRDefault="00164422" w:rsidP="00164422">
      <w:pPr>
        <w:pStyle w:val="Telobesedila"/>
        <w:kinsoku w:val="0"/>
        <w:overflowPunct w:val="0"/>
        <w:spacing w:before="81"/>
        <w:ind w:right="171"/>
        <w:jc w:val="right"/>
        <w:rPr>
          <w:rFonts w:cs="Times New Roman"/>
          <w:w w:val="85"/>
        </w:rPr>
      </w:pPr>
      <w:r w:rsidRPr="00451D99">
        <w:rPr>
          <w:rFonts w:cs="Times New Roman"/>
          <w:w w:val="85"/>
        </w:rPr>
        <w:lastRenderedPageBreak/>
        <w:t>OBR-4/9</w:t>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w w:val="95"/>
        </w:rPr>
        <w:t>PREDRAČUN</w:t>
      </w:r>
    </w:p>
    <w:p w:rsidR="00164422" w:rsidRPr="00451D99" w:rsidRDefault="00164422" w:rsidP="00164422">
      <w:pPr>
        <w:pStyle w:val="Telobesedila"/>
        <w:kinsoku w:val="0"/>
        <w:overflowPunct w:val="0"/>
        <w:rPr>
          <w:rFonts w:cs="Times New Roman"/>
          <w:sz w:val="36"/>
          <w:szCs w:val="36"/>
        </w:rPr>
      </w:pPr>
    </w:p>
    <w:p w:rsidR="00164422" w:rsidRPr="00451D99" w:rsidRDefault="00164422" w:rsidP="00164422">
      <w:pPr>
        <w:pStyle w:val="Telobesedila"/>
        <w:kinsoku w:val="0"/>
        <w:overflowPunct w:val="0"/>
        <w:spacing w:before="1"/>
        <w:ind w:left="5212" w:right="5252"/>
        <w:jc w:val="center"/>
        <w:rPr>
          <w:rFonts w:cs="Times New Roman"/>
          <w:w w:val="90"/>
          <w:sz w:val="28"/>
          <w:szCs w:val="28"/>
        </w:rPr>
      </w:pPr>
      <w:r w:rsidRPr="00451D99">
        <w:rPr>
          <w:rFonts w:cs="Times New Roman"/>
          <w:w w:val="90"/>
          <w:sz w:val="28"/>
          <w:szCs w:val="28"/>
        </w:rPr>
        <w:t>SKLOP 10: DELOVNA OBLEKA (4. DEL)</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10"/>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8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38"/>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4"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8"/>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0" w:right="2"/>
              <w:jc w:val="center"/>
              <w:rPr>
                <w:rFonts w:ascii="Arial Narrow" w:hAnsi="Arial Narrow"/>
              </w:rPr>
            </w:pPr>
            <w:r w:rsidRPr="00451D99">
              <w:rPr>
                <w:rFonts w:ascii="Arial Narrow" w:hAnsi="Arial Narrow" w:cs="Arial Narrow"/>
                <w:sz w:val="22"/>
                <w:szCs w:val="22"/>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64"/>
              <w:rPr>
                <w:rFonts w:ascii="Arial Narrow" w:hAnsi="Arial Narrow"/>
              </w:rPr>
            </w:pPr>
            <w:r w:rsidRPr="00451D99">
              <w:rPr>
                <w:rFonts w:ascii="Arial Narrow" w:hAnsi="Arial Narrow" w:cs="Arial Narrow"/>
                <w:sz w:val="22"/>
                <w:szCs w:val="22"/>
              </w:rPr>
              <w:t>JOPA VELUR</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7"/>
              <w:ind w:left="99" w:right="102"/>
              <w:jc w:val="center"/>
              <w:rPr>
                <w:rFonts w:ascii="Arial Narrow" w:hAnsi="Arial Narrow"/>
              </w:rPr>
            </w:pPr>
            <w:r w:rsidRPr="00451D99">
              <w:rPr>
                <w:rFonts w:ascii="Arial Narrow" w:hAnsi="Arial Narrow" w:cs="Arial Narrow"/>
                <w:sz w:val="22"/>
                <w:szCs w:val="22"/>
              </w:rPr>
              <w:t>300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3"/>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3"/>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6"/>
        <w:rPr>
          <w:rFonts w:cs="Times New Roman"/>
          <w:sz w:val="20"/>
          <w:szCs w:val="20"/>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6"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1"/>
        <w:rPr>
          <w:sz w:val="20"/>
          <w:szCs w:val="20"/>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1"/>
        <w:rPr>
          <w:sz w:val="28"/>
          <w:szCs w:val="28"/>
        </w:rPr>
      </w:pPr>
      <w:r w:rsidRPr="00451D99">
        <w:rPr>
          <w:noProof/>
        </w:rPr>
        <mc:AlternateContent>
          <mc:Choice Requires="wps">
            <w:drawing>
              <wp:anchor distT="0" distB="0" distL="0" distR="0" simplePos="0" relativeHeight="251672576" behindDoc="0" locked="0" layoutInCell="0" allowOverlap="1" wp14:anchorId="27EA72CF" wp14:editId="684324B2">
                <wp:simplePos x="0" y="0"/>
                <wp:positionH relativeFrom="page">
                  <wp:posOffset>701040</wp:posOffset>
                </wp:positionH>
                <wp:positionV relativeFrom="paragraph">
                  <wp:posOffset>226695</wp:posOffset>
                </wp:positionV>
                <wp:extent cx="9290685" cy="553720"/>
                <wp:effectExtent l="0" t="0" r="0" b="0"/>
                <wp:wrapTopAndBottom/>
                <wp:docPr id="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u w:val="single" w:color="000000"/>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A72CF" id="Text Box 26" o:spid="_x0000_s1037" type="#_x0000_t202" style="position:absolute;margin-left:55.2pt;margin-top:17.85pt;width:731.55pt;height:43.6pt;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u w:val="single" w:color="000000"/>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p>
                  </w:txbxContent>
                </v:textbox>
                <w10:wrap type="topAndBottom" anchorx="page"/>
              </v:shape>
            </w:pict>
          </mc:Fallback>
        </mc:AlternateContent>
      </w:r>
    </w:p>
    <w:p w:rsidR="00164422" w:rsidRPr="00451D99" w:rsidRDefault="00164422" w:rsidP="00164422">
      <w:pPr>
        <w:pStyle w:val="Naslov2"/>
        <w:kinsoku w:val="0"/>
        <w:overflowPunct w:val="0"/>
        <w:rPr>
          <w:rFonts w:ascii="Arial Narrow" w:hAnsi="Arial Narrow"/>
          <w:w w:val="95"/>
        </w:rPr>
      </w:pPr>
      <w:r w:rsidRPr="00451D99">
        <w:rPr>
          <w:rFonts w:ascii="Arial Narrow" w:hAnsi="Arial Narrow"/>
        </w:rPr>
        <w:br w:type="page"/>
      </w:r>
      <w:r w:rsidRPr="00451D99">
        <w:rPr>
          <w:rFonts w:ascii="Arial Narrow" w:hAnsi="Arial Narrow"/>
          <w:w w:val="95"/>
        </w:rPr>
        <w:lastRenderedPageBreak/>
        <w:t>PREDRAČUN</w:t>
      </w:r>
    </w:p>
    <w:p w:rsidR="00164422" w:rsidRPr="00451D99" w:rsidRDefault="00164422" w:rsidP="00164422">
      <w:pPr>
        <w:pStyle w:val="Telobesedila"/>
        <w:kinsoku w:val="0"/>
        <w:overflowPunct w:val="0"/>
        <w:spacing w:before="3"/>
        <w:rPr>
          <w:rFonts w:cs="Times New Roman"/>
          <w:sz w:val="36"/>
          <w:szCs w:val="36"/>
        </w:rPr>
      </w:pPr>
    </w:p>
    <w:p w:rsidR="00164422" w:rsidRPr="00451D99" w:rsidRDefault="00164422" w:rsidP="00164422">
      <w:pPr>
        <w:pStyle w:val="Telobesedila"/>
        <w:kinsoku w:val="0"/>
        <w:overflowPunct w:val="0"/>
        <w:ind w:left="5212" w:right="5252"/>
        <w:jc w:val="center"/>
        <w:rPr>
          <w:rFonts w:cs="Times New Roman"/>
          <w:w w:val="90"/>
          <w:sz w:val="28"/>
          <w:szCs w:val="28"/>
        </w:rPr>
      </w:pPr>
      <w:r w:rsidRPr="00451D99">
        <w:rPr>
          <w:rFonts w:cs="Times New Roman"/>
          <w:w w:val="90"/>
          <w:sz w:val="28"/>
          <w:szCs w:val="28"/>
        </w:rPr>
        <w:t>SKLOP 11: DELOVNA OBLEKA (5.DEL)</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5"/>
        <w:rPr>
          <w:rFonts w:cs="Times New Roman"/>
          <w:sz w:val="15"/>
          <w:szCs w:val="15"/>
        </w:rPr>
      </w:pPr>
    </w:p>
    <w:tbl>
      <w:tblPr>
        <w:tblW w:w="0" w:type="auto"/>
        <w:tblInd w:w="116" w:type="dxa"/>
        <w:tblLayout w:type="fixed"/>
        <w:tblCellMar>
          <w:left w:w="0" w:type="dxa"/>
          <w:right w:w="0" w:type="dxa"/>
        </w:tblCellMar>
        <w:tblLook w:val="0000" w:firstRow="0" w:lastRow="0" w:firstColumn="0" w:lastColumn="0" w:noHBand="0" w:noVBand="0"/>
      </w:tblPr>
      <w:tblGrid>
        <w:gridCol w:w="864"/>
        <w:gridCol w:w="3262"/>
        <w:gridCol w:w="569"/>
        <w:gridCol w:w="1560"/>
        <w:gridCol w:w="2126"/>
        <w:gridCol w:w="1843"/>
        <w:gridCol w:w="4109"/>
      </w:tblGrid>
      <w:tr w:rsidR="00164422" w:rsidRPr="00451D99" w:rsidTr="00DA0098">
        <w:trPr>
          <w:trHeight w:hRule="exact" w:val="590"/>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80" w:right="80"/>
              <w:jc w:val="center"/>
              <w:rPr>
                <w:rFonts w:ascii="Arial Narrow" w:hAnsi="Arial Narrow"/>
              </w:rPr>
            </w:pPr>
            <w:r w:rsidRPr="00451D99">
              <w:rPr>
                <w:rFonts w:ascii="Arial Narrow" w:hAnsi="Arial Narrow"/>
                <w:sz w:val="22"/>
                <w:szCs w:val="22"/>
              </w:rPr>
              <w:t>Zap. št.</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062" w:right="1063"/>
              <w:jc w:val="center"/>
              <w:rPr>
                <w:rFonts w:ascii="Arial Narrow" w:hAnsi="Arial Narrow"/>
              </w:rPr>
            </w:pPr>
            <w:r w:rsidRPr="00451D99">
              <w:rPr>
                <w:rFonts w:ascii="Arial Narrow" w:hAnsi="Arial Narrow"/>
                <w:w w:val="95"/>
                <w:sz w:val="22"/>
                <w:szCs w:val="22"/>
              </w:rPr>
              <w:t>Naziv artikla</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41"/>
              <w:rPr>
                <w:rFonts w:ascii="Arial Narrow" w:hAnsi="Arial Narrow"/>
              </w:rPr>
            </w:pPr>
            <w:r w:rsidRPr="00451D99">
              <w:rPr>
                <w:rFonts w:ascii="Arial Narrow" w:hAnsi="Arial Narrow"/>
                <w:w w:val="95"/>
                <w:sz w:val="22"/>
                <w:szCs w:val="22"/>
              </w:rPr>
              <w:t>EM</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101" w:right="101"/>
              <w:jc w:val="center"/>
              <w:rPr>
                <w:rFonts w:ascii="Arial Narrow" w:hAnsi="Arial Narrow"/>
                <w:sz w:val="22"/>
                <w:szCs w:val="22"/>
              </w:rPr>
            </w:pPr>
            <w:r w:rsidRPr="00451D99">
              <w:rPr>
                <w:rFonts w:ascii="Arial Narrow" w:hAnsi="Arial Narrow"/>
                <w:sz w:val="22"/>
                <w:szCs w:val="22"/>
              </w:rPr>
              <w:t>Okvirna</w:t>
            </w:r>
          </w:p>
          <w:p w:rsidR="00164422" w:rsidRPr="00451D99" w:rsidRDefault="00164422" w:rsidP="00DA0098">
            <w:pPr>
              <w:pStyle w:val="TableParagraph"/>
              <w:kinsoku w:val="0"/>
              <w:overflowPunct w:val="0"/>
              <w:spacing w:before="37"/>
              <w:ind w:left="100" w:right="102"/>
              <w:jc w:val="center"/>
              <w:rPr>
                <w:rFonts w:ascii="Arial Narrow" w:hAnsi="Arial Narrow"/>
              </w:rPr>
            </w:pPr>
            <w:r w:rsidRPr="00451D99">
              <w:rPr>
                <w:rFonts w:ascii="Arial Narrow" w:hAnsi="Arial Narrow"/>
                <w:w w:val="95"/>
                <w:sz w:val="22"/>
                <w:szCs w:val="22"/>
              </w:rPr>
              <w:t>2-letna količina</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15"/>
              <w:rPr>
                <w:rFonts w:ascii="Arial Narrow" w:hAnsi="Arial Narrow"/>
              </w:rPr>
            </w:pPr>
            <w:r w:rsidRPr="00451D99">
              <w:rPr>
                <w:rFonts w:ascii="Arial Narrow" w:hAnsi="Arial Narrow"/>
                <w:w w:val="95"/>
                <w:sz w:val="22"/>
                <w:szCs w:val="22"/>
              </w:rPr>
              <w:t>Cena na EM brez DDV</w:t>
            </w: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40"/>
              <w:ind w:left="120"/>
              <w:rPr>
                <w:rFonts w:ascii="Arial Narrow" w:hAnsi="Arial Narrow"/>
              </w:rPr>
            </w:pPr>
            <w:r w:rsidRPr="00451D99">
              <w:rPr>
                <w:rFonts w:ascii="Arial Narrow" w:hAnsi="Arial Narrow"/>
                <w:w w:val="95"/>
                <w:sz w:val="22"/>
                <w:szCs w:val="22"/>
              </w:rPr>
              <w:t>Cena na EM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7" w:lineRule="exact"/>
              <w:ind w:left="55" w:right="55"/>
              <w:jc w:val="center"/>
              <w:rPr>
                <w:rFonts w:ascii="Arial Narrow" w:hAnsi="Arial Narrow"/>
                <w:w w:val="95"/>
                <w:sz w:val="22"/>
                <w:szCs w:val="22"/>
              </w:rPr>
            </w:pPr>
            <w:r w:rsidRPr="00451D99">
              <w:rPr>
                <w:rFonts w:ascii="Arial Narrow" w:hAnsi="Arial Narrow"/>
                <w:w w:val="95"/>
                <w:sz w:val="22"/>
                <w:szCs w:val="22"/>
              </w:rPr>
              <w:t>Vrednost z DDV</w:t>
            </w:r>
          </w:p>
          <w:p w:rsidR="00164422" w:rsidRPr="00451D99" w:rsidRDefault="00164422" w:rsidP="00DA0098">
            <w:pPr>
              <w:pStyle w:val="TableParagraph"/>
              <w:kinsoku w:val="0"/>
              <w:overflowPunct w:val="0"/>
              <w:spacing w:before="37"/>
              <w:ind w:left="55" w:right="55"/>
              <w:jc w:val="center"/>
              <w:rPr>
                <w:rFonts w:ascii="Arial Narrow" w:hAnsi="Arial Narrow"/>
              </w:rPr>
            </w:pPr>
            <w:r w:rsidRPr="00451D99">
              <w:rPr>
                <w:rFonts w:ascii="Arial Narrow" w:hAnsi="Arial Narrow"/>
                <w:w w:val="95"/>
                <w:sz w:val="22"/>
                <w:szCs w:val="22"/>
              </w:rPr>
              <w:t>(Okvirna</w:t>
            </w:r>
            <w:r w:rsidRPr="00451D99">
              <w:rPr>
                <w:rFonts w:ascii="Arial Narrow" w:hAnsi="Arial Narrow"/>
                <w:spacing w:val="-23"/>
                <w:w w:val="95"/>
                <w:sz w:val="22"/>
                <w:szCs w:val="22"/>
              </w:rPr>
              <w:t xml:space="preserve"> </w:t>
            </w:r>
            <w:r w:rsidRPr="00451D99">
              <w:rPr>
                <w:rFonts w:ascii="Arial Narrow" w:hAnsi="Arial Narrow"/>
                <w:w w:val="95"/>
                <w:sz w:val="22"/>
                <w:szCs w:val="22"/>
              </w:rPr>
              <w:t>2-letna</w:t>
            </w:r>
            <w:r w:rsidRPr="00451D99">
              <w:rPr>
                <w:rFonts w:ascii="Arial Narrow" w:hAnsi="Arial Narrow"/>
                <w:spacing w:val="-23"/>
                <w:w w:val="95"/>
                <w:sz w:val="22"/>
                <w:szCs w:val="22"/>
              </w:rPr>
              <w:t xml:space="preserve"> </w:t>
            </w:r>
            <w:r w:rsidRPr="00451D99">
              <w:rPr>
                <w:rFonts w:ascii="Arial Narrow" w:hAnsi="Arial Narrow"/>
                <w:w w:val="95"/>
                <w:sz w:val="22"/>
                <w:szCs w:val="22"/>
              </w:rPr>
              <w:t>količina</w:t>
            </w:r>
            <w:r w:rsidRPr="00451D99">
              <w:rPr>
                <w:rFonts w:ascii="Arial Narrow" w:hAnsi="Arial Narrow"/>
                <w:spacing w:val="-23"/>
                <w:w w:val="95"/>
                <w:sz w:val="22"/>
                <w:szCs w:val="22"/>
              </w:rPr>
              <w:t xml:space="preserve"> </w:t>
            </w:r>
            <w:r w:rsidRPr="00451D99">
              <w:rPr>
                <w:rFonts w:ascii="Arial Narrow" w:hAnsi="Arial Narrow"/>
                <w:w w:val="95"/>
                <w:sz w:val="22"/>
                <w:szCs w:val="22"/>
              </w:rPr>
              <w:t>X</w:t>
            </w:r>
            <w:r w:rsidRPr="00451D99">
              <w:rPr>
                <w:rFonts w:ascii="Arial Narrow" w:hAnsi="Arial Narrow"/>
                <w:spacing w:val="-23"/>
                <w:w w:val="95"/>
                <w:sz w:val="22"/>
                <w:szCs w:val="22"/>
              </w:rPr>
              <w:t xml:space="preserve"> </w:t>
            </w:r>
            <w:r w:rsidRPr="00451D99">
              <w:rPr>
                <w:rFonts w:ascii="Arial Narrow" w:hAnsi="Arial Narrow"/>
                <w:w w:val="95"/>
                <w:sz w:val="22"/>
                <w:szCs w:val="22"/>
              </w:rPr>
              <w:t>Cena</w:t>
            </w:r>
            <w:r w:rsidRPr="00451D99">
              <w:rPr>
                <w:rFonts w:ascii="Arial Narrow" w:hAnsi="Arial Narrow"/>
                <w:spacing w:val="-23"/>
                <w:w w:val="95"/>
                <w:sz w:val="22"/>
                <w:szCs w:val="22"/>
              </w:rPr>
              <w:t xml:space="preserve"> </w:t>
            </w:r>
            <w:r w:rsidRPr="00451D99">
              <w:rPr>
                <w:rFonts w:ascii="Arial Narrow" w:hAnsi="Arial Narrow"/>
                <w:w w:val="95"/>
                <w:sz w:val="22"/>
                <w:szCs w:val="22"/>
              </w:rPr>
              <w:t>na</w:t>
            </w:r>
            <w:r w:rsidRPr="00451D99">
              <w:rPr>
                <w:rFonts w:ascii="Arial Narrow" w:hAnsi="Arial Narrow"/>
                <w:spacing w:val="-23"/>
                <w:w w:val="95"/>
                <w:sz w:val="22"/>
                <w:szCs w:val="22"/>
              </w:rPr>
              <w:t xml:space="preserve"> </w:t>
            </w:r>
            <w:r w:rsidRPr="00451D99">
              <w:rPr>
                <w:rFonts w:ascii="Arial Narrow" w:hAnsi="Arial Narrow"/>
                <w:w w:val="95"/>
                <w:sz w:val="22"/>
                <w:szCs w:val="22"/>
              </w:rPr>
              <w:t>EM</w:t>
            </w:r>
            <w:r w:rsidRPr="00451D99">
              <w:rPr>
                <w:rFonts w:ascii="Arial Narrow" w:hAnsi="Arial Narrow"/>
                <w:spacing w:val="-24"/>
                <w:w w:val="95"/>
                <w:sz w:val="22"/>
                <w:szCs w:val="22"/>
              </w:rPr>
              <w:t xml:space="preserve"> </w:t>
            </w:r>
            <w:r w:rsidRPr="00451D99">
              <w:rPr>
                <w:rFonts w:ascii="Arial Narrow" w:hAnsi="Arial Narrow"/>
                <w:w w:val="95"/>
                <w:sz w:val="22"/>
                <w:szCs w:val="22"/>
              </w:rPr>
              <w:t>z</w:t>
            </w:r>
            <w:r w:rsidRPr="00451D99">
              <w:rPr>
                <w:rFonts w:ascii="Arial Narrow" w:hAnsi="Arial Narrow"/>
                <w:spacing w:val="-23"/>
                <w:w w:val="95"/>
                <w:sz w:val="22"/>
                <w:szCs w:val="22"/>
              </w:rPr>
              <w:t xml:space="preserve"> </w:t>
            </w:r>
            <w:r w:rsidRPr="00451D99">
              <w:rPr>
                <w:rFonts w:ascii="Arial Narrow" w:hAnsi="Arial Narrow"/>
                <w:w w:val="95"/>
                <w:sz w:val="22"/>
                <w:szCs w:val="22"/>
              </w:rPr>
              <w:t>DDV)</w:t>
            </w:r>
          </w:p>
        </w:tc>
      </w:tr>
      <w:tr w:rsidR="00164422" w:rsidRPr="00451D99" w:rsidTr="00DA0098">
        <w:trPr>
          <w:trHeight w:hRule="exact" w:val="466"/>
        </w:trPr>
        <w:tc>
          <w:tcPr>
            <w:tcW w:w="864"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2"/>
              <w:jc w:val="center"/>
              <w:rPr>
                <w:rFonts w:ascii="Arial Narrow" w:hAnsi="Arial Narrow"/>
              </w:rPr>
            </w:pPr>
            <w:r w:rsidRPr="00451D99">
              <w:rPr>
                <w:rFonts w:ascii="Arial Narrow" w:hAnsi="Arial Narrow" w:cs="Arial Narrow"/>
                <w:sz w:val="22"/>
                <w:szCs w:val="22"/>
              </w:rPr>
              <w:t>1</w:t>
            </w:r>
          </w:p>
        </w:tc>
        <w:tc>
          <w:tcPr>
            <w:tcW w:w="3262"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64"/>
              <w:rPr>
                <w:rFonts w:ascii="Arial Narrow" w:hAnsi="Arial Narrow"/>
              </w:rPr>
            </w:pPr>
            <w:r w:rsidRPr="00451D99">
              <w:rPr>
                <w:rFonts w:ascii="Arial Narrow" w:hAnsi="Arial Narrow" w:cs="Arial Narrow"/>
                <w:sz w:val="22"/>
                <w:szCs w:val="22"/>
              </w:rPr>
              <w:t xml:space="preserve">MAJICE NA PREKLOP </w:t>
            </w:r>
          </w:p>
        </w:tc>
        <w:tc>
          <w:tcPr>
            <w:tcW w:w="56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136"/>
              <w:rPr>
                <w:rFonts w:ascii="Arial Narrow" w:hAnsi="Arial Narrow"/>
              </w:rPr>
            </w:pPr>
            <w:r w:rsidRPr="00451D99">
              <w:rPr>
                <w:rFonts w:ascii="Arial Narrow" w:hAnsi="Arial Narrow" w:cs="Arial Narrow"/>
                <w:sz w:val="22"/>
                <w:szCs w:val="22"/>
              </w:rPr>
              <w:t>kos</w:t>
            </w:r>
          </w:p>
        </w:tc>
        <w:tc>
          <w:tcPr>
            <w:tcW w:w="1560"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4"/>
              <w:ind w:left="0" w:right="624"/>
              <w:jc w:val="right"/>
              <w:rPr>
                <w:rFonts w:ascii="Arial Narrow" w:hAnsi="Arial Narrow"/>
              </w:rPr>
            </w:pPr>
            <w:r w:rsidRPr="00451D99">
              <w:rPr>
                <w:rFonts w:ascii="Arial Narrow" w:hAnsi="Arial Narrow" w:cs="Arial Narrow"/>
                <w:sz w:val="22"/>
                <w:szCs w:val="22"/>
              </w:rPr>
              <w:t>300</w:t>
            </w:r>
          </w:p>
        </w:tc>
        <w:tc>
          <w:tcPr>
            <w:tcW w:w="2126"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18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r w:rsidR="00164422" w:rsidRPr="00451D99" w:rsidTr="00DA0098">
        <w:trPr>
          <w:trHeight w:hRule="exact" w:val="466"/>
        </w:trPr>
        <w:tc>
          <w:tcPr>
            <w:tcW w:w="10224" w:type="dxa"/>
            <w:gridSpan w:val="6"/>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73"/>
              <w:ind w:left="4891"/>
              <w:rPr>
                <w:rFonts w:ascii="Arial Narrow" w:hAnsi="Arial Narrow"/>
              </w:rPr>
            </w:pPr>
            <w:r w:rsidRPr="00451D99">
              <w:rPr>
                <w:rFonts w:ascii="Arial Narrow" w:hAnsi="Arial Narrow"/>
                <w:w w:val="85"/>
                <w:sz w:val="22"/>
                <w:szCs w:val="22"/>
              </w:rPr>
              <w:t>SKUPNA KONČNA PONUDBENA VREDNOST SKOPA (z DDV)</w:t>
            </w:r>
          </w:p>
        </w:tc>
        <w:tc>
          <w:tcPr>
            <w:tcW w:w="4109"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6"/>
        <w:rPr>
          <w:rFonts w:cs="Times New Roman"/>
          <w:sz w:val="20"/>
          <w:szCs w:val="20"/>
        </w:rPr>
      </w:pPr>
    </w:p>
    <w:p w:rsidR="00164422" w:rsidRPr="00451D99" w:rsidRDefault="00164422" w:rsidP="00164422">
      <w:pPr>
        <w:pStyle w:val="Telobesedila"/>
        <w:kinsoku w:val="0"/>
        <w:overflowPunct w:val="0"/>
        <w:spacing w:before="91"/>
        <w:ind w:left="132"/>
        <w:rPr>
          <w:rFonts w:cs="Times New Roman"/>
          <w:w w:val="85"/>
        </w:rPr>
      </w:pPr>
      <w:r w:rsidRPr="00451D99">
        <w:rPr>
          <w:rFonts w:cs="Times New Roman"/>
          <w:w w:val="85"/>
          <w:u w:val="single" w:color="000000"/>
        </w:rPr>
        <w:t>ROK DOBAVE:</w:t>
      </w:r>
    </w:p>
    <w:p w:rsidR="00164422" w:rsidRPr="00451D99" w:rsidRDefault="00164422" w:rsidP="00164422">
      <w:pPr>
        <w:pStyle w:val="Telobesedila"/>
        <w:kinsoku w:val="0"/>
        <w:overflowPunct w:val="0"/>
        <w:spacing w:before="34" w:line="276" w:lineRule="auto"/>
        <w:ind w:left="132" w:right="93"/>
      </w:pPr>
      <w:r w:rsidRPr="00451D99">
        <w:t>Rok za prvo dobavo po podpisu pogodbe je 90 koledarskih dni od dne naročila. Vnaprej je rok dobave 45 koledarskih dni od dne naročila, za urgentna naročila pa 14 koledarskih dni od dne naročila.</w:t>
      </w:r>
    </w:p>
    <w:p w:rsidR="00164422" w:rsidRPr="00451D99" w:rsidRDefault="00164422" w:rsidP="00164422">
      <w:pPr>
        <w:pStyle w:val="Telobesedila"/>
        <w:kinsoku w:val="0"/>
        <w:overflowPunct w:val="0"/>
        <w:spacing w:before="1"/>
        <w:rPr>
          <w:sz w:val="20"/>
          <w:szCs w:val="20"/>
        </w:rPr>
      </w:pPr>
    </w:p>
    <w:p w:rsidR="00164422" w:rsidRPr="00451D99" w:rsidRDefault="00164422" w:rsidP="00164422">
      <w:pPr>
        <w:pStyle w:val="Telobesedila"/>
        <w:kinsoku w:val="0"/>
        <w:overflowPunct w:val="0"/>
        <w:ind w:left="132"/>
      </w:pPr>
      <w:r w:rsidRPr="00451D99">
        <w:rPr>
          <w:rFonts w:cs="Times New Roman"/>
        </w:rPr>
        <w:t xml:space="preserve">Veljavnost ponudbe </w:t>
      </w:r>
      <w:r w:rsidRPr="00451D99">
        <w:t>je najmanj 90 dni od skrajnega dneva za oddajo ponudb.</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ind w:left="132"/>
      </w:pPr>
      <w:r w:rsidRPr="00451D99">
        <w:rPr>
          <w:rFonts w:cs="Times New Roman"/>
        </w:rPr>
        <w:t xml:space="preserve">Cene </w:t>
      </w:r>
      <w:r w:rsidRPr="00451D99">
        <w:t>so fiksne in izražene v evrih (€) brez davka na dodano vrednost DDV, vsi stroški so vračunani v ceni.</w:t>
      </w:r>
    </w:p>
    <w:p w:rsidR="00164422" w:rsidRPr="00451D99" w:rsidRDefault="00164422" w:rsidP="00164422">
      <w:pPr>
        <w:pStyle w:val="Telobesedila"/>
        <w:kinsoku w:val="0"/>
        <w:overflowPunct w:val="0"/>
        <w:rPr>
          <w:sz w:val="20"/>
          <w:szCs w:val="20"/>
        </w:rPr>
      </w:pPr>
      <w:r w:rsidRPr="00451D99">
        <w:rPr>
          <w:noProof/>
        </w:rPr>
        <mc:AlternateContent>
          <mc:Choice Requires="wps">
            <w:drawing>
              <wp:anchor distT="0" distB="0" distL="0" distR="0" simplePos="0" relativeHeight="251693056" behindDoc="0" locked="0" layoutInCell="0" allowOverlap="1" wp14:anchorId="72E3B506" wp14:editId="24A4AAC1">
                <wp:simplePos x="0" y="0"/>
                <wp:positionH relativeFrom="page">
                  <wp:posOffset>853440</wp:posOffset>
                </wp:positionH>
                <wp:positionV relativeFrom="paragraph">
                  <wp:posOffset>591820</wp:posOffset>
                </wp:positionV>
                <wp:extent cx="9290685" cy="553720"/>
                <wp:effectExtent l="0" t="0" r="0" b="0"/>
                <wp:wrapTopAndBottom/>
                <wp:docPr id="4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685" cy="553720"/>
                        </a:xfrm>
                        <a:prstGeom prst="rect">
                          <a:avLst/>
                        </a:prstGeom>
                        <a:solidFill>
                          <a:srgbClr val="EFEFE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u w:val="single" w:color="000000"/>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3B506" id="Text Box 27" o:spid="_x0000_s1038" type="#_x0000_t202" style="position:absolute;margin-left:67.2pt;margin-top:46.6pt;width:731.55pt;height:43.6pt;z-index:251693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" o:allowincell="f" fillcolor="#efefef" stroked="f">
                <v:textbox inset="0,0,0,0">
                  <w:txbxContent>
                    <w:p w:rsidR="00164422" w:rsidRDefault="00164422" w:rsidP="00164422">
                      <w:pPr>
                        <w:pStyle w:val="Telobesedila"/>
                        <w:tabs>
                          <w:tab w:val="left" w:pos="5835"/>
                        </w:tabs>
                        <w:kinsoku w:val="0"/>
                        <w:overflowPunct w:val="0"/>
                        <w:spacing w:line="245" w:lineRule="exact"/>
                        <w:ind w:left="28"/>
                        <w:rPr>
                          <w:rFonts w:ascii="Times New Roman" w:hAnsi="Times New Roman" w:cs="Times New Roman"/>
                        </w:rPr>
                      </w:pPr>
                      <w:r>
                        <w:t>Kraj in</w:t>
                      </w:r>
                      <w:r>
                        <w:rPr>
                          <w:spacing w:val="-2"/>
                        </w:rPr>
                        <w:t xml:space="preserve"> </w:t>
                      </w:r>
                      <w:r>
                        <w:t>datum:</w:t>
                      </w:r>
                      <w:r>
                        <w:rPr>
                          <w:spacing w:val="-3"/>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kinsoku w:val="0"/>
                        <w:overflowPunct w:val="0"/>
                        <w:spacing w:before="38"/>
                        <w:ind w:left="7797" w:right="6543"/>
                        <w:jc w:val="center"/>
                      </w:pPr>
                      <w:r>
                        <w:t>Žig</w:t>
                      </w:r>
                    </w:p>
                    <w:p w:rsidR="00164422" w:rsidRDefault="00164422" w:rsidP="00164422">
                      <w:pPr>
                        <w:pStyle w:val="Telobesedila"/>
                        <w:tabs>
                          <w:tab w:val="left" w:pos="5835"/>
                        </w:tabs>
                        <w:kinsoku w:val="0"/>
                        <w:overflowPunct w:val="0"/>
                        <w:spacing w:before="52"/>
                        <w:ind w:left="28"/>
                        <w:rPr>
                          <w:rFonts w:ascii="Times New Roman" w:hAnsi="Times New Roman" w:cs="Times New Roman"/>
                          <w:u w:val="single" w:color="000000"/>
                        </w:rPr>
                      </w:pPr>
                      <w:r>
                        <w:t>Podpis odgovorne osebe</w:t>
                      </w:r>
                      <w:r>
                        <w:rPr>
                          <w:spacing w:val="-22"/>
                        </w:rPr>
                        <w:t xml:space="preserve"> </w:t>
                      </w:r>
                      <w:r>
                        <w:t>ponudnika:</w:t>
                      </w:r>
                      <w:r>
                        <w:rPr>
                          <w:spacing w:val="-2"/>
                        </w:rPr>
                        <w:t xml:space="preserve"> </w:t>
                      </w:r>
                      <w:r>
                        <w:rPr>
                          <w:rFonts w:ascii="Times New Roman" w:hAnsi="Times New Roman" w:cs="Times New Roman"/>
                          <w:u w:val="single" w:color="000000"/>
                        </w:rPr>
                        <w:t xml:space="preserve"> </w:t>
                      </w:r>
                      <w:r>
                        <w:rPr>
                          <w:rFonts w:ascii="Times New Roman" w:hAnsi="Times New Roman" w:cs="Times New Roman"/>
                          <w:u w:val="single" w:color="000000"/>
                        </w:rPr>
                        <w:tab/>
                      </w:r>
                    </w:p>
                    <w:p w:rsidR="00164422" w:rsidRDefault="00164422" w:rsidP="00164422">
                      <w:pPr>
                        <w:pStyle w:val="Telobesedila"/>
                        <w:tabs>
                          <w:tab w:val="left" w:pos="5835"/>
                        </w:tabs>
                        <w:kinsoku w:val="0"/>
                        <w:overflowPunct w:val="0"/>
                        <w:spacing w:before="52"/>
                        <w:ind w:left="28"/>
                        <w:rPr>
                          <w:rFonts w:ascii="Times New Roman" w:hAnsi="Times New Roman" w:cs="Times New Roman"/>
                        </w:rPr>
                      </w:pPr>
                    </w:p>
                  </w:txbxContent>
                </v:textbox>
                <w10:wrap type="topAndBottom" anchorx="page"/>
              </v:shape>
            </w:pict>
          </mc:Fallback>
        </mc:AlternateContent>
      </w:r>
    </w:p>
    <w:p w:rsidR="00164422" w:rsidRPr="00451D99" w:rsidRDefault="00164422" w:rsidP="00164422">
      <w:pPr>
        <w:pStyle w:val="Telobesedila"/>
        <w:kinsoku w:val="0"/>
        <w:overflowPunct w:val="0"/>
        <w:spacing w:before="11"/>
        <w:rPr>
          <w:sz w:val="28"/>
          <w:szCs w:val="28"/>
        </w:rPr>
        <w:sectPr w:rsidR="00164422" w:rsidRPr="00451D99">
          <w:pgSz w:w="16840" w:h="11910" w:orient="landscape"/>
          <w:pgMar w:top="1020" w:right="940" w:bottom="880" w:left="1000" w:header="0" w:footer="682" w:gutter="0"/>
          <w:cols w:space="708"/>
          <w:noEndnote/>
        </w:sectPr>
      </w:pPr>
    </w:p>
    <w:p w:rsidR="00164422" w:rsidRPr="00451D99" w:rsidRDefault="00164422" w:rsidP="00164422">
      <w:pPr>
        <w:pStyle w:val="Telobesedila"/>
        <w:kinsoku w:val="0"/>
        <w:overflowPunct w:val="0"/>
        <w:spacing w:before="69"/>
        <w:ind w:right="229"/>
        <w:jc w:val="right"/>
        <w:rPr>
          <w:rFonts w:cs="Times New Roman"/>
          <w:w w:val="85"/>
        </w:rPr>
      </w:pPr>
      <w:r w:rsidRPr="00451D99">
        <w:rPr>
          <w:rFonts w:cs="Times New Roman"/>
          <w:w w:val="85"/>
        </w:rPr>
        <w:lastRenderedPageBreak/>
        <w:t>OBR-5</w:t>
      </w:r>
    </w:p>
    <w:p w:rsidR="00164422" w:rsidRPr="00451D99" w:rsidRDefault="00164422" w:rsidP="00164422">
      <w:pPr>
        <w:pStyle w:val="Telobesedila"/>
        <w:kinsoku w:val="0"/>
        <w:overflowPunct w:val="0"/>
        <w:spacing w:before="36"/>
        <w:ind w:left="112"/>
        <w:rPr>
          <w:w w:val="95"/>
        </w:rPr>
      </w:pPr>
      <w:r w:rsidRPr="00451D99">
        <w:rPr>
          <w:rFonts w:cs="Times New Roman"/>
          <w:w w:val="95"/>
        </w:rPr>
        <w:t>Klinika Golnik, Golnik 36, 4204 Golnik</w:t>
      </w:r>
      <w:r w:rsidRPr="00451D99">
        <w:rPr>
          <w:w w:val="95"/>
        </w:rPr>
        <w:t>,</w:t>
      </w:r>
    </w:p>
    <w:p w:rsidR="00164422" w:rsidRDefault="00164422" w:rsidP="00164422">
      <w:pPr>
        <w:pStyle w:val="Telobesedila"/>
        <w:kinsoku w:val="0"/>
        <w:overflowPunct w:val="0"/>
        <w:spacing w:before="36" w:line="273" w:lineRule="auto"/>
        <w:ind w:left="112" w:right="1681"/>
      </w:pPr>
      <w:r w:rsidRPr="00451D99">
        <w:t>ki</w:t>
      </w:r>
      <w:r w:rsidRPr="00451D99">
        <w:rPr>
          <w:spacing w:val="-8"/>
        </w:rPr>
        <w:t xml:space="preserve"> </w:t>
      </w:r>
      <w:r w:rsidRPr="00451D99">
        <w:t>jo</w:t>
      </w:r>
      <w:r w:rsidRPr="00451D99">
        <w:rPr>
          <w:spacing w:val="-10"/>
        </w:rPr>
        <w:t xml:space="preserve"> </w:t>
      </w:r>
      <w:r w:rsidRPr="00451D99">
        <w:t>zastopa</w:t>
      </w:r>
      <w:r w:rsidRPr="00451D99">
        <w:rPr>
          <w:spacing w:val="-9"/>
        </w:rPr>
        <w:t xml:space="preserve"> </w:t>
      </w:r>
      <w:r>
        <w:rPr>
          <w:spacing w:val="-9"/>
        </w:rPr>
        <w:t xml:space="preserve">v. d. </w:t>
      </w:r>
      <w:r w:rsidRPr="00451D99">
        <w:t>direktor</w:t>
      </w:r>
      <w:r>
        <w:t>ja</w:t>
      </w:r>
      <w:r w:rsidRPr="00451D99">
        <w:t>:</w:t>
      </w:r>
      <w:r w:rsidRPr="00451D99">
        <w:rPr>
          <w:spacing w:val="-10"/>
        </w:rPr>
        <w:t xml:space="preserve"> </w:t>
      </w:r>
      <w:r w:rsidRPr="00451D99">
        <w:rPr>
          <w:rFonts w:cs="Times New Roman"/>
        </w:rPr>
        <w:t>doc.</w:t>
      </w:r>
      <w:r>
        <w:rPr>
          <w:rFonts w:cs="Times New Roman"/>
        </w:rPr>
        <w:t xml:space="preserve"> </w:t>
      </w:r>
      <w:r w:rsidRPr="00451D99">
        <w:rPr>
          <w:rFonts w:cs="Times New Roman"/>
        </w:rPr>
        <w:t>dr.</w:t>
      </w:r>
      <w:r w:rsidRPr="00451D99">
        <w:rPr>
          <w:rFonts w:cs="Times New Roman"/>
          <w:spacing w:val="-15"/>
        </w:rPr>
        <w:t xml:space="preserve"> </w:t>
      </w:r>
      <w:r w:rsidRPr="00451D99">
        <w:rPr>
          <w:rFonts w:cs="Times New Roman"/>
        </w:rPr>
        <w:t>Aleš</w:t>
      </w:r>
      <w:r w:rsidRPr="00451D99">
        <w:rPr>
          <w:rFonts w:cs="Times New Roman"/>
          <w:spacing w:val="-14"/>
        </w:rPr>
        <w:t xml:space="preserve"> </w:t>
      </w:r>
      <w:r w:rsidRPr="00451D99">
        <w:rPr>
          <w:rFonts w:cs="Times New Roman"/>
        </w:rPr>
        <w:t>Rozman,</w:t>
      </w:r>
      <w:r w:rsidRPr="00451D99">
        <w:rPr>
          <w:rFonts w:cs="Times New Roman"/>
          <w:spacing w:val="-14"/>
        </w:rPr>
        <w:t xml:space="preserve"> </w:t>
      </w:r>
      <w:r w:rsidRPr="00451D99">
        <w:rPr>
          <w:rFonts w:cs="Times New Roman"/>
        </w:rPr>
        <w:t>dr.</w:t>
      </w:r>
      <w:r w:rsidRPr="00451D99">
        <w:rPr>
          <w:rFonts w:cs="Times New Roman"/>
          <w:spacing w:val="-14"/>
        </w:rPr>
        <w:t xml:space="preserve"> </w:t>
      </w:r>
      <w:r w:rsidRPr="00451D99">
        <w:rPr>
          <w:rFonts w:cs="Times New Roman"/>
        </w:rPr>
        <w:t>med.,</w:t>
      </w:r>
      <w:r w:rsidRPr="00451D99">
        <w:rPr>
          <w:rFonts w:cs="Times New Roman"/>
          <w:spacing w:val="-14"/>
        </w:rPr>
        <w:t xml:space="preserve"> </w:t>
      </w:r>
      <w:r w:rsidRPr="00451D99">
        <w:rPr>
          <w:rFonts w:cs="Times New Roman"/>
        </w:rPr>
        <w:t>spec.</w:t>
      </w:r>
      <w:r w:rsidRPr="00451D99">
        <w:rPr>
          <w:rFonts w:cs="Times New Roman"/>
          <w:spacing w:val="-14"/>
        </w:rPr>
        <w:t xml:space="preserve"> </w:t>
      </w:r>
      <w:r w:rsidRPr="00451D99">
        <w:t>(v</w:t>
      </w:r>
      <w:r w:rsidRPr="00451D99">
        <w:rPr>
          <w:spacing w:val="-9"/>
        </w:rPr>
        <w:t xml:space="preserve"> </w:t>
      </w:r>
      <w:r w:rsidRPr="00451D99">
        <w:t>nadaljevanju</w:t>
      </w:r>
      <w:r w:rsidRPr="00451D99">
        <w:rPr>
          <w:spacing w:val="-10"/>
        </w:rPr>
        <w:t xml:space="preserve"> </w:t>
      </w:r>
      <w:r w:rsidRPr="00451D99">
        <w:rPr>
          <w:rFonts w:cs="Times New Roman"/>
        </w:rPr>
        <w:t>naročnik</w:t>
      </w:r>
      <w:r w:rsidRPr="00451D99">
        <w:t xml:space="preserve">). </w:t>
      </w:r>
    </w:p>
    <w:p w:rsidR="00164422" w:rsidRPr="00451D99" w:rsidRDefault="00164422" w:rsidP="00164422">
      <w:pPr>
        <w:pStyle w:val="Telobesedila"/>
        <w:kinsoku w:val="0"/>
        <w:overflowPunct w:val="0"/>
        <w:spacing w:before="36" w:line="273" w:lineRule="auto"/>
        <w:ind w:left="112" w:right="1681"/>
        <w:rPr>
          <w:rFonts w:cs="Times New Roman"/>
        </w:rPr>
      </w:pPr>
      <w:r w:rsidRPr="00451D99">
        <w:t>Identifikacijska</w:t>
      </w:r>
      <w:r w:rsidRPr="00451D99">
        <w:rPr>
          <w:spacing w:val="-29"/>
        </w:rPr>
        <w:t xml:space="preserve"> </w:t>
      </w:r>
      <w:r w:rsidRPr="00451D99">
        <w:t>številka</w:t>
      </w:r>
      <w:r w:rsidRPr="00451D99">
        <w:rPr>
          <w:spacing w:val="-29"/>
        </w:rPr>
        <w:t xml:space="preserve"> </w:t>
      </w:r>
      <w:r w:rsidRPr="00451D99">
        <w:t>za</w:t>
      </w:r>
      <w:r w:rsidRPr="00451D99">
        <w:rPr>
          <w:spacing w:val="-28"/>
        </w:rPr>
        <w:t xml:space="preserve"> </w:t>
      </w:r>
      <w:r w:rsidRPr="00451D99">
        <w:t>DDV:</w:t>
      </w:r>
      <w:r w:rsidRPr="00451D99">
        <w:rPr>
          <w:spacing w:val="-28"/>
        </w:rPr>
        <w:t xml:space="preserve"> </w:t>
      </w:r>
      <w:r w:rsidRPr="00451D99">
        <w:rPr>
          <w:rFonts w:cs="Times New Roman"/>
        </w:rPr>
        <w:t>SI66719585</w:t>
      </w:r>
    </w:p>
    <w:p w:rsidR="00164422" w:rsidRPr="00451D99" w:rsidRDefault="00164422" w:rsidP="00164422">
      <w:pPr>
        <w:pStyle w:val="Telobesedila"/>
        <w:kinsoku w:val="0"/>
        <w:overflowPunct w:val="0"/>
        <w:spacing w:line="549" w:lineRule="auto"/>
        <w:ind w:left="112" w:right="7417"/>
      </w:pPr>
      <w:r w:rsidRPr="00451D99">
        <w:rPr>
          <w:w w:val="95"/>
        </w:rPr>
        <w:t xml:space="preserve">Matična številka: </w:t>
      </w:r>
      <w:r w:rsidRPr="00451D99">
        <w:rPr>
          <w:rFonts w:cs="Times New Roman"/>
          <w:w w:val="95"/>
        </w:rPr>
        <w:t xml:space="preserve">1190997000 </w:t>
      </w:r>
      <w:r w:rsidRPr="00451D99">
        <w:t>in</w:t>
      </w:r>
    </w:p>
    <w:p w:rsidR="00164422" w:rsidRPr="00451D99" w:rsidRDefault="00164422" w:rsidP="00164422">
      <w:pPr>
        <w:pStyle w:val="Telobesedila"/>
        <w:tabs>
          <w:tab w:val="left" w:pos="5776"/>
          <w:tab w:val="left" w:pos="8615"/>
        </w:tabs>
        <w:kinsoku w:val="0"/>
        <w:overflowPunct w:val="0"/>
        <w:spacing w:before="9" w:line="271" w:lineRule="auto"/>
        <w:ind w:left="112" w:right="1338"/>
      </w:pP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r w:rsidRPr="00451D99">
        <w:t>, ki ga / jo zastopa direktor</w:t>
      </w:r>
      <w:r w:rsidRPr="00451D99">
        <w:rPr>
          <w:spacing w:val="-19"/>
        </w:rPr>
        <w:t xml:space="preserve"> </w:t>
      </w:r>
      <w:r w:rsidRPr="00451D99">
        <w:t>/</w:t>
      </w:r>
      <w:r w:rsidRPr="00451D99">
        <w:rPr>
          <w:spacing w:val="-7"/>
        </w:rPr>
        <w:t xml:space="preserve"> </w:t>
      </w:r>
      <w:r w:rsidRPr="00451D99">
        <w:t>ica:</w:t>
      </w:r>
      <w:r w:rsidRPr="00451D99">
        <w:rPr>
          <w:rFonts w:cs="Times New Roman"/>
          <w:u w:val="single" w:color="000000"/>
        </w:rPr>
        <w:t xml:space="preserve"> </w:t>
      </w:r>
      <w:r w:rsidRPr="00451D99">
        <w:rPr>
          <w:rFonts w:cs="Times New Roman"/>
          <w:u w:val="single" w:color="000000"/>
        </w:rPr>
        <w:tab/>
      </w:r>
      <w:r w:rsidRPr="00451D99">
        <w:t>(v</w:t>
      </w:r>
      <w:r w:rsidRPr="00451D99">
        <w:rPr>
          <w:spacing w:val="-25"/>
        </w:rPr>
        <w:t xml:space="preserve"> </w:t>
      </w:r>
      <w:r w:rsidRPr="00451D99">
        <w:t>nadaljevanju:</w:t>
      </w:r>
      <w:r w:rsidRPr="00451D99">
        <w:rPr>
          <w:spacing w:val="-32"/>
        </w:rPr>
        <w:t xml:space="preserve"> </w:t>
      </w:r>
      <w:r w:rsidRPr="00451D99">
        <w:rPr>
          <w:rFonts w:cs="Times New Roman"/>
        </w:rPr>
        <w:t>dobavitelj</w:t>
      </w:r>
      <w:r w:rsidRPr="00451D99">
        <w:t>).</w:t>
      </w:r>
    </w:p>
    <w:p w:rsidR="00164422" w:rsidRPr="00451D99" w:rsidRDefault="00164422" w:rsidP="00164422">
      <w:pPr>
        <w:pStyle w:val="Telobesedila"/>
        <w:tabs>
          <w:tab w:val="left" w:pos="8662"/>
          <w:tab w:val="left" w:pos="8763"/>
        </w:tabs>
        <w:kinsoku w:val="0"/>
        <w:overflowPunct w:val="0"/>
        <w:spacing w:before="4" w:line="276" w:lineRule="auto"/>
        <w:ind w:left="112" w:right="1240"/>
        <w:rPr>
          <w:rFonts w:cs="Times New Roman"/>
        </w:rPr>
      </w:pPr>
      <w:r w:rsidRPr="00451D99">
        <w:t>Identifikacijska številka</w:t>
      </w:r>
      <w:r w:rsidRPr="00451D99">
        <w:rPr>
          <w:spacing w:val="-7"/>
        </w:rPr>
        <w:t xml:space="preserve"> </w:t>
      </w:r>
      <w:r w:rsidRPr="00451D99">
        <w:t>za</w:t>
      </w:r>
      <w:r w:rsidRPr="00451D99">
        <w:rPr>
          <w:spacing w:val="-2"/>
        </w:rPr>
        <w:t xml:space="preserve"> </w:t>
      </w:r>
      <w:r w:rsidRPr="00451D99">
        <w:t>DDV:</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Matična</w:t>
      </w:r>
      <w:r w:rsidRPr="00451D99">
        <w:rPr>
          <w:spacing w:val="-11"/>
        </w:rPr>
        <w:t xml:space="preserve"> </w:t>
      </w:r>
      <w:r w:rsidRPr="00451D99">
        <w:t>številka:</w:t>
      </w:r>
      <w:r w:rsidRPr="00451D99">
        <w:rPr>
          <w:rFonts w:cs="Times New Roman"/>
          <w:u w:val="single" w:color="000000"/>
        </w:rPr>
        <w:t xml:space="preserve"> </w:t>
      </w:r>
      <w:r w:rsidRPr="00451D99">
        <w:rPr>
          <w:rFonts w:cs="Times New Roman"/>
          <w:u w:val="single" w:color="000000"/>
        </w:rPr>
        <w:tab/>
      </w:r>
      <w:r w:rsidRPr="00451D99">
        <w:rPr>
          <w:rFonts w:cs="Times New Roman"/>
          <w:u w:val="single" w:color="000000"/>
        </w:rPr>
        <w:tab/>
      </w:r>
    </w:p>
    <w:p w:rsidR="00164422" w:rsidRPr="00451D99" w:rsidRDefault="00164422" w:rsidP="00164422">
      <w:pPr>
        <w:pStyle w:val="Telobesedila"/>
        <w:kinsoku w:val="0"/>
        <w:overflowPunct w:val="0"/>
        <w:spacing w:before="4"/>
        <w:rPr>
          <w:rFonts w:cs="Times New Roman"/>
          <w:sz w:val="17"/>
          <w:szCs w:val="17"/>
        </w:rPr>
      </w:pPr>
    </w:p>
    <w:p w:rsidR="00164422" w:rsidRPr="00451D99" w:rsidRDefault="00164422" w:rsidP="00164422">
      <w:pPr>
        <w:pStyle w:val="Telobesedila"/>
        <w:kinsoku w:val="0"/>
        <w:overflowPunct w:val="0"/>
        <w:spacing w:before="91"/>
        <w:ind w:left="112"/>
      </w:pPr>
      <w:r w:rsidRPr="00451D99">
        <w:t>sklepata naslednjo</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2"/>
        <w:rPr>
          <w:sz w:val="26"/>
          <w:szCs w:val="26"/>
        </w:rPr>
      </w:pPr>
    </w:p>
    <w:p w:rsidR="00164422" w:rsidRPr="00451D99" w:rsidRDefault="00164422" w:rsidP="00164422">
      <w:pPr>
        <w:pStyle w:val="Naslov2"/>
        <w:kinsoku w:val="0"/>
        <w:overflowPunct w:val="0"/>
        <w:spacing w:line="276" w:lineRule="auto"/>
        <w:ind w:left="2085" w:right="1681" w:firstLine="914"/>
        <w:jc w:val="left"/>
        <w:rPr>
          <w:rFonts w:ascii="Arial Narrow" w:hAnsi="Arial Narrow"/>
          <w:w w:val="85"/>
        </w:rPr>
      </w:pPr>
      <w:r w:rsidRPr="00451D99">
        <w:rPr>
          <w:rFonts w:ascii="Arial Narrow" w:hAnsi="Arial Narrow"/>
          <w:w w:val="95"/>
        </w:rPr>
        <w:t xml:space="preserve">POGODBO O SUKCESIVNI DOBAVI </w:t>
      </w:r>
      <w:r w:rsidRPr="00451D99">
        <w:rPr>
          <w:rFonts w:ascii="Arial Narrow" w:hAnsi="Arial Narrow"/>
          <w:w w:val="85"/>
        </w:rPr>
        <w:t>BOLNIŠNIČNEGA PERILA TER DELOVNIH OBLAČIL</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8"/>
        <w:rPr>
          <w:rFonts w:cs="Times New Roman"/>
        </w:rPr>
      </w:pPr>
    </w:p>
    <w:p w:rsidR="00164422" w:rsidRPr="00451D99" w:rsidRDefault="00164422" w:rsidP="00164422">
      <w:pPr>
        <w:pStyle w:val="Telobesedila"/>
        <w:kinsoku w:val="0"/>
        <w:overflowPunct w:val="0"/>
        <w:spacing w:before="91"/>
        <w:ind w:left="112"/>
      </w:pPr>
      <w:r w:rsidRPr="00451D99">
        <w:rPr>
          <w:u w:val="single" w:color="000000"/>
        </w:rPr>
        <w:t>UVODNA DOLOČILA</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tabs>
          <w:tab w:val="left" w:pos="8013"/>
          <w:tab w:val="left" w:pos="9713"/>
        </w:tabs>
        <w:kinsoku w:val="0"/>
        <w:overflowPunct w:val="0"/>
        <w:spacing w:before="34" w:line="276" w:lineRule="auto"/>
        <w:ind w:left="112" w:right="224"/>
        <w:jc w:val="both"/>
      </w:pPr>
      <w:r w:rsidRPr="00451D99">
        <w:t>Pogodbeni stranki (naročnik in dobavitelj) uvodoma ugotavljata, da je naročnik izvedel postopek oddaje javnega naročila v skladu s 47. členom Zakona o javnem naročanju, po postopku naročila male vrednosti, katerega Obvestilo o naročilu male</w:t>
      </w:r>
      <w:r w:rsidRPr="00451D99">
        <w:rPr>
          <w:spacing w:val="-7"/>
        </w:rPr>
        <w:t xml:space="preserve"> </w:t>
      </w:r>
      <w:r w:rsidRPr="00451D99">
        <w:t>vrednosti</w:t>
      </w:r>
      <w:r w:rsidRPr="00451D99">
        <w:rPr>
          <w:spacing w:val="-3"/>
        </w:rPr>
        <w:t xml:space="preserve"> </w:t>
      </w:r>
      <w:r w:rsidRPr="00451D99">
        <w:t>je</w:t>
      </w:r>
      <w:r w:rsidRPr="00451D99">
        <w:rPr>
          <w:spacing w:val="-5"/>
        </w:rPr>
        <w:t xml:space="preserve"> </w:t>
      </w:r>
      <w:r w:rsidRPr="00451D99">
        <w:t>bilo</w:t>
      </w:r>
      <w:r w:rsidRPr="00451D99">
        <w:rPr>
          <w:spacing w:val="-4"/>
        </w:rPr>
        <w:t xml:space="preserve"> </w:t>
      </w:r>
      <w:r w:rsidRPr="00451D99">
        <w:t>objavljeno</w:t>
      </w:r>
      <w:r w:rsidRPr="00451D99">
        <w:rPr>
          <w:spacing w:val="-7"/>
        </w:rPr>
        <w:t xml:space="preserve"> </w:t>
      </w:r>
      <w:r w:rsidRPr="00451D99">
        <w:t>na</w:t>
      </w:r>
      <w:r w:rsidRPr="00451D99">
        <w:rPr>
          <w:spacing w:val="-5"/>
        </w:rPr>
        <w:t xml:space="preserve"> </w:t>
      </w:r>
      <w:r w:rsidRPr="00451D99">
        <w:t>Portalu</w:t>
      </w:r>
      <w:r w:rsidRPr="00451D99">
        <w:rPr>
          <w:spacing w:val="-7"/>
        </w:rPr>
        <w:t xml:space="preserve"> </w:t>
      </w:r>
      <w:r w:rsidRPr="00451D99">
        <w:t>javnih</w:t>
      </w:r>
      <w:r w:rsidRPr="00451D99">
        <w:rPr>
          <w:spacing w:val="-4"/>
        </w:rPr>
        <w:t xml:space="preserve"> </w:t>
      </w:r>
      <w:r w:rsidRPr="00451D99">
        <w:t>naročil</w:t>
      </w:r>
      <w:r w:rsidRPr="00451D99">
        <w:rPr>
          <w:spacing w:val="-3"/>
        </w:rPr>
        <w:t xml:space="preserve"> </w:t>
      </w:r>
      <w:r w:rsidRPr="00451D99">
        <w:t>pod</w:t>
      </w:r>
      <w:r w:rsidRPr="00451D99">
        <w:rPr>
          <w:spacing w:val="-9"/>
        </w:rPr>
        <w:t xml:space="preserve"> </w:t>
      </w:r>
      <w:r w:rsidRPr="00451D99">
        <w:t>številko</w:t>
      </w:r>
      <w:r w:rsidRPr="00451D99">
        <w:rPr>
          <w:spacing w:val="-7"/>
        </w:rPr>
        <w:t xml:space="preserve"> </w:t>
      </w:r>
      <w:r w:rsidRPr="00451D99">
        <w:t>objave</w:t>
      </w:r>
      <w:r w:rsidRPr="00451D99">
        <w:rPr>
          <w:rFonts w:cs="Times New Roman"/>
          <w:u w:val="single" w:color="000000"/>
        </w:rPr>
        <w:t xml:space="preserve"> </w:t>
      </w:r>
      <w:r w:rsidRPr="00451D99">
        <w:rPr>
          <w:rFonts w:cs="Times New Roman"/>
          <w:u w:val="single" w:color="000000"/>
        </w:rPr>
        <w:tab/>
      </w:r>
      <w:r w:rsidRPr="00451D99">
        <w:t>dne</w:t>
      </w:r>
      <w:r w:rsidRPr="00451D99">
        <w:rPr>
          <w:rFonts w:cs="Times New Roman"/>
          <w:u w:val="single" w:color="000000"/>
        </w:rPr>
        <w:t xml:space="preserve"> </w:t>
      </w:r>
      <w:r w:rsidRPr="00451D99">
        <w:rPr>
          <w:rFonts w:cs="Times New Roman"/>
          <w:u w:val="single" w:color="000000"/>
        </w:rPr>
        <w:tab/>
      </w:r>
      <w:r w:rsidRPr="00451D99">
        <w:t>.</w:t>
      </w:r>
    </w:p>
    <w:p w:rsidR="00164422" w:rsidRPr="00451D99" w:rsidRDefault="00164422" w:rsidP="00164422">
      <w:pPr>
        <w:pStyle w:val="Telobesedila"/>
        <w:kinsoku w:val="0"/>
        <w:overflowPunct w:val="0"/>
        <w:spacing w:before="2"/>
        <w:rPr>
          <w:sz w:val="17"/>
          <w:szCs w:val="17"/>
        </w:rPr>
      </w:pPr>
    </w:p>
    <w:p w:rsidR="00164422" w:rsidRPr="00451D99" w:rsidRDefault="00164422" w:rsidP="00164422">
      <w:pPr>
        <w:pStyle w:val="Odstavekseznama"/>
        <w:numPr>
          <w:ilvl w:val="0"/>
          <w:numId w:val="3"/>
        </w:numPr>
        <w:tabs>
          <w:tab w:val="left" w:pos="5108"/>
        </w:tabs>
        <w:kinsoku w:val="0"/>
        <w:overflowPunct w:val="0"/>
        <w:spacing w:before="92"/>
        <w:rPr>
          <w:rFonts w:cs="Times New Roman"/>
          <w:sz w:val="22"/>
          <w:szCs w:val="22"/>
        </w:rPr>
      </w:pPr>
      <w:r w:rsidRPr="00451D99">
        <w:rPr>
          <w:rFonts w:cs="Times New Roman"/>
          <w:sz w:val="22"/>
          <w:szCs w:val="22"/>
        </w:rPr>
        <w:t>člen</w:t>
      </w:r>
    </w:p>
    <w:p w:rsidR="00164422" w:rsidRPr="00451D99" w:rsidRDefault="00164422" w:rsidP="00164422">
      <w:pPr>
        <w:pStyle w:val="Telobesedila"/>
        <w:tabs>
          <w:tab w:val="left" w:pos="7751"/>
          <w:tab w:val="left" w:pos="9900"/>
        </w:tabs>
        <w:kinsoku w:val="0"/>
        <w:overflowPunct w:val="0"/>
        <w:spacing w:before="36" w:line="276" w:lineRule="auto"/>
        <w:ind w:left="112" w:right="103"/>
        <w:jc w:val="both"/>
      </w:pPr>
      <w:r w:rsidRPr="00451D99">
        <w:t>Dobavitelj se obvezuje, da bo izvedel javno naročilo v skladu s pogoji in zahtevami, ki so določeni v dokumentaciji v  zvezi z oddajo javnega naročila naročnika in da bo upošteval svojo</w:t>
      </w:r>
      <w:r w:rsidRPr="00451D99">
        <w:rPr>
          <w:spacing w:val="-20"/>
        </w:rPr>
        <w:t xml:space="preserve"> </w:t>
      </w:r>
      <w:r w:rsidRPr="00451D99">
        <w:t>ponudbo</w:t>
      </w:r>
      <w:r w:rsidRPr="00451D99">
        <w:rPr>
          <w:spacing w:val="-6"/>
        </w:rPr>
        <w:t xml:space="preserve"> </w:t>
      </w:r>
      <w:r w:rsidRPr="00451D99">
        <w:t>št.</w:t>
      </w:r>
      <w:r w:rsidRPr="00451D99">
        <w:rPr>
          <w:rFonts w:cs="Times New Roman"/>
          <w:u w:val="single" w:color="000000"/>
        </w:rPr>
        <w:t xml:space="preserve"> </w:t>
      </w:r>
      <w:r w:rsidRPr="00451D99">
        <w:rPr>
          <w:rFonts w:cs="Times New Roman"/>
          <w:u w:val="single" w:color="000000"/>
        </w:rPr>
        <w:tab/>
      </w:r>
      <w:r w:rsidRPr="00451D99">
        <w:t>z</w:t>
      </w:r>
      <w:r w:rsidRPr="00451D99">
        <w:rPr>
          <w:spacing w:val="6"/>
        </w:rPr>
        <w:t xml:space="preserve"> </w:t>
      </w:r>
      <w:r w:rsidRPr="00451D99">
        <w:t>dne</w:t>
      </w:r>
      <w:r w:rsidRPr="00451D99">
        <w:rPr>
          <w:spacing w:val="-2"/>
        </w:rPr>
        <w:t xml:space="preserve"> </w:t>
      </w:r>
      <w:r w:rsidRPr="00451D99">
        <w:rPr>
          <w:rFonts w:cs="Times New Roman"/>
          <w:u w:val="single" w:color="000000"/>
        </w:rPr>
        <w:t xml:space="preserve"> </w:t>
      </w:r>
      <w:r w:rsidRPr="00451D99">
        <w:rPr>
          <w:rFonts w:cs="Times New Roman"/>
          <w:u w:val="single" w:color="000000"/>
        </w:rPr>
        <w:tab/>
      </w:r>
      <w:r w:rsidRPr="00451D99">
        <w:rPr>
          <w:rFonts w:cs="Times New Roman"/>
        </w:rPr>
        <w:t xml:space="preserve">                                </w:t>
      </w:r>
      <w:r w:rsidRPr="00451D99">
        <w:t xml:space="preserve">na podlagi katere je bil izbran. Ponudba dobavitelja in celotna dokumentaciji v zvezi z oddajo javnega  </w:t>
      </w:r>
      <w:r w:rsidRPr="00451D99">
        <w:rPr>
          <w:spacing w:val="23"/>
        </w:rPr>
        <w:t xml:space="preserve"> </w:t>
      </w:r>
      <w:r w:rsidRPr="00451D99">
        <w:t>naročila</w:t>
      </w:r>
      <w:r w:rsidRPr="00451D99">
        <w:rPr>
          <w:spacing w:val="7"/>
        </w:rPr>
        <w:t xml:space="preserve"> </w:t>
      </w:r>
      <w:r w:rsidRPr="00451D99">
        <w:t>naročnika sta sestavna dela te</w:t>
      </w:r>
      <w:r w:rsidRPr="00451D99">
        <w:rPr>
          <w:spacing w:val="-12"/>
        </w:rPr>
        <w:t xml:space="preserve"> </w:t>
      </w:r>
      <w:r w:rsidRPr="00451D99">
        <w:t>pogodbe.</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112"/>
      </w:pPr>
      <w:r w:rsidRPr="00451D99">
        <w:rPr>
          <w:u w:val="single" w:color="000000"/>
        </w:rPr>
        <w:t>PREDMET POGODBE</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tabs>
          <w:tab w:val="left" w:pos="5070"/>
        </w:tabs>
        <w:kinsoku w:val="0"/>
        <w:overflowPunct w:val="0"/>
        <w:spacing w:before="36" w:line="276" w:lineRule="auto"/>
        <w:ind w:left="820" w:right="802" w:hanging="708"/>
        <w:rPr>
          <w:color w:val="808080" w:themeColor="background1" w:themeShade="80"/>
        </w:rPr>
      </w:pPr>
      <w:r w:rsidRPr="00451D99">
        <w:t xml:space="preserve">Predmet te pogodbe so sukcesivne dobave bolnišničnega perila ter delovnih oblačil (v nadaljevanju blago) sklopa: </w:t>
      </w:r>
      <w:r w:rsidRPr="00451D99">
        <w:rPr>
          <w:color w:val="808080" w:themeColor="background1" w:themeShade="80"/>
        </w:rPr>
        <w:t>SKLOP 1:</w:t>
      </w:r>
      <w:r w:rsidRPr="00451D99">
        <w:rPr>
          <w:color w:val="808080" w:themeColor="background1" w:themeShade="80"/>
          <w:spacing w:val="-8"/>
        </w:rPr>
        <w:t xml:space="preserve"> </w:t>
      </w:r>
      <w:r w:rsidRPr="00451D99">
        <w:rPr>
          <w:color w:val="808080" w:themeColor="background1" w:themeShade="80"/>
        </w:rPr>
        <w:t>POSTELJNO</w:t>
      </w:r>
      <w:r w:rsidRPr="00451D99">
        <w:rPr>
          <w:color w:val="808080" w:themeColor="background1" w:themeShade="80"/>
          <w:spacing w:val="-5"/>
        </w:rPr>
        <w:t xml:space="preserve"> </w:t>
      </w:r>
      <w:r w:rsidRPr="00451D99">
        <w:rPr>
          <w:color w:val="808080" w:themeColor="background1" w:themeShade="80"/>
        </w:rPr>
        <w:t>PERILO</w:t>
      </w:r>
      <w:r w:rsidRPr="00451D99">
        <w:rPr>
          <w:color w:val="808080" w:themeColor="background1" w:themeShade="80"/>
        </w:rPr>
        <w:tab/>
        <w:t>SKLOP 7: DELOVNA OBLEKA (1.</w:t>
      </w:r>
      <w:r w:rsidRPr="00451D99">
        <w:rPr>
          <w:color w:val="808080" w:themeColor="background1" w:themeShade="80"/>
          <w:spacing w:val="-27"/>
        </w:rPr>
        <w:t xml:space="preserve"> </w:t>
      </w:r>
      <w:r w:rsidRPr="00451D99">
        <w:rPr>
          <w:color w:val="808080" w:themeColor="background1" w:themeShade="80"/>
        </w:rPr>
        <w:t>DEL)</w:t>
      </w:r>
    </w:p>
    <w:p w:rsidR="00164422" w:rsidRPr="00451D99" w:rsidRDefault="00164422" w:rsidP="00164422">
      <w:pPr>
        <w:pStyle w:val="Telobesedila"/>
        <w:tabs>
          <w:tab w:val="left" w:pos="5070"/>
        </w:tabs>
        <w:kinsoku w:val="0"/>
        <w:overflowPunct w:val="0"/>
        <w:ind w:left="820"/>
        <w:rPr>
          <w:color w:val="808080" w:themeColor="background1" w:themeShade="80"/>
        </w:rPr>
      </w:pPr>
      <w:r w:rsidRPr="00451D99">
        <w:rPr>
          <w:color w:val="808080" w:themeColor="background1" w:themeShade="80"/>
        </w:rPr>
        <w:t>SKLOP</w:t>
      </w:r>
      <w:r w:rsidRPr="00451D99">
        <w:rPr>
          <w:color w:val="808080" w:themeColor="background1" w:themeShade="80"/>
          <w:spacing w:val="-3"/>
        </w:rPr>
        <w:t xml:space="preserve"> </w:t>
      </w:r>
      <w:r w:rsidRPr="00451D99">
        <w:rPr>
          <w:color w:val="808080" w:themeColor="background1" w:themeShade="80"/>
        </w:rPr>
        <w:t>2:</w:t>
      </w:r>
      <w:r w:rsidRPr="00451D99">
        <w:rPr>
          <w:color w:val="808080" w:themeColor="background1" w:themeShade="80"/>
          <w:spacing w:val="-1"/>
        </w:rPr>
        <w:t xml:space="preserve"> </w:t>
      </w:r>
      <w:r w:rsidRPr="00451D99">
        <w:rPr>
          <w:color w:val="808080" w:themeColor="background1" w:themeShade="80"/>
        </w:rPr>
        <w:t>FROTIR</w:t>
      </w:r>
      <w:r w:rsidRPr="00451D99">
        <w:rPr>
          <w:color w:val="808080" w:themeColor="background1" w:themeShade="80"/>
        </w:rPr>
        <w:tab/>
        <w:t>SKLOP 8: DELOVNA OBLEKA (2.</w:t>
      </w:r>
      <w:r w:rsidRPr="00451D99">
        <w:rPr>
          <w:color w:val="808080" w:themeColor="background1" w:themeShade="80"/>
          <w:spacing w:val="-27"/>
        </w:rPr>
        <w:t xml:space="preserve"> </w:t>
      </w:r>
      <w:r w:rsidRPr="00451D99">
        <w:rPr>
          <w:color w:val="808080" w:themeColor="background1" w:themeShade="80"/>
        </w:rPr>
        <w:t>DEL)</w:t>
      </w:r>
    </w:p>
    <w:p w:rsidR="00164422" w:rsidRPr="00451D99" w:rsidRDefault="00164422" w:rsidP="00164422">
      <w:pPr>
        <w:pStyle w:val="Telobesedila"/>
        <w:tabs>
          <w:tab w:val="left" w:pos="5070"/>
        </w:tabs>
        <w:kinsoku w:val="0"/>
        <w:overflowPunct w:val="0"/>
        <w:spacing w:before="35" w:line="276" w:lineRule="auto"/>
        <w:ind w:left="820" w:right="1743"/>
        <w:rPr>
          <w:color w:val="808080" w:themeColor="background1" w:themeShade="80"/>
        </w:rPr>
      </w:pPr>
      <w:r w:rsidRPr="00451D99">
        <w:rPr>
          <w:color w:val="808080" w:themeColor="background1" w:themeShade="80"/>
        </w:rPr>
        <w:t>SKLOP 3: PERILO</w:t>
      </w:r>
      <w:r w:rsidRPr="00451D99">
        <w:rPr>
          <w:color w:val="808080" w:themeColor="background1" w:themeShade="80"/>
          <w:spacing w:val="-11"/>
        </w:rPr>
        <w:t xml:space="preserve"> </w:t>
      </w:r>
      <w:r w:rsidRPr="00451D99">
        <w:rPr>
          <w:color w:val="808080" w:themeColor="background1" w:themeShade="80"/>
        </w:rPr>
        <w:t>ZA</w:t>
      </w:r>
      <w:r w:rsidRPr="00451D99">
        <w:rPr>
          <w:color w:val="808080" w:themeColor="background1" w:themeShade="80"/>
          <w:spacing w:val="-7"/>
        </w:rPr>
        <w:t xml:space="preserve"> </w:t>
      </w:r>
      <w:r w:rsidRPr="00451D99">
        <w:rPr>
          <w:color w:val="808080" w:themeColor="background1" w:themeShade="80"/>
        </w:rPr>
        <w:t>BOLNIKE</w:t>
      </w:r>
      <w:r w:rsidRPr="00451D99">
        <w:rPr>
          <w:color w:val="808080" w:themeColor="background1" w:themeShade="80"/>
        </w:rPr>
        <w:tab/>
        <w:t>SKLOP 9: DELOVNA OBLEKA</w:t>
      </w:r>
      <w:r w:rsidRPr="00451D99">
        <w:rPr>
          <w:color w:val="808080" w:themeColor="background1" w:themeShade="80"/>
          <w:spacing w:val="-20"/>
        </w:rPr>
        <w:t xml:space="preserve"> </w:t>
      </w:r>
      <w:r w:rsidRPr="00451D99">
        <w:rPr>
          <w:color w:val="808080" w:themeColor="background1" w:themeShade="80"/>
        </w:rPr>
        <w:t>(3.</w:t>
      </w:r>
      <w:r w:rsidRPr="00451D99">
        <w:rPr>
          <w:color w:val="808080" w:themeColor="background1" w:themeShade="80"/>
          <w:spacing w:val="-5"/>
        </w:rPr>
        <w:t xml:space="preserve"> </w:t>
      </w:r>
      <w:r w:rsidRPr="00451D99">
        <w:rPr>
          <w:color w:val="808080" w:themeColor="background1" w:themeShade="80"/>
        </w:rPr>
        <w:t xml:space="preserve">DEL) </w:t>
      </w:r>
    </w:p>
    <w:p w:rsidR="00164422" w:rsidRPr="00451D99" w:rsidRDefault="00164422" w:rsidP="00164422">
      <w:pPr>
        <w:pStyle w:val="Telobesedila"/>
        <w:tabs>
          <w:tab w:val="left" w:pos="5070"/>
        </w:tabs>
        <w:kinsoku w:val="0"/>
        <w:overflowPunct w:val="0"/>
        <w:spacing w:before="35" w:line="276" w:lineRule="auto"/>
        <w:ind w:left="820" w:right="1743"/>
        <w:rPr>
          <w:color w:val="808080" w:themeColor="background1" w:themeShade="80"/>
        </w:rPr>
      </w:pPr>
      <w:r w:rsidRPr="00451D99">
        <w:rPr>
          <w:color w:val="808080" w:themeColor="background1" w:themeShade="80"/>
        </w:rPr>
        <w:t>SKLOP 4:</w:t>
      </w:r>
      <w:r w:rsidRPr="00451D99">
        <w:rPr>
          <w:color w:val="808080" w:themeColor="background1" w:themeShade="80"/>
          <w:spacing w:val="-16"/>
        </w:rPr>
        <w:t xml:space="preserve"> </w:t>
      </w:r>
      <w:r w:rsidRPr="00451D99">
        <w:rPr>
          <w:color w:val="808080" w:themeColor="background1" w:themeShade="80"/>
        </w:rPr>
        <w:t>KOMPRESE</w:t>
      </w:r>
      <w:r w:rsidRPr="00451D99">
        <w:rPr>
          <w:color w:val="808080" w:themeColor="background1" w:themeShade="80"/>
        </w:rPr>
        <w:tab/>
        <w:t>SKLOP10:DELOVNA OBLEKA (4.DEL)</w:t>
      </w:r>
    </w:p>
    <w:p w:rsidR="00164422" w:rsidRPr="00451D99" w:rsidRDefault="00164422" w:rsidP="00164422">
      <w:pPr>
        <w:pStyle w:val="Telobesedila"/>
        <w:tabs>
          <w:tab w:val="left" w:pos="5070"/>
        </w:tabs>
        <w:kinsoku w:val="0"/>
        <w:overflowPunct w:val="0"/>
        <w:spacing w:before="35" w:line="276" w:lineRule="auto"/>
        <w:ind w:left="820" w:right="1743"/>
        <w:rPr>
          <w:color w:val="808080" w:themeColor="background1" w:themeShade="80"/>
        </w:rPr>
      </w:pPr>
      <w:r w:rsidRPr="00451D99">
        <w:rPr>
          <w:color w:val="808080" w:themeColor="background1" w:themeShade="80"/>
        </w:rPr>
        <w:t>SKLOP 5: KUHINJSKO PERILO                                 SKLOP11:DELOVNA OBLEKA (5.DEL)</w:t>
      </w:r>
    </w:p>
    <w:p w:rsidR="00164422" w:rsidRPr="00451D99" w:rsidRDefault="00164422" w:rsidP="00164422">
      <w:pPr>
        <w:pStyle w:val="Telobesedila"/>
        <w:kinsoku w:val="0"/>
        <w:overflowPunct w:val="0"/>
        <w:spacing w:line="276" w:lineRule="auto"/>
        <w:ind w:left="820" w:right="6352"/>
        <w:rPr>
          <w:color w:val="808080"/>
        </w:rPr>
      </w:pPr>
      <w:r w:rsidRPr="00451D99">
        <w:rPr>
          <w:color w:val="808080"/>
        </w:rPr>
        <w:t>SKLOP 6: POSTELJNI PROGRAM</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Telobesedila"/>
        <w:kinsoku w:val="0"/>
        <w:overflowPunct w:val="0"/>
        <w:spacing w:line="276" w:lineRule="auto"/>
        <w:ind w:left="112" w:right="230"/>
        <w:jc w:val="both"/>
      </w:pPr>
      <w:r w:rsidRPr="00451D99">
        <w:lastRenderedPageBreak/>
        <w:t>Dobavitelj</w:t>
      </w:r>
      <w:r w:rsidRPr="00451D99">
        <w:rPr>
          <w:spacing w:val="-7"/>
        </w:rPr>
        <w:t xml:space="preserve"> </w:t>
      </w:r>
      <w:r w:rsidRPr="00451D99">
        <w:t>je</w:t>
      </w:r>
      <w:r w:rsidRPr="00451D99">
        <w:rPr>
          <w:spacing w:val="-6"/>
        </w:rPr>
        <w:t xml:space="preserve"> </w:t>
      </w:r>
      <w:r w:rsidRPr="00451D99">
        <w:t>bil</w:t>
      </w:r>
      <w:r w:rsidRPr="00451D99">
        <w:rPr>
          <w:spacing w:val="-5"/>
        </w:rPr>
        <w:t xml:space="preserve"> </w:t>
      </w:r>
      <w:r w:rsidRPr="00451D99">
        <w:t>med</w:t>
      </w:r>
      <w:r w:rsidRPr="00451D99">
        <w:rPr>
          <w:spacing w:val="-6"/>
        </w:rPr>
        <w:t xml:space="preserve"> </w:t>
      </w:r>
      <w:r w:rsidRPr="00451D99">
        <w:t>sodelujočimi</w:t>
      </w:r>
      <w:r w:rsidRPr="00451D99">
        <w:rPr>
          <w:spacing w:val="-4"/>
        </w:rPr>
        <w:t xml:space="preserve"> </w:t>
      </w:r>
      <w:r w:rsidRPr="00451D99">
        <w:t>ponudniki</w:t>
      </w:r>
      <w:r w:rsidRPr="00451D99">
        <w:rPr>
          <w:spacing w:val="-9"/>
        </w:rPr>
        <w:t xml:space="preserve"> </w:t>
      </w:r>
      <w:r w:rsidRPr="00451D99">
        <w:t>izbran</w:t>
      </w:r>
      <w:r w:rsidRPr="00451D99">
        <w:rPr>
          <w:spacing w:val="-8"/>
        </w:rPr>
        <w:t xml:space="preserve"> </w:t>
      </w:r>
      <w:r w:rsidRPr="00451D99">
        <w:t>za</w:t>
      </w:r>
      <w:r w:rsidRPr="00451D99">
        <w:rPr>
          <w:spacing w:val="-6"/>
        </w:rPr>
        <w:t xml:space="preserve"> </w:t>
      </w:r>
      <w:r w:rsidRPr="00451D99">
        <w:t>dobavo</w:t>
      </w:r>
      <w:r w:rsidRPr="00451D99">
        <w:rPr>
          <w:spacing w:val="-8"/>
        </w:rPr>
        <w:t xml:space="preserve"> </w:t>
      </w:r>
      <w:r w:rsidRPr="00451D99">
        <w:t>blaga</w:t>
      </w:r>
      <w:r w:rsidRPr="00451D99">
        <w:rPr>
          <w:spacing w:val="-8"/>
        </w:rPr>
        <w:t xml:space="preserve"> </w:t>
      </w:r>
      <w:r w:rsidRPr="00451D99">
        <w:t>zgoraj</w:t>
      </w:r>
      <w:r w:rsidRPr="00451D99">
        <w:rPr>
          <w:spacing w:val="-5"/>
        </w:rPr>
        <w:t xml:space="preserve"> </w:t>
      </w:r>
      <w:r w:rsidRPr="00451D99">
        <w:t>navedenih</w:t>
      </w:r>
      <w:r w:rsidRPr="00451D99">
        <w:rPr>
          <w:spacing w:val="-10"/>
        </w:rPr>
        <w:t xml:space="preserve"> </w:t>
      </w:r>
      <w:r w:rsidRPr="00451D99">
        <w:t>sklopov.</w:t>
      </w:r>
      <w:r w:rsidRPr="00451D99">
        <w:rPr>
          <w:spacing w:val="-8"/>
        </w:rPr>
        <w:t xml:space="preserve"> </w:t>
      </w:r>
      <w:r w:rsidRPr="00451D99">
        <w:t>Naročnik</w:t>
      </w:r>
      <w:r w:rsidRPr="00451D99">
        <w:rPr>
          <w:spacing w:val="-6"/>
        </w:rPr>
        <w:t xml:space="preserve"> </w:t>
      </w:r>
      <w:r w:rsidRPr="00451D99">
        <w:t>dobav</w:t>
      </w:r>
      <w:r w:rsidRPr="00451D99">
        <w:rPr>
          <w:spacing w:val="-6"/>
        </w:rPr>
        <w:t xml:space="preserve"> </w:t>
      </w:r>
      <w:r w:rsidRPr="00451D99">
        <w:t>po</w:t>
      </w:r>
      <w:r w:rsidRPr="00451D99">
        <w:rPr>
          <w:spacing w:val="-8"/>
        </w:rPr>
        <w:t xml:space="preserve"> </w:t>
      </w:r>
      <w:r w:rsidRPr="00451D99">
        <w:t>obsegu in času ne more vnaprej natančno določiti. Ocenjene količine blaga so okvirne in so izražene upoštevajoč predvideno porabo</w:t>
      </w:r>
      <w:r w:rsidRPr="00451D99">
        <w:rPr>
          <w:spacing w:val="-11"/>
        </w:rPr>
        <w:t xml:space="preserve"> </w:t>
      </w:r>
      <w:r w:rsidRPr="00451D99">
        <w:t>naročnika</w:t>
      </w:r>
      <w:r w:rsidRPr="00451D99">
        <w:rPr>
          <w:spacing w:val="-12"/>
        </w:rPr>
        <w:t xml:space="preserve"> </w:t>
      </w:r>
      <w:r w:rsidRPr="00451D99">
        <w:t>v</w:t>
      </w:r>
      <w:r w:rsidRPr="00451D99">
        <w:rPr>
          <w:spacing w:val="-8"/>
        </w:rPr>
        <w:t xml:space="preserve"> </w:t>
      </w:r>
      <w:r w:rsidRPr="00451D99">
        <w:t>prihajajočih</w:t>
      </w:r>
      <w:r w:rsidRPr="00451D99">
        <w:rPr>
          <w:spacing w:val="-12"/>
        </w:rPr>
        <w:t xml:space="preserve"> </w:t>
      </w:r>
      <w:r w:rsidRPr="00451D99">
        <w:t>dveh</w:t>
      </w:r>
      <w:r w:rsidRPr="00451D99">
        <w:rPr>
          <w:spacing w:val="-11"/>
        </w:rPr>
        <w:t xml:space="preserve"> </w:t>
      </w:r>
      <w:r w:rsidRPr="00451D99">
        <w:t>letih.</w:t>
      </w:r>
      <w:r w:rsidRPr="00451D99">
        <w:rPr>
          <w:spacing w:val="-11"/>
        </w:rPr>
        <w:t xml:space="preserve"> </w:t>
      </w:r>
      <w:r w:rsidRPr="00451D99">
        <w:t>Dobavitelj</w:t>
      </w:r>
      <w:r w:rsidRPr="00451D99">
        <w:rPr>
          <w:spacing w:val="-11"/>
        </w:rPr>
        <w:t xml:space="preserve"> </w:t>
      </w:r>
      <w:r w:rsidRPr="00451D99">
        <w:t>bo</w:t>
      </w:r>
      <w:r w:rsidRPr="00451D99">
        <w:rPr>
          <w:spacing w:val="-11"/>
        </w:rPr>
        <w:t xml:space="preserve"> </w:t>
      </w:r>
      <w:r w:rsidRPr="00451D99">
        <w:t>v</w:t>
      </w:r>
      <w:r w:rsidRPr="00451D99">
        <w:rPr>
          <w:spacing w:val="-13"/>
        </w:rPr>
        <w:t xml:space="preserve"> </w:t>
      </w:r>
      <w:r w:rsidRPr="00451D99">
        <w:t>pogodbenem</w:t>
      </w:r>
      <w:r w:rsidRPr="00451D99">
        <w:rPr>
          <w:spacing w:val="-11"/>
        </w:rPr>
        <w:t xml:space="preserve"> </w:t>
      </w:r>
      <w:r w:rsidRPr="00451D99">
        <w:t>obdobju,</w:t>
      </w:r>
      <w:r w:rsidRPr="00451D99">
        <w:rPr>
          <w:spacing w:val="-11"/>
        </w:rPr>
        <w:t xml:space="preserve"> </w:t>
      </w:r>
      <w:r w:rsidRPr="00451D99">
        <w:t>dobavljal</w:t>
      </w:r>
      <w:r w:rsidRPr="00451D99">
        <w:rPr>
          <w:spacing w:val="-14"/>
        </w:rPr>
        <w:t xml:space="preserve"> </w:t>
      </w:r>
      <w:r w:rsidRPr="00451D99">
        <w:t>količine</w:t>
      </w:r>
      <w:r w:rsidRPr="00451D99">
        <w:rPr>
          <w:spacing w:val="-13"/>
        </w:rPr>
        <w:t xml:space="preserve"> </w:t>
      </w:r>
      <w:r w:rsidRPr="00451D99">
        <w:t>blaga,</w:t>
      </w:r>
      <w:r w:rsidRPr="00451D99">
        <w:rPr>
          <w:spacing w:val="-11"/>
        </w:rPr>
        <w:t xml:space="preserve"> </w:t>
      </w:r>
      <w:r w:rsidRPr="00451D99">
        <w:t>ki</w:t>
      </w:r>
      <w:r w:rsidRPr="00451D99">
        <w:rPr>
          <w:spacing w:val="-11"/>
        </w:rPr>
        <w:t xml:space="preserve"> </w:t>
      </w:r>
      <w:r w:rsidRPr="00451D99">
        <w:t>jih</w:t>
      </w:r>
      <w:r w:rsidRPr="00451D99">
        <w:rPr>
          <w:spacing w:val="-12"/>
        </w:rPr>
        <w:t xml:space="preserve"> </w:t>
      </w:r>
      <w:r w:rsidRPr="00451D99">
        <w:t>bo</w:t>
      </w:r>
      <w:r w:rsidRPr="00451D99">
        <w:rPr>
          <w:spacing w:val="-11"/>
        </w:rPr>
        <w:t xml:space="preserve"> </w:t>
      </w:r>
      <w:r w:rsidRPr="00451D99">
        <w:t>naročnik v tem obdobju dejansko</w:t>
      </w:r>
      <w:r w:rsidRPr="00451D99">
        <w:rPr>
          <w:spacing w:val="-14"/>
        </w:rPr>
        <w:t xml:space="preserve"> </w:t>
      </w:r>
      <w:r w:rsidRPr="00451D99">
        <w:t>potreboval.</w:t>
      </w:r>
    </w:p>
    <w:p w:rsidR="00164422" w:rsidRPr="00451D99" w:rsidRDefault="00164422" w:rsidP="00164422">
      <w:pPr>
        <w:pStyle w:val="Telobesedila"/>
        <w:kinsoku w:val="0"/>
        <w:overflowPunct w:val="0"/>
        <w:spacing w:line="276" w:lineRule="auto"/>
        <w:ind w:left="112" w:right="230"/>
        <w:jc w:val="both"/>
        <w:sectPr w:rsidR="00164422" w:rsidRPr="00451D99">
          <w:footerReference w:type="default" r:id="rId7"/>
          <w:pgSz w:w="11910" w:h="16840"/>
          <w:pgMar w:top="1020" w:right="880" w:bottom="880" w:left="1020" w:header="0" w:footer="685" w:gutter="0"/>
          <w:pgNumType w:start="25"/>
          <w:cols w:space="708" w:equalWidth="0">
            <w:col w:w="10010"/>
          </w:cols>
          <w:noEndnote/>
        </w:sectPr>
      </w:pPr>
    </w:p>
    <w:p w:rsidR="00164422" w:rsidRPr="00451D99" w:rsidRDefault="00164422" w:rsidP="00164422">
      <w:pPr>
        <w:pStyle w:val="Telobesedila"/>
        <w:kinsoku w:val="0"/>
        <w:overflowPunct w:val="0"/>
        <w:spacing w:before="68"/>
        <w:ind w:left="112"/>
      </w:pPr>
      <w:r w:rsidRPr="00451D99">
        <w:rPr>
          <w:u w:val="single" w:color="000000"/>
        </w:rPr>
        <w:lastRenderedPageBreak/>
        <w:t>OBVEZNOSTI DOBAVITELJA</w:t>
      </w:r>
    </w:p>
    <w:p w:rsidR="00164422" w:rsidRPr="00451D99" w:rsidRDefault="00164422" w:rsidP="00164422">
      <w:pPr>
        <w:pStyle w:val="Telobesedila"/>
        <w:kinsoku w:val="0"/>
        <w:overflowPunct w:val="0"/>
        <w:spacing w:before="4"/>
        <w:rPr>
          <w:sz w:val="28"/>
          <w:szCs w:val="28"/>
        </w:rPr>
      </w:pPr>
    </w:p>
    <w:p w:rsidR="00164422" w:rsidRPr="00451D99" w:rsidRDefault="00164422" w:rsidP="00164422">
      <w:pPr>
        <w:pStyle w:val="Telobesedila"/>
        <w:kinsoku w:val="0"/>
        <w:overflowPunct w:val="0"/>
        <w:ind w:left="112"/>
      </w:pPr>
      <w:r w:rsidRPr="00451D99">
        <w:t>Dobavitelj se zavezuje, da bo:</w:t>
      </w:r>
    </w:p>
    <w:p w:rsidR="00164422" w:rsidRPr="00451D99" w:rsidRDefault="00164422" w:rsidP="00164422">
      <w:pPr>
        <w:pStyle w:val="Telobesedila"/>
        <w:kinsoku w:val="0"/>
        <w:overflowPunct w:val="0"/>
        <w:spacing w:before="1"/>
        <w:rPr>
          <w:sz w:val="31"/>
          <w:szCs w:val="31"/>
        </w:rPr>
      </w:pPr>
      <w:r w:rsidRPr="00451D99">
        <w:rPr>
          <w:rFonts w:cs="Times New Roman"/>
        </w:rPr>
        <w:br w:type="column"/>
      </w:r>
    </w:p>
    <w:p w:rsidR="00164422" w:rsidRPr="00451D99" w:rsidRDefault="00164422" w:rsidP="00164422">
      <w:pPr>
        <w:pStyle w:val="Odstavekseznama"/>
        <w:numPr>
          <w:ilvl w:val="0"/>
          <w:numId w:val="3"/>
        </w:numPr>
        <w:tabs>
          <w:tab w:val="left" w:pos="464"/>
        </w:tabs>
        <w:kinsoku w:val="0"/>
        <w:overflowPunct w:val="0"/>
        <w:ind w:left="463" w:hanging="351"/>
        <w:rPr>
          <w:rFonts w:cs="Times New Roman"/>
          <w:sz w:val="22"/>
          <w:szCs w:val="22"/>
        </w:rPr>
      </w:pPr>
      <w:r w:rsidRPr="00451D99">
        <w:rPr>
          <w:rFonts w:cs="Times New Roman"/>
          <w:sz w:val="22"/>
          <w:szCs w:val="22"/>
        </w:rPr>
        <w:t>člen</w:t>
      </w:r>
    </w:p>
    <w:p w:rsidR="00164422" w:rsidRPr="00451D99" w:rsidRDefault="00164422" w:rsidP="00164422">
      <w:pPr>
        <w:pStyle w:val="Odstavekseznama"/>
        <w:numPr>
          <w:ilvl w:val="0"/>
          <w:numId w:val="3"/>
        </w:numPr>
        <w:tabs>
          <w:tab w:val="left" w:pos="464"/>
        </w:tabs>
        <w:kinsoku w:val="0"/>
        <w:overflowPunct w:val="0"/>
        <w:ind w:left="463" w:hanging="351"/>
        <w:rPr>
          <w:rFonts w:cs="Times New Roman"/>
          <w:sz w:val="22"/>
          <w:szCs w:val="22"/>
        </w:rPr>
        <w:sectPr w:rsidR="00164422" w:rsidRPr="00451D99">
          <w:pgSz w:w="11910" w:h="16840"/>
          <w:pgMar w:top="1020" w:right="1000" w:bottom="880" w:left="1020" w:header="0" w:footer="685" w:gutter="0"/>
          <w:cols w:num="2" w:space="708" w:equalWidth="0">
            <w:col w:w="2553" w:space="2091"/>
            <w:col w:w="5246"/>
          </w:cols>
          <w:noEndnote/>
        </w:sectPr>
      </w:pPr>
    </w:p>
    <w:p w:rsidR="00164422" w:rsidRPr="00451D99" w:rsidRDefault="00164422" w:rsidP="00164422">
      <w:pPr>
        <w:pStyle w:val="Telobesedila"/>
        <w:kinsoku w:val="0"/>
        <w:overflowPunct w:val="0"/>
        <w:spacing w:before="3"/>
        <w:rPr>
          <w:rFonts w:cs="Times New Roman"/>
          <w:sz w:val="17"/>
          <w:szCs w:val="17"/>
        </w:rPr>
      </w:pPr>
    </w:p>
    <w:p w:rsidR="00164422" w:rsidRPr="00451D99" w:rsidRDefault="00164422" w:rsidP="00164422">
      <w:pPr>
        <w:pStyle w:val="Odstavekseznama"/>
        <w:numPr>
          <w:ilvl w:val="1"/>
          <w:numId w:val="4"/>
        </w:numPr>
        <w:tabs>
          <w:tab w:val="left" w:pos="824"/>
        </w:tabs>
        <w:kinsoku w:val="0"/>
        <w:overflowPunct w:val="0"/>
        <w:spacing w:before="91" w:line="276" w:lineRule="auto"/>
        <w:ind w:right="118" w:hanging="360"/>
        <w:jc w:val="both"/>
        <w:rPr>
          <w:sz w:val="22"/>
          <w:szCs w:val="22"/>
        </w:rPr>
      </w:pPr>
      <w:r w:rsidRPr="00451D99">
        <w:rPr>
          <w:sz w:val="22"/>
          <w:szCs w:val="22"/>
        </w:rPr>
        <w:t>naročniku dobavljal blago na podlagi pisno izstavljenih naročilnic, po predhodnem elektronskem naročilu (el. naslov:</w:t>
      </w:r>
      <w:r w:rsidRPr="00451D99">
        <w:rPr>
          <w:spacing w:val="-5"/>
          <w:sz w:val="22"/>
          <w:szCs w:val="22"/>
        </w:rPr>
        <w:t xml:space="preserve"> </w:t>
      </w:r>
      <w:r w:rsidRPr="00451D99">
        <w:rPr>
          <w:sz w:val="22"/>
          <w:szCs w:val="22"/>
        </w:rPr>
        <w:t>……………………..).</w:t>
      </w:r>
      <w:r w:rsidRPr="00451D99">
        <w:rPr>
          <w:spacing w:val="-5"/>
          <w:sz w:val="22"/>
          <w:szCs w:val="22"/>
        </w:rPr>
        <w:t xml:space="preserve"> </w:t>
      </w:r>
      <w:r w:rsidRPr="00451D99">
        <w:rPr>
          <w:sz w:val="22"/>
          <w:szCs w:val="22"/>
        </w:rPr>
        <w:t>Naročnik</w:t>
      </w:r>
      <w:r w:rsidRPr="00451D99">
        <w:rPr>
          <w:spacing w:val="-5"/>
          <w:sz w:val="22"/>
          <w:szCs w:val="22"/>
        </w:rPr>
        <w:t xml:space="preserve"> </w:t>
      </w:r>
      <w:r w:rsidRPr="00451D99">
        <w:rPr>
          <w:sz w:val="22"/>
          <w:szCs w:val="22"/>
        </w:rPr>
        <w:t>bo</w:t>
      </w:r>
      <w:r w:rsidRPr="00451D99">
        <w:rPr>
          <w:spacing w:val="-7"/>
          <w:sz w:val="22"/>
          <w:szCs w:val="22"/>
        </w:rPr>
        <w:t xml:space="preserve"> </w:t>
      </w:r>
      <w:r w:rsidRPr="00451D99">
        <w:rPr>
          <w:sz w:val="22"/>
          <w:szCs w:val="22"/>
        </w:rPr>
        <w:t>v</w:t>
      </w:r>
      <w:r w:rsidRPr="00451D99">
        <w:rPr>
          <w:spacing w:val="-3"/>
          <w:sz w:val="22"/>
          <w:szCs w:val="22"/>
        </w:rPr>
        <w:t xml:space="preserve"> </w:t>
      </w:r>
      <w:r w:rsidRPr="00451D99">
        <w:rPr>
          <w:sz w:val="22"/>
          <w:szCs w:val="22"/>
        </w:rPr>
        <w:t>naročilnici</w:t>
      </w:r>
      <w:r w:rsidRPr="00451D99">
        <w:rPr>
          <w:spacing w:val="-5"/>
          <w:sz w:val="22"/>
          <w:szCs w:val="22"/>
        </w:rPr>
        <w:t xml:space="preserve"> </w:t>
      </w:r>
      <w:r w:rsidRPr="00451D99">
        <w:rPr>
          <w:sz w:val="22"/>
          <w:szCs w:val="22"/>
        </w:rPr>
        <w:t>opredelil</w:t>
      </w:r>
      <w:r w:rsidRPr="00451D99">
        <w:rPr>
          <w:spacing w:val="-6"/>
          <w:sz w:val="22"/>
          <w:szCs w:val="22"/>
        </w:rPr>
        <w:t xml:space="preserve"> </w:t>
      </w:r>
      <w:r w:rsidRPr="00451D99">
        <w:rPr>
          <w:sz w:val="22"/>
          <w:szCs w:val="22"/>
        </w:rPr>
        <w:t>vrste</w:t>
      </w:r>
      <w:r w:rsidRPr="00451D99">
        <w:rPr>
          <w:spacing w:val="-7"/>
          <w:sz w:val="22"/>
          <w:szCs w:val="22"/>
        </w:rPr>
        <w:t xml:space="preserve"> </w:t>
      </w:r>
      <w:r w:rsidRPr="00451D99">
        <w:rPr>
          <w:sz w:val="22"/>
          <w:szCs w:val="22"/>
        </w:rPr>
        <w:t>in</w:t>
      </w:r>
      <w:r w:rsidRPr="00451D99">
        <w:rPr>
          <w:spacing w:val="-7"/>
          <w:sz w:val="22"/>
          <w:szCs w:val="22"/>
        </w:rPr>
        <w:t xml:space="preserve"> </w:t>
      </w:r>
      <w:r w:rsidRPr="00451D99">
        <w:rPr>
          <w:sz w:val="22"/>
          <w:szCs w:val="22"/>
        </w:rPr>
        <w:t>količine</w:t>
      </w:r>
      <w:r w:rsidRPr="00451D99">
        <w:rPr>
          <w:spacing w:val="-21"/>
          <w:sz w:val="22"/>
          <w:szCs w:val="22"/>
        </w:rPr>
        <w:t xml:space="preserve"> </w:t>
      </w:r>
      <w:r w:rsidRPr="00451D99">
        <w:rPr>
          <w:sz w:val="22"/>
          <w:szCs w:val="22"/>
        </w:rPr>
        <w:t>blaga;</w:t>
      </w:r>
    </w:p>
    <w:p w:rsidR="00164422" w:rsidRPr="00451D99" w:rsidRDefault="00164422" w:rsidP="00164422">
      <w:pPr>
        <w:pStyle w:val="Odstavekseznama"/>
        <w:numPr>
          <w:ilvl w:val="1"/>
          <w:numId w:val="4"/>
        </w:numPr>
        <w:tabs>
          <w:tab w:val="left" w:pos="824"/>
        </w:tabs>
        <w:kinsoku w:val="0"/>
        <w:overflowPunct w:val="0"/>
        <w:spacing w:line="276" w:lineRule="auto"/>
        <w:ind w:right="110" w:hanging="360"/>
        <w:jc w:val="both"/>
        <w:rPr>
          <w:sz w:val="22"/>
          <w:szCs w:val="22"/>
        </w:rPr>
      </w:pPr>
      <w:r w:rsidRPr="00451D99">
        <w:rPr>
          <w:sz w:val="22"/>
          <w:szCs w:val="22"/>
        </w:rPr>
        <w:t xml:space="preserve">blago ob prvem naročilu dobavil najkasneje v roku 90 koledarskih dni od dne naročila, vnaprej pa v roku </w:t>
      </w:r>
      <w:r w:rsidRPr="00451D99">
        <w:rPr>
          <w:spacing w:val="-3"/>
          <w:sz w:val="22"/>
          <w:szCs w:val="22"/>
        </w:rPr>
        <w:t xml:space="preserve">45 </w:t>
      </w:r>
      <w:r w:rsidRPr="00451D99">
        <w:rPr>
          <w:sz w:val="22"/>
          <w:szCs w:val="22"/>
        </w:rPr>
        <w:t>koledarskih dni od dne naročila oziroma v nujnih primerih v roku 14 koledarskih dni od dne naročila, po prejemu nedvoumnega naročila s strani naročnika ter da bo pri vsakem posameznem naročilu dobavil celotno količino naročenega blaga;</w:t>
      </w:r>
    </w:p>
    <w:p w:rsidR="00164422" w:rsidRPr="00451D99" w:rsidRDefault="00164422" w:rsidP="00164422">
      <w:pPr>
        <w:pStyle w:val="Odstavekseznama"/>
        <w:numPr>
          <w:ilvl w:val="1"/>
          <w:numId w:val="4"/>
        </w:numPr>
        <w:tabs>
          <w:tab w:val="left" w:pos="824"/>
        </w:tabs>
        <w:kinsoku w:val="0"/>
        <w:overflowPunct w:val="0"/>
        <w:spacing w:line="276" w:lineRule="auto"/>
        <w:ind w:right="119" w:hanging="360"/>
        <w:jc w:val="both"/>
        <w:rPr>
          <w:sz w:val="22"/>
          <w:szCs w:val="22"/>
        </w:rPr>
      </w:pPr>
      <w:r w:rsidRPr="00451D99">
        <w:rPr>
          <w:sz w:val="22"/>
          <w:szCs w:val="22"/>
        </w:rPr>
        <w:t>dostava naročenega blaga Klinika Golnik, Golnik 36, 4204 Golnik, razloženo v skladiščne prostore službe za oskrbo (južni vhod), v času od 7.00 do 12.00</w:t>
      </w:r>
      <w:r w:rsidRPr="00451D99">
        <w:rPr>
          <w:spacing w:val="-20"/>
          <w:sz w:val="22"/>
          <w:szCs w:val="22"/>
        </w:rPr>
        <w:t xml:space="preserve"> </w:t>
      </w:r>
      <w:r w:rsidRPr="00451D99">
        <w:rPr>
          <w:sz w:val="22"/>
          <w:szCs w:val="22"/>
        </w:rPr>
        <w:t>ure;</w:t>
      </w:r>
    </w:p>
    <w:p w:rsidR="00164422" w:rsidRPr="00451D99" w:rsidRDefault="00164422" w:rsidP="00164422">
      <w:pPr>
        <w:pStyle w:val="Odstavekseznama"/>
        <w:numPr>
          <w:ilvl w:val="1"/>
          <w:numId w:val="4"/>
        </w:numPr>
        <w:tabs>
          <w:tab w:val="left" w:pos="824"/>
          <w:tab w:val="left" w:pos="4995"/>
          <w:tab w:val="left" w:pos="8248"/>
          <w:tab w:val="left" w:pos="8291"/>
        </w:tabs>
        <w:kinsoku w:val="0"/>
        <w:overflowPunct w:val="0"/>
        <w:spacing w:line="276" w:lineRule="auto"/>
        <w:ind w:right="111" w:hanging="360"/>
        <w:jc w:val="both"/>
        <w:rPr>
          <w:sz w:val="22"/>
          <w:szCs w:val="22"/>
        </w:rPr>
      </w:pPr>
      <w:r w:rsidRPr="00451D99">
        <w:rPr>
          <w:noProof/>
        </w:rPr>
        <mc:AlternateContent>
          <mc:Choice Requires="wpg">
            <w:drawing>
              <wp:anchor distT="0" distB="0" distL="114300" distR="114300" simplePos="0" relativeHeight="251673600" behindDoc="1" locked="0" layoutInCell="0" allowOverlap="1" wp14:anchorId="5C378674" wp14:editId="592DEFE6">
                <wp:simplePos x="0" y="0"/>
                <wp:positionH relativeFrom="page">
                  <wp:posOffset>2159635</wp:posOffset>
                </wp:positionH>
                <wp:positionV relativeFrom="paragraph">
                  <wp:posOffset>512445</wp:posOffset>
                </wp:positionV>
                <wp:extent cx="1666240" cy="15875"/>
                <wp:effectExtent l="0" t="0" r="0" b="0"/>
                <wp:wrapNone/>
                <wp:docPr id="44"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240" cy="15875"/>
                          <a:chOff x="3401" y="807"/>
                          <a:chExt cx="2624" cy="25"/>
                        </a:xfrm>
                      </wpg:grpSpPr>
                      <wps:wsp>
                        <wps:cNvPr id="45" name="Freeform 30"/>
                        <wps:cNvSpPr>
                          <a:spLocks/>
                        </wps:cNvSpPr>
                        <wps:spPr bwMode="auto">
                          <a:xfrm>
                            <a:off x="3410" y="822"/>
                            <a:ext cx="2607" cy="20"/>
                          </a:xfrm>
                          <a:custGeom>
                            <a:avLst/>
                            <a:gdLst>
                              <a:gd name="T0" fmla="*/ 0 w 2607"/>
                              <a:gd name="T1" fmla="*/ 0 h 20"/>
                              <a:gd name="T2" fmla="*/ 2606 w 2607"/>
                              <a:gd name="T3" fmla="*/ 0 h 20"/>
                            </a:gdLst>
                            <a:ahLst/>
                            <a:cxnLst>
                              <a:cxn ang="0">
                                <a:pos x="T0" y="T1"/>
                              </a:cxn>
                              <a:cxn ang="0">
                                <a:pos x="T2" y="T3"/>
                              </a:cxn>
                            </a:cxnLst>
                            <a:rect l="0" t="0" r="r" b="b"/>
                            <a:pathLst>
                              <a:path w="2607" h="20">
                                <a:moveTo>
                                  <a:pt x="0" y="0"/>
                                </a:moveTo>
                                <a:lnTo>
                                  <a:pt x="2606" y="0"/>
                                </a:lnTo>
                              </a:path>
                            </a:pathLst>
                          </a:custGeom>
                          <a:noFill/>
                          <a:ln w="10668">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31"/>
                        <wps:cNvSpPr>
                          <a:spLocks/>
                        </wps:cNvSpPr>
                        <wps:spPr bwMode="auto">
                          <a:xfrm>
                            <a:off x="3410" y="813"/>
                            <a:ext cx="2508" cy="20"/>
                          </a:xfrm>
                          <a:custGeom>
                            <a:avLst/>
                            <a:gdLst>
                              <a:gd name="T0" fmla="*/ 0 w 2508"/>
                              <a:gd name="T1" fmla="*/ 0 h 20"/>
                              <a:gd name="T2" fmla="*/ 2507 w 2508"/>
                              <a:gd name="T3" fmla="*/ 0 h 20"/>
                            </a:gdLst>
                            <a:ahLst/>
                            <a:cxnLst>
                              <a:cxn ang="0">
                                <a:pos x="T0" y="T1"/>
                              </a:cxn>
                              <a:cxn ang="0">
                                <a:pos x="T2" y="T3"/>
                              </a:cxn>
                            </a:cxnLst>
                            <a:rect l="0" t="0" r="r" b="b"/>
                            <a:pathLst>
                              <a:path w="2508" h="20">
                                <a:moveTo>
                                  <a:pt x="0" y="0"/>
                                </a:moveTo>
                                <a:lnTo>
                                  <a:pt x="2507" y="0"/>
                                </a:lnTo>
                              </a:path>
                            </a:pathLst>
                          </a:custGeom>
                          <a:noFill/>
                          <a:ln w="7620">
                            <a:solidFill>
                              <a:srgbClr val="0000F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19D660" id="Group 29" o:spid="_x0000_s1026" style="position:absolute;margin-left:170.05pt;margin-top:40.35pt;width:131.2pt;height:1.25pt;z-index:-251642880;mso-position-horizontal-relative:page" coordorigin="3401,807" coordsize="26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" o:allowincell="f">
                <v:shape id="Freeform 30" o:spid="_x0000_s1027" style="position:absolute;left:3410;top:822;width:2607;height:20;visibility:visible;mso-wrap-style:square;v-text-anchor:top" coordsize="26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" path="m,l2606,e" filled="f" strokecolor="blue" strokeweight=".84pt">
                  <v:path arrowok="t" o:connecttype="custom" o:connectlocs="0,0;2606,0" o:connectangles="0,0"/>
                </v:shape>
                <v:shape id="Freeform 31" o:spid="_x0000_s1028" style="position:absolute;left:3410;top:813;width:2508;height:20;visibility:visible;mso-wrap-style:square;v-text-anchor:top" coordsize="25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" path="m,l2507,e" filled="f" strokecolor="#0000fd" strokeweight=".6pt">
                  <v:path arrowok="t" o:connecttype="custom" o:connectlocs="0,0;2507,0" o:connectangles="0,0"/>
                </v:shape>
                <w10:wrap anchorx="page"/>
              </v:group>
            </w:pict>
          </mc:Fallback>
        </mc:AlternateContent>
      </w:r>
      <w:r w:rsidRPr="00451D99">
        <w:rPr>
          <w:sz w:val="22"/>
          <w:szCs w:val="22"/>
        </w:rPr>
        <w:t>po prejemu naročila, v primeru težav pri realizaciji dostave, o razlogih zanje nemudoma obvestil naročnika. Obvestilo o nezmožnosti dobave mora nujno posredovati v roku 24 ur po prejemu naročilnice, na elektronski naslov</w:t>
      </w:r>
      <w:r w:rsidRPr="00451D99">
        <w:rPr>
          <w:spacing w:val="48"/>
          <w:sz w:val="22"/>
          <w:szCs w:val="22"/>
        </w:rPr>
        <w:t xml:space="preserve"> </w:t>
      </w:r>
      <w:r w:rsidRPr="00451D99">
        <w:rPr>
          <w:sz w:val="22"/>
          <w:szCs w:val="22"/>
        </w:rPr>
        <w:t>naročnika:</w:t>
      </w:r>
      <w:r w:rsidRPr="00451D99">
        <w:rPr>
          <w:sz w:val="22"/>
          <w:szCs w:val="22"/>
        </w:rPr>
        <w:tab/>
        <w:t>in</w:t>
      </w:r>
      <w:r w:rsidRPr="00451D99">
        <w:rPr>
          <w:rFonts w:cs="Times New Roman"/>
          <w:sz w:val="22"/>
          <w:szCs w:val="22"/>
          <w:u w:val="single" w:color="000000"/>
        </w:rPr>
        <w:t xml:space="preserve"> </w:t>
      </w:r>
      <w:r w:rsidRPr="00451D99">
        <w:rPr>
          <w:rFonts w:cs="Times New Roman"/>
          <w:sz w:val="22"/>
          <w:szCs w:val="22"/>
          <w:u w:val="single" w:color="000000"/>
        </w:rPr>
        <w:tab/>
      </w:r>
      <w:r w:rsidRPr="00451D99">
        <w:rPr>
          <w:sz w:val="22"/>
          <w:szCs w:val="22"/>
        </w:rPr>
        <w:t>.V  primeru</w:t>
      </w:r>
      <w:r w:rsidRPr="00451D99">
        <w:rPr>
          <w:spacing w:val="46"/>
          <w:sz w:val="22"/>
          <w:szCs w:val="22"/>
        </w:rPr>
        <w:t xml:space="preserve"> </w:t>
      </w:r>
      <w:r w:rsidRPr="00451D99">
        <w:rPr>
          <w:sz w:val="22"/>
          <w:szCs w:val="22"/>
        </w:rPr>
        <w:t>izpada internetne povezave je obvestilo lahko posredovano po telefonu</w:t>
      </w:r>
      <w:r w:rsidRPr="00451D99">
        <w:rPr>
          <w:spacing w:val="-13"/>
          <w:sz w:val="22"/>
          <w:szCs w:val="22"/>
        </w:rPr>
        <w:t xml:space="preserve"> </w:t>
      </w:r>
      <w:r w:rsidRPr="00451D99">
        <w:rPr>
          <w:sz w:val="22"/>
          <w:szCs w:val="22"/>
        </w:rPr>
        <w:t>na</w:t>
      </w:r>
      <w:r w:rsidRPr="00451D99">
        <w:rPr>
          <w:spacing w:val="-4"/>
          <w:sz w:val="22"/>
          <w:szCs w:val="22"/>
        </w:rPr>
        <w:t xml:space="preserve"> </w:t>
      </w:r>
      <w:r w:rsidRPr="00451D99">
        <w:rPr>
          <w:sz w:val="22"/>
          <w:szCs w:val="22"/>
        </w:rPr>
        <w:t>št.:</w:t>
      </w:r>
      <w:r w:rsidRPr="00451D99">
        <w:rPr>
          <w:rFonts w:cs="Times New Roman"/>
          <w:sz w:val="22"/>
          <w:szCs w:val="22"/>
          <w:u w:val="single" w:color="000000"/>
        </w:rPr>
        <w:t xml:space="preserve"> </w:t>
      </w:r>
      <w:r w:rsidRPr="00451D99">
        <w:rPr>
          <w:rFonts w:cs="Times New Roman"/>
          <w:sz w:val="22"/>
          <w:szCs w:val="22"/>
          <w:u w:val="single" w:color="000000"/>
        </w:rPr>
        <w:tab/>
      </w:r>
      <w:r w:rsidRPr="00451D99">
        <w:rPr>
          <w:rFonts w:cs="Times New Roman"/>
          <w:sz w:val="22"/>
          <w:szCs w:val="22"/>
          <w:u w:val="single" w:color="000000"/>
        </w:rPr>
        <w:tab/>
      </w:r>
      <w:r w:rsidRPr="00451D99">
        <w:rPr>
          <w:sz w:val="22"/>
          <w:szCs w:val="22"/>
        </w:rPr>
        <w:t>in naknadno</w:t>
      </w:r>
      <w:r w:rsidRPr="00451D99">
        <w:rPr>
          <w:spacing w:val="-2"/>
          <w:sz w:val="22"/>
          <w:szCs w:val="22"/>
        </w:rPr>
        <w:t xml:space="preserve"> </w:t>
      </w:r>
      <w:r w:rsidRPr="00451D99">
        <w:rPr>
          <w:sz w:val="22"/>
          <w:szCs w:val="22"/>
        </w:rPr>
        <w:t>tudi</w:t>
      </w:r>
      <w:r w:rsidRPr="00451D99">
        <w:rPr>
          <w:spacing w:val="-2"/>
          <w:sz w:val="22"/>
          <w:szCs w:val="22"/>
        </w:rPr>
        <w:t xml:space="preserve"> </w:t>
      </w:r>
      <w:r w:rsidRPr="00451D99">
        <w:rPr>
          <w:sz w:val="22"/>
          <w:szCs w:val="22"/>
        </w:rPr>
        <w:t>v pisni</w:t>
      </w:r>
      <w:r w:rsidRPr="00451D99">
        <w:rPr>
          <w:spacing w:val="-4"/>
          <w:sz w:val="22"/>
          <w:szCs w:val="22"/>
        </w:rPr>
        <w:t xml:space="preserve"> </w:t>
      </w:r>
      <w:r w:rsidRPr="00451D99">
        <w:rPr>
          <w:sz w:val="22"/>
          <w:szCs w:val="22"/>
        </w:rPr>
        <w:t>obliki.</w:t>
      </w:r>
    </w:p>
    <w:p w:rsidR="00164422" w:rsidRPr="00451D99" w:rsidRDefault="00164422" w:rsidP="00164422">
      <w:pPr>
        <w:pStyle w:val="Odstavekseznama"/>
        <w:numPr>
          <w:ilvl w:val="1"/>
          <w:numId w:val="4"/>
        </w:numPr>
        <w:tabs>
          <w:tab w:val="left" w:pos="824"/>
        </w:tabs>
        <w:kinsoku w:val="0"/>
        <w:overflowPunct w:val="0"/>
        <w:ind w:left="823"/>
        <w:rPr>
          <w:sz w:val="22"/>
          <w:szCs w:val="22"/>
        </w:rPr>
      </w:pPr>
      <w:r w:rsidRPr="00451D99">
        <w:rPr>
          <w:sz w:val="22"/>
          <w:szCs w:val="22"/>
        </w:rPr>
        <w:t>dobavljeno blago ustrezalo dogovorjeni</w:t>
      </w:r>
      <w:r w:rsidRPr="00451D99">
        <w:rPr>
          <w:spacing w:val="-29"/>
          <w:sz w:val="22"/>
          <w:szCs w:val="22"/>
        </w:rPr>
        <w:t xml:space="preserve"> </w:t>
      </w:r>
      <w:r w:rsidRPr="00451D99">
        <w:rPr>
          <w:sz w:val="22"/>
          <w:szCs w:val="22"/>
        </w:rPr>
        <w:t>kvaliteti.</w:t>
      </w:r>
    </w:p>
    <w:p w:rsidR="00164422" w:rsidRPr="00451D99" w:rsidRDefault="00164422" w:rsidP="00164422">
      <w:pPr>
        <w:pStyle w:val="Telobesedila"/>
        <w:kinsoku w:val="0"/>
        <w:overflowPunct w:val="0"/>
        <w:spacing w:before="5"/>
        <w:rPr>
          <w:sz w:val="20"/>
          <w:szCs w:val="20"/>
        </w:rPr>
      </w:pPr>
    </w:p>
    <w:p w:rsidR="00164422" w:rsidRPr="00451D99" w:rsidRDefault="00164422" w:rsidP="00164422">
      <w:pPr>
        <w:pStyle w:val="Telobesedila"/>
        <w:kinsoku w:val="0"/>
        <w:overflowPunct w:val="0"/>
        <w:spacing w:before="5"/>
        <w:rPr>
          <w:sz w:val="20"/>
          <w:szCs w:val="20"/>
        </w:rPr>
        <w:sectPr w:rsidR="00164422" w:rsidRPr="00451D99">
          <w:type w:val="continuous"/>
          <w:pgSz w:w="11910" w:h="16840"/>
          <w:pgMar w:top="1580" w:right="1000" w:bottom="280" w:left="1020" w:header="708" w:footer="708" w:gutter="0"/>
          <w:cols w:space="708" w:equalWidth="0">
            <w:col w:w="9890"/>
          </w:cols>
          <w:noEndnote/>
        </w:sectPr>
      </w:pPr>
    </w:p>
    <w:p w:rsidR="00164422" w:rsidRPr="00451D99" w:rsidRDefault="00164422" w:rsidP="00164422">
      <w:pPr>
        <w:pStyle w:val="Telobesedila"/>
        <w:kinsoku w:val="0"/>
        <w:overflowPunct w:val="0"/>
        <w:spacing w:before="91"/>
        <w:ind w:left="112"/>
      </w:pPr>
      <w:r w:rsidRPr="00451D99">
        <w:rPr>
          <w:u w:val="single" w:color="000000"/>
        </w:rPr>
        <w:t>OBVEZNOSTI NAROČNIKA</w:t>
      </w:r>
    </w:p>
    <w:p w:rsidR="00164422" w:rsidRPr="00451D99" w:rsidRDefault="00164422" w:rsidP="00164422">
      <w:pPr>
        <w:pStyle w:val="Telobesedila"/>
        <w:kinsoku w:val="0"/>
        <w:overflowPunct w:val="0"/>
        <w:spacing w:before="7"/>
        <w:rPr>
          <w:sz w:val="28"/>
          <w:szCs w:val="28"/>
        </w:rPr>
      </w:pPr>
    </w:p>
    <w:p w:rsidR="00164422" w:rsidRPr="00451D99" w:rsidRDefault="00164422" w:rsidP="00164422">
      <w:pPr>
        <w:pStyle w:val="Telobesedila"/>
        <w:kinsoku w:val="0"/>
        <w:overflowPunct w:val="0"/>
        <w:ind w:left="112"/>
        <w:rPr>
          <w:sz w:val="33"/>
          <w:szCs w:val="33"/>
        </w:rPr>
      </w:pPr>
      <w:r w:rsidRPr="00451D99">
        <w:t>Naročnik se obvezuje, da bo:</w:t>
      </w:r>
      <w:r w:rsidRPr="00451D99">
        <w:rPr>
          <w:rFonts w:cs="Times New Roman"/>
        </w:rPr>
        <w:br w:type="column"/>
      </w:r>
    </w:p>
    <w:p w:rsidR="00164422" w:rsidRPr="00451D99" w:rsidRDefault="00164422" w:rsidP="00164422">
      <w:pPr>
        <w:pStyle w:val="Odstavekseznama"/>
        <w:numPr>
          <w:ilvl w:val="0"/>
          <w:numId w:val="3"/>
        </w:numPr>
        <w:tabs>
          <w:tab w:val="left" w:pos="464"/>
        </w:tabs>
        <w:kinsoku w:val="0"/>
        <w:overflowPunct w:val="0"/>
        <w:spacing w:before="1"/>
        <w:ind w:left="463" w:hanging="351"/>
        <w:rPr>
          <w:rFonts w:cs="Times New Roman"/>
          <w:sz w:val="22"/>
          <w:szCs w:val="22"/>
        </w:rPr>
      </w:pPr>
      <w:r w:rsidRPr="00451D99">
        <w:rPr>
          <w:rFonts w:cs="Times New Roman"/>
          <w:sz w:val="22"/>
          <w:szCs w:val="22"/>
        </w:rPr>
        <w:t>člen</w:t>
      </w:r>
    </w:p>
    <w:p w:rsidR="00164422" w:rsidRPr="00451D99" w:rsidRDefault="00164422" w:rsidP="00164422">
      <w:pPr>
        <w:pStyle w:val="Odstavekseznama"/>
        <w:numPr>
          <w:ilvl w:val="0"/>
          <w:numId w:val="3"/>
        </w:numPr>
        <w:tabs>
          <w:tab w:val="left" w:pos="464"/>
        </w:tabs>
        <w:kinsoku w:val="0"/>
        <w:overflowPunct w:val="0"/>
        <w:spacing w:before="1"/>
        <w:ind w:left="463" w:hanging="351"/>
        <w:rPr>
          <w:rFonts w:cs="Times New Roman"/>
          <w:sz w:val="22"/>
          <w:szCs w:val="22"/>
        </w:rPr>
        <w:sectPr w:rsidR="00164422" w:rsidRPr="00451D99">
          <w:type w:val="continuous"/>
          <w:pgSz w:w="11910" w:h="16840"/>
          <w:pgMar w:top="1580" w:right="1000" w:bottom="280" w:left="1020" w:header="708" w:footer="708" w:gutter="0"/>
          <w:cols w:num="2" w:space="708" w:equalWidth="0">
            <w:col w:w="2443" w:space="2201"/>
            <w:col w:w="5246"/>
          </w:cols>
          <w:noEndnote/>
        </w:sectPr>
      </w:pPr>
    </w:p>
    <w:p w:rsidR="00164422" w:rsidRPr="00451D99" w:rsidRDefault="00164422" w:rsidP="00164422">
      <w:pPr>
        <w:pStyle w:val="Telobesedila"/>
        <w:kinsoku w:val="0"/>
        <w:overflowPunct w:val="0"/>
        <w:spacing w:before="3"/>
        <w:rPr>
          <w:rFonts w:cs="Times New Roman"/>
          <w:sz w:val="17"/>
          <w:szCs w:val="17"/>
        </w:rPr>
      </w:pPr>
    </w:p>
    <w:p w:rsidR="00164422" w:rsidRPr="00451D99" w:rsidRDefault="00164422" w:rsidP="00164422">
      <w:pPr>
        <w:pStyle w:val="Odstavekseznama"/>
        <w:numPr>
          <w:ilvl w:val="1"/>
          <w:numId w:val="4"/>
        </w:numPr>
        <w:tabs>
          <w:tab w:val="left" w:pos="824"/>
        </w:tabs>
        <w:kinsoku w:val="0"/>
        <w:overflowPunct w:val="0"/>
        <w:spacing w:before="91"/>
        <w:ind w:left="823"/>
        <w:rPr>
          <w:sz w:val="22"/>
          <w:szCs w:val="22"/>
        </w:rPr>
      </w:pPr>
      <w:r w:rsidRPr="00451D99">
        <w:rPr>
          <w:sz w:val="22"/>
          <w:szCs w:val="22"/>
        </w:rPr>
        <w:t>prevzel naročeno blago v celoti na podlagi</w:t>
      </w:r>
      <w:r w:rsidRPr="00451D99">
        <w:rPr>
          <w:spacing w:val="-26"/>
          <w:sz w:val="22"/>
          <w:szCs w:val="22"/>
        </w:rPr>
        <w:t xml:space="preserve"> </w:t>
      </w:r>
      <w:r w:rsidRPr="00451D99">
        <w:rPr>
          <w:sz w:val="22"/>
          <w:szCs w:val="22"/>
        </w:rPr>
        <w:t>dobavnice;</w:t>
      </w:r>
    </w:p>
    <w:p w:rsidR="00164422" w:rsidRPr="00451D99" w:rsidRDefault="00164422" w:rsidP="00164422">
      <w:pPr>
        <w:pStyle w:val="Odstavekseznama"/>
        <w:numPr>
          <w:ilvl w:val="1"/>
          <w:numId w:val="4"/>
        </w:numPr>
        <w:tabs>
          <w:tab w:val="left" w:pos="824"/>
        </w:tabs>
        <w:kinsoku w:val="0"/>
        <w:overflowPunct w:val="0"/>
        <w:spacing w:before="38" w:line="276" w:lineRule="auto"/>
        <w:ind w:right="245" w:hanging="360"/>
        <w:rPr>
          <w:sz w:val="22"/>
          <w:szCs w:val="22"/>
        </w:rPr>
      </w:pPr>
      <w:r w:rsidRPr="00451D99">
        <w:rPr>
          <w:sz w:val="22"/>
          <w:szCs w:val="22"/>
        </w:rPr>
        <w:t>obveščal dobavitelja o vseh morebitnih spremembah in novo nastalih situacijah, ki bi lahko vplivale na izvršitev pogodbenih</w:t>
      </w:r>
      <w:r w:rsidRPr="00451D99">
        <w:rPr>
          <w:spacing w:val="-11"/>
          <w:sz w:val="22"/>
          <w:szCs w:val="22"/>
        </w:rPr>
        <w:t xml:space="preserve"> </w:t>
      </w:r>
      <w:r w:rsidRPr="00451D99">
        <w:rPr>
          <w:sz w:val="22"/>
          <w:szCs w:val="22"/>
        </w:rPr>
        <w:t>obveznosti;</w:t>
      </w:r>
    </w:p>
    <w:p w:rsidR="00164422" w:rsidRPr="00451D99" w:rsidRDefault="00164422" w:rsidP="00164422">
      <w:pPr>
        <w:pStyle w:val="Odstavekseznama"/>
        <w:numPr>
          <w:ilvl w:val="1"/>
          <w:numId w:val="4"/>
        </w:numPr>
        <w:tabs>
          <w:tab w:val="left" w:pos="824"/>
        </w:tabs>
        <w:kinsoku w:val="0"/>
        <w:overflowPunct w:val="0"/>
        <w:ind w:left="823"/>
        <w:rPr>
          <w:sz w:val="22"/>
          <w:szCs w:val="22"/>
        </w:rPr>
      </w:pPr>
      <w:r w:rsidRPr="00451D99">
        <w:rPr>
          <w:sz w:val="22"/>
          <w:szCs w:val="22"/>
        </w:rPr>
        <w:t>plačeval pogodbeno dobavljeno blago v</w:t>
      </w:r>
      <w:r w:rsidRPr="00451D99">
        <w:rPr>
          <w:spacing w:val="13"/>
          <w:sz w:val="22"/>
          <w:szCs w:val="22"/>
        </w:rPr>
        <w:t xml:space="preserve"> </w:t>
      </w:r>
      <w:r w:rsidRPr="00451D99">
        <w:rPr>
          <w:sz w:val="22"/>
          <w:szCs w:val="22"/>
        </w:rPr>
        <w:t>dogovorjenih rokih;</w:t>
      </w:r>
    </w:p>
    <w:p w:rsidR="00164422" w:rsidRPr="00451D99" w:rsidRDefault="00164422" w:rsidP="00164422">
      <w:pPr>
        <w:pStyle w:val="Odstavekseznama"/>
        <w:numPr>
          <w:ilvl w:val="1"/>
          <w:numId w:val="4"/>
        </w:numPr>
        <w:tabs>
          <w:tab w:val="left" w:pos="824"/>
        </w:tabs>
        <w:kinsoku w:val="0"/>
        <w:overflowPunct w:val="0"/>
        <w:spacing w:before="38"/>
        <w:ind w:left="823"/>
        <w:rPr>
          <w:sz w:val="22"/>
          <w:szCs w:val="22"/>
        </w:rPr>
      </w:pPr>
      <w:r w:rsidRPr="00451D99">
        <w:rPr>
          <w:sz w:val="22"/>
          <w:szCs w:val="22"/>
        </w:rPr>
        <w:t>sodeloval s skrbnikom pogodbe</w:t>
      </w:r>
      <w:r w:rsidRPr="00451D99">
        <w:rPr>
          <w:spacing w:val="-27"/>
          <w:sz w:val="22"/>
          <w:szCs w:val="22"/>
        </w:rPr>
        <w:t xml:space="preserve"> </w:t>
      </w:r>
      <w:r w:rsidRPr="00451D99">
        <w:rPr>
          <w:sz w:val="22"/>
          <w:szCs w:val="22"/>
        </w:rPr>
        <w:t>dobavitelja.</w:t>
      </w:r>
    </w:p>
    <w:p w:rsidR="00164422" w:rsidRPr="00451D99" w:rsidRDefault="00164422" w:rsidP="00164422">
      <w:pPr>
        <w:pStyle w:val="Telobesedila"/>
        <w:kinsoku w:val="0"/>
        <w:overflowPunct w:val="0"/>
        <w:spacing w:before="3"/>
        <w:rPr>
          <w:sz w:val="20"/>
          <w:szCs w:val="20"/>
        </w:rPr>
      </w:pPr>
    </w:p>
    <w:p w:rsidR="00164422" w:rsidRPr="00451D99" w:rsidRDefault="00164422" w:rsidP="00164422">
      <w:pPr>
        <w:pStyle w:val="Telobesedila"/>
        <w:kinsoku w:val="0"/>
        <w:overflowPunct w:val="0"/>
        <w:spacing w:before="91"/>
        <w:ind w:left="112"/>
      </w:pPr>
      <w:r w:rsidRPr="00451D99">
        <w:rPr>
          <w:u w:val="single" w:color="000000"/>
        </w:rPr>
        <w:t>PREVZEM BLAGA</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05"/>
        <w:jc w:val="both"/>
      </w:pPr>
      <w:r w:rsidRPr="00451D99">
        <w:t>Prevzem blaga se opravi z dobavnico, ki jo skupaj z naročenimi artikli prevzame naročnik. S podpisom na dobavnici naročnik</w:t>
      </w:r>
      <w:r w:rsidRPr="00451D99">
        <w:rPr>
          <w:spacing w:val="-13"/>
        </w:rPr>
        <w:t xml:space="preserve"> </w:t>
      </w:r>
      <w:r w:rsidRPr="00451D99">
        <w:t>potrdi</w:t>
      </w:r>
      <w:r w:rsidRPr="00451D99">
        <w:rPr>
          <w:spacing w:val="-13"/>
        </w:rPr>
        <w:t xml:space="preserve"> </w:t>
      </w:r>
      <w:r w:rsidRPr="00451D99">
        <w:t>količinski</w:t>
      </w:r>
      <w:r w:rsidRPr="00451D99">
        <w:rPr>
          <w:spacing w:val="-13"/>
        </w:rPr>
        <w:t xml:space="preserve"> </w:t>
      </w:r>
      <w:r w:rsidRPr="00451D99">
        <w:t>prevzem</w:t>
      </w:r>
      <w:r w:rsidRPr="00451D99">
        <w:rPr>
          <w:spacing w:val="-11"/>
        </w:rPr>
        <w:t xml:space="preserve"> </w:t>
      </w:r>
      <w:r w:rsidRPr="00451D99">
        <w:t>transportne</w:t>
      </w:r>
      <w:r w:rsidRPr="00451D99">
        <w:rPr>
          <w:spacing w:val="-11"/>
        </w:rPr>
        <w:t xml:space="preserve"> </w:t>
      </w:r>
      <w:r w:rsidRPr="00451D99">
        <w:t>embalaže.</w:t>
      </w:r>
      <w:r w:rsidRPr="00451D99">
        <w:rPr>
          <w:spacing w:val="-12"/>
        </w:rPr>
        <w:t xml:space="preserve"> </w:t>
      </w:r>
      <w:r w:rsidRPr="00451D99">
        <w:t>Točen</w:t>
      </w:r>
      <w:r w:rsidRPr="00451D99">
        <w:rPr>
          <w:spacing w:val="-11"/>
        </w:rPr>
        <w:t xml:space="preserve"> </w:t>
      </w:r>
      <w:r w:rsidRPr="00451D99">
        <w:t>količinski</w:t>
      </w:r>
      <w:r w:rsidRPr="00451D99">
        <w:rPr>
          <w:spacing w:val="-13"/>
        </w:rPr>
        <w:t xml:space="preserve"> </w:t>
      </w:r>
      <w:r w:rsidRPr="00451D99">
        <w:t>prevzem</w:t>
      </w:r>
      <w:r w:rsidRPr="00451D99">
        <w:rPr>
          <w:spacing w:val="-13"/>
        </w:rPr>
        <w:t xml:space="preserve"> </w:t>
      </w:r>
      <w:r w:rsidRPr="00451D99">
        <w:t>posameznega</w:t>
      </w:r>
      <w:r w:rsidRPr="00451D99">
        <w:rPr>
          <w:spacing w:val="-13"/>
        </w:rPr>
        <w:t xml:space="preserve"> </w:t>
      </w:r>
      <w:r w:rsidRPr="00451D99">
        <w:t>artikla</w:t>
      </w:r>
      <w:r w:rsidRPr="00451D99">
        <w:rPr>
          <w:spacing w:val="-12"/>
        </w:rPr>
        <w:t xml:space="preserve"> </w:t>
      </w:r>
      <w:r w:rsidRPr="00451D99">
        <w:t>se</w:t>
      </w:r>
      <w:r w:rsidRPr="00451D99">
        <w:rPr>
          <w:spacing w:val="-11"/>
        </w:rPr>
        <w:t xml:space="preserve"> </w:t>
      </w:r>
      <w:r w:rsidRPr="00451D99">
        <w:t>vrši</w:t>
      </w:r>
      <w:r w:rsidRPr="00451D99">
        <w:rPr>
          <w:spacing w:val="-11"/>
        </w:rPr>
        <w:t xml:space="preserve"> </w:t>
      </w:r>
      <w:r w:rsidRPr="00451D99">
        <w:t>naknadno. O morebitnih odstopanjih bo dobavitelj obveščen elektronsko ali po telefonu. Dobavnica mora biti napisana v slovenskem jeziku in mora vsebovati naslednje podatke: številka dobavnice, številka naročila oz. vezni dokument naročnika, podatki o dobavitelju, podatki o naročniku, naziv blaga, enota mere, cena /enoto mere brez in z DDV, odstotek DDV, končna vrednost brez DDV, rekapitulacija DDV in vrednost</w:t>
      </w:r>
      <w:r w:rsidRPr="00451D99">
        <w:rPr>
          <w:spacing w:val="-5"/>
        </w:rPr>
        <w:t xml:space="preserve"> </w:t>
      </w:r>
      <w:r w:rsidRPr="00451D99">
        <w:t>za izplačilo.</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Odstavekseznama"/>
        <w:numPr>
          <w:ilvl w:val="0"/>
          <w:numId w:val="3"/>
        </w:numPr>
        <w:tabs>
          <w:tab w:val="left" w:pos="5108"/>
        </w:tabs>
        <w:kinsoku w:val="0"/>
        <w:overflowPunct w:val="0"/>
        <w:spacing w:before="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03"/>
        <w:jc w:val="both"/>
      </w:pPr>
      <w:r w:rsidRPr="00451D99">
        <w:t>Naročnik bo o morebitnih količinskih odstopanjih, neustrezni kvaliteti prevzetega blaga sestavil reklamacijski zapisnik in obvestil dobavitelja o reklamaciji, najkasneje v roku 8 koledarskih dni po prevzemu blaga. Kakovostna odstopanja lahko naročnik</w:t>
      </w:r>
      <w:r w:rsidRPr="00451D99">
        <w:rPr>
          <w:spacing w:val="-8"/>
        </w:rPr>
        <w:t xml:space="preserve"> </w:t>
      </w:r>
      <w:r w:rsidRPr="00451D99">
        <w:t>pisno</w:t>
      </w:r>
      <w:r w:rsidRPr="00451D99">
        <w:rPr>
          <w:spacing w:val="-6"/>
        </w:rPr>
        <w:t xml:space="preserve"> </w:t>
      </w:r>
      <w:r w:rsidRPr="00451D99">
        <w:t>reklamira</w:t>
      </w:r>
      <w:r w:rsidRPr="00451D99">
        <w:rPr>
          <w:spacing w:val="-8"/>
        </w:rPr>
        <w:t xml:space="preserve"> </w:t>
      </w:r>
      <w:r w:rsidRPr="00451D99">
        <w:t>najkasneje</w:t>
      </w:r>
      <w:r w:rsidRPr="00451D99">
        <w:rPr>
          <w:spacing w:val="-9"/>
        </w:rPr>
        <w:t xml:space="preserve"> </w:t>
      </w:r>
      <w:r w:rsidRPr="00451D99">
        <w:t>v</w:t>
      </w:r>
      <w:r w:rsidRPr="00451D99">
        <w:rPr>
          <w:spacing w:val="-8"/>
        </w:rPr>
        <w:t xml:space="preserve"> </w:t>
      </w:r>
      <w:r w:rsidRPr="00451D99">
        <w:t>30.</w:t>
      </w:r>
      <w:r w:rsidRPr="00451D99">
        <w:rPr>
          <w:spacing w:val="-8"/>
        </w:rPr>
        <w:t xml:space="preserve"> </w:t>
      </w:r>
      <w:r w:rsidRPr="00451D99">
        <w:t>koledarskih</w:t>
      </w:r>
      <w:r w:rsidRPr="00451D99">
        <w:rPr>
          <w:spacing w:val="-8"/>
        </w:rPr>
        <w:t xml:space="preserve"> </w:t>
      </w:r>
      <w:r w:rsidRPr="00451D99">
        <w:t>dneh</w:t>
      </w:r>
      <w:r w:rsidRPr="00451D99">
        <w:rPr>
          <w:spacing w:val="-8"/>
        </w:rPr>
        <w:t xml:space="preserve"> </w:t>
      </w:r>
      <w:r w:rsidRPr="00451D99">
        <w:t>od</w:t>
      </w:r>
      <w:r w:rsidRPr="00451D99">
        <w:rPr>
          <w:spacing w:val="-8"/>
        </w:rPr>
        <w:t xml:space="preserve"> </w:t>
      </w:r>
      <w:r w:rsidRPr="00451D99">
        <w:t>prevzema.</w:t>
      </w:r>
      <w:r w:rsidRPr="00451D99">
        <w:rPr>
          <w:spacing w:val="-6"/>
        </w:rPr>
        <w:t xml:space="preserve"> </w:t>
      </w:r>
      <w:r w:rsidRPr="00451D99">
        <w:t>Dobavitelj</w:t>
      </w:r>
      <w:r w:rsidRPr="00451D99">
        <w:rPr>
          <w:spacing w:val="-7"/>
        </w:rPr>
        <w:t xml:space="preserve"> </w:t>
      </w:r>
      <w:r w:rsidRPr="00451D99">
        <w:t>mora</w:t>
      </w:r>
      <w:r w:rsidRPr="00451D99">
        <w:rPr>
          <w:spacing w:val="-6"/>
        </w:rPr>
        <w:t xml:space="preserve"> </w:t>
      </w:r>
      <w:r w:rsidRPr="00451D99">
        <w:t>blago</w:t>
      </w:r>
      <w:r w:rsidRPr="00451D99">
        <w:rPr>
          <w:spacing w:val="-6"/>
        </w:rPr>
        <w:t xml:space="preserve"> </w:t>
      </w:r>
      <w:r w:rsidRPr="00451D99">
        <w:t>nadomestiti</w:t>
      </w:r>
      <w:r w:rsidRPr="00451D99">
        <w:rPr>
          <w:spacing w:val="-9"/>
        </w:rPr>
        <w:t xml:space="preserve"> </w:t>
      </w:r>
      <w:r w:rsidRPr="00451D99">
        <w:t>z</w:t>
      </w:r>
      <w:r w:rsidRPr="00451D99">
        <w:rPr>
          <w:spacing w:val="-6"/>
        </w:rPr>
        <w:t xml:space="preserve"> </w:t>
      </w:r>
      <w:r w:rsidRPr="00451D99">
        <w:t>novim</w:t>
      </w:r>
      <w:r w:rsidRPr="00451D99">
        <w:rPr>
          <w:spacing w:val="-7"/>
        </w:rPr>
        <w:t xml:space="preserve"> </w:t>
      </w:r>
      <w:r w:rsidRPr="00451D99">
        <w:t>takoj oz.</w:t>
      </w:r>
      <w:r w:rsidRPr="00451D99">
        <w:rPr>
          <w:spacing w:val="-3"/>
        </w:rPr>
        <w:t xml:space="preserve"> </w:t>
      </w:r>
      <w:r w:rsidRPr="00451D99">
        <w:t>najkasneje</w:t>
      </w:r>
      <w:r w:rsidRPr="00451D99">
        <w:rPr>
          <w:spacing w:val="-4"/>
        </w:rPr>
        <w:t xml:space="preserve"> </w:t>
      </w:r>
      <w:r w:rsidRPr="00451D99">
        <w:t>v</w:t>
      </w:r>
      <w:r w:rsidRPr="00451D99">
        <w:rPr>
          <w:spacing w:val="-5"/>
        </w:rPr>
        <w:t xml:space="preserve"> </w:t>
      </w:r>
      <w:r w:rsidRPr="00451D99">
        <w:t>roku</w:t>
      </w:r>
      <w:r w:rsidRPr="00451D99">
        <w:rPr>
          <w:spacing w:val="-3"/>
        </w:rPr>
        <w:t xml:space="preserve"> </w:t>
      </w:r>
      <w:r w:rsidRPr="00451D99">
        <w:t>7</w:t>
      </w:r>
      <w:r w:rsidRPr="00451D99">
        <w:rPr>
          <w:spacing w:val="-3"/>
        </w:rPr>
        <w:t xml:space="preserve"> </w:t>
      </w:r>
      <w:r w:rsidRPr="00451D99">
        <w:t>koledarskih</w:t>
      </w:r>
      <w:r w:rsidRPr="00451D99">
        <w:rPr>
          <w:spacing w:val="-7"/>
        </w:rPr>
        <w:t xml:space="preserve"> </w:t>
      </w:r>
      <w:r w:rsidRPr="00451D99">
        <w:t>dni</w:t>
      </w:r>
      <w:r w:rsidRPr="00451D99">
        <w:rPr>
          <w:spacing w:val="-6"/>
        </w:rPr>
        <w:t xml:space="preserve"> </w:t>
      </w:r>
      <w:r w:rsidRPr="00451D99">
        <w:t>po</w:t>
      </w:r>
      <w:r w:rsidRPr="00451D99">
        <w:rPr>
          <w:spacing w:val="-3"/>
        </w:rPr>
        <w:t xml:space="preserve"> </w:t>
      </w:r>
      <w:r w:rsidRPr="00451D99">
        <w:t>prejemu</w:t>
      </w:r>
      <w:r w:rsidRPr="00451D99">
        <w:rPr>
          <w:spacing w:val="-5"/>
        </w:rPr>
        <w:t xml:space="preserve"> </w:t>
      </w:r>
      <w:r w:rsidRPr="00451D99">
        <w:t>pisnega</w:t>
      </w:r>
      <w:r w:rsidRPr="00451D99">
        <w:rPr>
          <w:spacing w:val="-7"/>
        </w:rPr>
        <w:t xml:space="preserve"> </w:t>
      </w:r>
      <w:r w:rsidRPr="00451D99">
        <w:t>obvestila</w:t>
      </w:r>
      <w:r w:rsidRPr="00451D99">
        <w:rPr>
          <w:spacing w:val="-5"/>
        </w:rPr>
        <w:t xml:space="preserve"> </w:t>
      </w:r>
      <w:r w:rsidRPr="00451D99">
        <w:t>o</w:t>
      </w:r>
      <w:r w:rsidRPr="00451D99">
        <w:rPr>
          <w:spacing w:val="-4"/>
        </w:rPr>
        <w:t xml:space="preserve"> </w:t>
      </w:r>
      <w:r w:rsidRPr="00451D99">
        <w:t>reklamaciji.</w:t>
      </w:r>
      <w:r w:rsidRPr="00451D99">
        <w:rPr>
          <w:spacing w:val="-3"/>
        </w:rPr>
        <w:t xml:space="preserve"> </w:t>
      </w:r>
      <w:r w:rsidRPr="00451D99">
        <w:t>Če</w:t>
      </w:r>
      <w:r w:rsidRPr="00451D99">
        <w:rPr>
          <w:spacing w:val="-4"/>
        </w:rPr>
        <w:t xml:space="preserve"> </w:t>
      </w:r>
      <w:r w:rsidRPr="00451D99">
        <w:t>dobavitelj</w:t>
      </w:r>
      <w:r w:rsidRPr="00451D99">
        <w:rPr>
          <w:spacing w:val="-3"/>
        </w:rPr>
        <w:t xml:space="preserve"> </w:t>
      </w:r>
      <w:r w:rsidRPr="00451D99">
        <w:t>ne</w:t>
      </w:r>
      <w:r w:rsidRPr="00451D99">
        <w:rPr>
          <w:spacing w:val="-3"/>
        </w:rPr>
        <w:t xml:space="preserve"> </w:t>
      </w:r>
      <w:r w:rsidRPr="00451D99">
        <w:t>zamenja</w:t>
      </w:r>
      <w:r w:rsidRPr="00451D99">
        <w:rPr>
          <w:spacing w:val="-3"/>
        </w:rPr>
        <w:t xml:space="preserve"> </w:t>
      </w:r>
      <w:r w:rsidRPr="00451D99">
        <w:t>blaga</w:t>
      </w:r>
      <w:r w:rsidRPr="00451D99">
        <w:rPr>
          <w:spacing w:val="-5"/>
        </w:rPr>
        <w:t xml:space="preserve"> </w:t>
      </w:r>
      <w:r w:rsidRPr="00451D99">
        <w:t>v</w:t>
      </w:r>
      <w:r w:rsidRPr="00451D99">
        <w:rPr>
          <w:spacing w:val="-3"/>
        </w:rPr>
        <w:t xml:space="preserve"> </w:t>
      </w:r>
      <w:r w:rsidRPr="00451D99">
        <w:t>roku 7 koledarskih dni od prejema obvestila o reklamaciji, to lahko naročnik stori na stroške dobavitelj. V primeru ugotovljene neustrezne kakovosti naročnik takega blaga ni dolžan plačati. Če bo naročnik več kot trikrat ugotovil neustreznost dobavljenega blaga ali bo dobavitelj več kot trikrat zamujal z dobavami, preneha njegova zaveza, da blago kupuje pri dobavitelju. O reklamaciji bo naročnik pisno obvesti</w:t>
      </w:r>
      <w:r w:rsidRPr="00451D99">
        <w:rPr>
          <w:spacing w:val="-25"/>
        </w:rPr>
        <w:t xml:space="preserve"> </w:t>
      </w:r>
      <w:r w:rsidRPr="00451D99">
        <w:t>dobavitelja.</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112"/>
      </w:pPr>
      <w:r w:rsidRPr="00451D99">
        <w:rPr>
          <w:u w:val="single" w:color="000000"/>
        </w:rPr>
        <w:t>PRIPOMBE Z IZVRŠEVANJEM POGODBE</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4"/>
        <w:ind w:left="112"/>
      </w:pPr>
      <w:r w:rsidRPr="00451D99">
        <w:t>Naročnik bo vse pripombe v zvezi z izvrševanjem te pogodbe sporočal dobavitelju v pisni elektronski obliki na naslov:</w:t>
      </w:r>
    </w:p>
    <w:p w:rsidR="00164422" w:rsidRPr="00451D99" w:rsidRDefault="00164422" w:rsidP="00164422">
      <w:pPr>
        <w:pStyle w:val="Telobesedila"/>
        <w:kinsoku w:val="0"/>
        <w:overflowPunct w:val="0"/>
        <w:spacing w:before="66" w:line="276" w:lineRule="auto"/>
        <w:ind w:left="112" w:right="110"/>
        <w:jc w:val="both"/>
      </w:pPr>
      <w:r w:rsidRPr="00451D99">
        <w:t>Če dobavitelj pri naslednjih dobavah ne upošteva upravičenih pripomb naročnika, bo naročnik unovčil finančno zavarovanje za dobro izvedbo pogodbenih obveznosti ter in razdrl pogodbo brez odpovednega roka. Blago za katera se bo ugotovilo, da kakorkoli odstopa od zahtev v dokumentaciji v zvezi z oddajo javnega naročila ali ponudbeni dokumentaciji, ali ni skladno z določili te pogodbe, bo zavrnjeno, zaradi česar bo dobavitelj prešel v zamudo.</w:t>
      </w:r>
    </w:p>
    <w:p w:rsidR="00164422" w:rsidRPr="00451D99" w:rsidRDefault="00164422" w:rsidP="00164422">
      <w:pPr>
        <w:pStyle w:val="Telobesedila"/>
        <w:kinsoku w:val="0"/>
        <w:overflowPunct w:val="0"/>
        <w:spacing w:before="7"/>
        <w:rPr>
          <w:sz w:val="17"/>
          <w:szCs w:val="17"/>
        </w:rPr>
      </w:pPr>
    </w:p>
    <w:p w:rsidR="00164422" w:rsidRPr="00451D99" w:rsidRDefault="00164422" w:rsidP="00164422">
      <w:pPr>
        <w:pStyle w:val="Telobesedila"/>
        <w:kinsoku w:val="0"/>
        <w:overflowPunct w:val="0"/>
        <w:spacing w:before="91"/>
        <w:ind w:left="112"/>
      </w:pPr>
      <w:r w:rsidRPr="00451D99">
        <w:rPr>
          <w:u w:val="single" w:color="000000"/>
        </w:rPr>
        <w:t>PLAČILNI POGOJI</w:t>
      </w:r>
    </w:p>
    <w:p w:rsidR="00164422" w:rsidRPr="00451D99" w:rsidRDefault="00164422" w:rsidP="00164422">
      <w:pPr>
        <w:pStyle w:val="Odstavekseznama"/>
        <w:numPr>
          <w:ilvl w:val="0"/>
          <w:numId w:val="3"/>
        </w:numPr>
        <w:tabs>
          <w:tab w:val="left" w:pos="5108"/>
        </w:tabs>
        <w:kinsoku w:val="0"/>
        <w:overflowPunct w:val="0"/>
        <w:spacing w:before="36"/>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4" w:line="276" w:lineRule="auto"/>
        <w:ind w:left="112" w:right="104"/>
        <w:jc w:val="both"/>
      </w:pPr>
      <w:r w:rsidRPr="00451D99">
        <w:t>Pogodbeno dogovorjene cene blaga so oblikovana po pariteti DDP – naročnik, so fiksne ves čas trajanja pogodbe in zajemajo</w:t>
      </w:r>
      <w:r w:rsidRPr="00451D99">
        <w:rPr>
          <w:spacing w:val="-13"/>
        </w:rPr>
        <w:t xml:space="preserve"> </w:t>
      </w:r>
      <w:r w:rsidRPr="00451D99">
        <w:t>vse</w:t>
      </w:r>
      <w:r w:rsidRPr="00451D99">
        <w:rPr>
          <w:spacing w:val="-13"/>
        </w:rPr>
        <w:t xml:space="preserve"> </w:t>
      </w:r>
      <w:r w:rsidRPr="00451D99">
        <w:t>morebitne</w:t>
      </w:r>
      <w:r w:rsidRPr="00451D99">
        <w:rPr>
          <w:spacing w:val="-15"/>
        </w:rPr>
        <w:t xml:space="preserve"> </w:t>
      </w:r>
      <w:r w:rsidRPr="00451D99">
        <w:t>materialne</w:t>
      </w:r>
      <w:r w:rsidRPr="00451D99">
        <w:rPr>
          <w:spacing w:val="-12"/>
        </w:rPr>
        <w:t xml:space="preserve"> </w:t>
      </w:r>
      <w:r w:rsidRPr="00451D99">
        <w:t>in</w:t>
      </w:r>
      <w:r w:rsidRPr="00451D99">
        <w:rPr>
          <w:spacing w:val="-13"/>
        </w:rPr>
        <w:t xml:space="preserve"> </w:t>
      </w:r>
      <w:r w:rsidRPr="00451D99">
        <w:t>nematerialne</w:t>
      </w:r>
      <w:r w:rsidRPr="00451D99">
        <w:rPr>
          <w:spacing w:val="-12"/>
        </w:rPr>
        <w:t xml:space="preserve"> </w:t>
      </w:r>
      <w:r w:rsidRPr="00451D99">
        <w:t>stroške,</w:t>
      </w:r>
      <w:r w:rsidRPr="00451D99">
        <w:rPr>
          <w:spacing w:val="-12"/>
        </w:rPr>
        <w:t xml:space="preserve"> </w:t>
      </w:r>
      <w:r w:rsidRPr="00451D99">
        <w:t>popuste</w:t>
      </w:r>
      <w:r w:rsidRPr="00451D99">
        <w:rPr>
          <w:spacing w:val="-13"/>
        </w:rPr>
        <w:t xml:space="preserve"> </w:t>
      </w:r>
      <w:r w:rsidRPr="00451D99">
        <w:t>in</w:t>
      </w:r>
      <w:r w:rsidRPr="00451D99">
        <w:rPr>
          <w:spacing w:val="-12"/>
        </w:rPr>
        <w:t xml:space="preserve"> </w:t>
      </w:r>
      <w:r w:rsidRPr="00451D99">
        <w:t>rabate</w:t>
      </w:r>
      <w:r w:rsidRPr="00451D99">
        <w:rPr>
          <w:spacing w:val="-12"/>
        </w:rPr>
        <w:t xml:space="preserve"> </w:t>
      </w:r>
      <w:r w:rsidRPr="00451D99">
        <w:t>dobavitelja.</w:t>
      </w:r>
      <w:r w:rsidRPr="00451D99">
        <w:rPr>
          <w:spacing w:val="-12"/>
        </w:rPr>
        <w:t xml:space="preserve"> </w:t>
      </w:r>
      <w:r w:rsidRPr="00451D99">
        <w:t>V</w:t>
      </w:r>
      <w:r w:rsidRPr="00451D99">
        <w:rPr>
          <w:spacing w:val="-18"/>
        </w:rPr>
        <w:t xml:space="preserve"> </w:t>
      </w:r>
      <w:r w:rsidRPr="00451D99">
        <w:t>primeru</w:t>
      </w:r>
      <w:r w:rsidRPr="00451D99">
        <w:rPr>
          <w:spacing w:val="-16"/>
        </w:rPr>
        <w:t xml:space="preserve"> </w:t>
      </w:r>
      <w:r w:rsidRPr="00451D99">
        <w:t>zakonske</w:t>
      </w:r>
      <w:r w:rsidRPr="00451D99">
        <w:rPr>
          <w:spacing w:val="-13"/>
        </w:rPr>
        <w:t xml:space="preserve"> </w:t>
      </w:r>
      <w:r w:rsidRPr="00451D99">
        <w:t>spremembe davčne stopnje za blago iz te pogodbe, lahko dobavitelj spremeni cene iz svoje ponudbe izključno v višini nastale davčne spremembe.</w:t>
      </w:r>
    </w:p>
    <w:p w:rsidR="00164422" w:rsidRPr="00451D99" w:rsidRDefault="00164422" w:rsidP="00164422">
      <w:pPr>
        <w:pStyle w:val="Telobesedila"/>
        <w:kinsoku w:val="0"/>
        <w:overflowPunct w:val="0"/>
        <w:spacing w:before="2"/>
        <w:rPr>
          <w:sz w:val="25"/>
          <w:szCs w:val="25"/>
        </w:rPr>
      </w:pPr>
    </w:p>
    <w:p w:rsidR="00164422" w:rsidRPr="00451D99" w:rsidRDefault="00164422" w:rsidP="00164422">
      <w:pPr>
        <w:pStyle w:val="Odstavekseznama"/>
        <w:numPr>
          <w:ilvl w:val="0"/>
          <w:numId w:val="3"/>
        </w:numPr>
        <w:tabs>
          <w:tab w:val="left" w:pos="5108"/>
        </w:tabs>
        <w:kinsoku w:val="0"/>
        <w:overflowPunct w:val="0"/>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08"/>
        <w:jc w:val="both"/>
      </w:pPr>
      <w:r w:rsidRPr="00451D99">
        <w:t>Naročnik se zavezuje dobavljeno blago plačati na transakcijski račun dobavitelja št. ……………………………… odprt pri banki</w:t>
      </w:r>
      <w:r w:rsidRPr="00451D99">
        <w:rPr>
          <w:spacing w:val="-9"/>
        </w:rPr>
        <w:t xml:space="preserve"> </w:t>
      </w:r>
      <w:r w:rsidRPr="00451D99">
        <w:t>………………………………..,</w:t>
      </w:r>
      <w:r w:rsidRPr="00451D99">
        <w:rPr>
          <w:spacing w:val="-11"/>
        </w:rPr>
        <w:t xml:space="preserve"> </w:t>
      </w:r>
      <w:r w:rsidRPr="00451D99">
        <w:t>v</w:t>
      </w:r>
      <w:r w:rsidRPr="00451D99">
        <w:rPr>
          <w:spacing w:val="-8"/>
        </w:rPr>
        <w:t xml:space="preserve"> </w:t>
      </w:r>
      <w:r w:rsidRPr="00451D99">
        <w:t>roku</w:t>
      </w:r>
      <w:r w:rsidRPr="00451D99">
        <w:rPr>
          <w:spacing w:val="-8"/>
        </w:rPr>
        <w:t xml:space="preserve"> </w:t>
      </w:r>
      <w:r w:rsidRPr="00451D99">
        <w:t>30</w:t>
      </w:r>
      <w:r w:rsidRPr="00451D99">
        <w:rPr>
          <w:spacing w:val="-8"/>
        </w:rPr>
        <w:t xml:space="preserve"> </w:t>
      </w:r>
      <w:r w:rsidRPr="00451D99">
        <w:t>dni</w:t>
      </w:r>
      <w:r w:rsidRPr="00451D99">
        <w:rPr>
          <w:spacing w:val="-11"/>
        </w:rPr>
        <w:t xml:space="preserve"> </w:t>
      </w:r>
      <w:r w:rsidRPr="00451D99">
        <w:t>po</w:t>
      </w:r>
      <w:r w:rsidRPr="00451D99">
        <w:rPr>
          <w:spacing w:val="-8"/>
        </w:rPr>
        <w:t xml:space="preserve"> </w:t>
      </w:r>
      <w:r w:rsidRPr="00451D99">
        <w:t>uradnem</w:t>
      </w:r>
      <w:r w:rsidRPr="00451D99">
        <w:rPr>
          <w:spacing w:val="-7"/>
        </w:rPr>
        <w:t xml:space="preserve"> </w:t>
      </w:r>
      <w:r w:rsidRPr="00451D99">
        <w:t>prejemu</w:t>
      </w:r>
      <w:r w:rsidRPr="00451D99">
        <w:rPr>
          <w:spacing w:val="-12"/>
        </w:rPr>
        <w:t xml:space="preserve"> </w:t>
      </w:r>
      <w:r w:rsidRPr="00451D99">
        <w:t>pravilno</w:t>
      </w:r>
      <w:r w:rsidRPr="00451D99">
        <w:rPr>
          <w:spacing w:val="-12"/>
        </w:rPr>
        <w:t xml:space="preserve"> </w:t>
      </w:r>
      <w:r w:rsidRPr="00451D99">
        <w:t>izstavljenega</w:t>
      </w:r>
      <w:r w:rsidRPr="00451D99">
        <w:rPr>
          <w:spacing w:val="-8"/>
        </w:rPr>
        <w:t xml:space="preserve"> </w:t>
      </w:r>
      <w:r w:rsidRPr="00451D99">
        <w:t>zbirnega</w:t>
      </w:r>
      <w:r w:rsidRPr="00451D99">
        <w:rPr>
          <w:spacing w:val="-8"/>
        </w:rPr>
        <w:t xml:space="preserve"> </w:t>
      </w:r>
      <w:r w:rsidRPr="00451D99">
        <w:t>mesečnega</w:t>
      </w:r>
      <w:r w:rsidRPr="00451D99">
        <w:rPr>
          <w:spacing w:val="-8"/>
        </w:rPr>
        <w:t xml:space="preserve"> </w:t>
      </w:r>
      <w:r w:rsidRPr="00451D99">
        <w:t>računa. Vsak izstavljen račun dobavitelja se mora sklicevati na številko te pogodbe. Dobavitelj bo zbirni mesečni račun izstavil najkasneje</w:t>
      </w:r>
      <w:r w:rsidRPr="00451D99">
        <w:rPr>
          <w:spacing w:val="-4"/>
        </w:rPr>
        <w:t xml:space="preserve"> </w:t>
      </w:r>
      <w:r w:rsidRPr="00451D99">
        <w:t>do</w:t>
      </w:r>
      <w:r w:rsidRPr="00451D99">
        <w:rPr>
          <w:spacing w:val="-3"/>
        </w:rPr>
        <w:t xml:space="preserve"> </w:t>
      </w:r>
      <w:r w:rsidRPr="00451D99">
        <w:t>desetega</w:t>
      </w:r>
      <w:r w:rsidRPr="00451D99">
        <w:rPr>
          <w:spacing w:val="-1"/>
        </w:rPr>
        <w:t xml:space="preserve"> </w:t>
      </w:r>
      <w:r w:rsidRPr="00451D99">
        <w:t>(10)</w:t>
      </w:r>
      <w:r w:rsidRPr="00451D99">
        <w:rPr>
          <w:spacing w:val="-3"/>
        </w:rPr>
        <w:t xml:space="preserve"> </w:t>
      </w:r>
      <w:r w:rsidRPr="00451D99">
        <w:t>koledarskega</w:t>
      </w:r>
      <w:r w:rsidRPr="00451D99">
        <w:rPr>
          <w:spacing w:val="-5"/>
        </w:rPr>
        <w:t xml:space="preserve"> </w:t>
      </w:r>
      <w:r w:rsidRPr="00451D99">
        <w:t>dne</w:t>
      </w:r>
      <w:r w:rsidRPr="00451D99">
        <w:rPr>
          <w:spacing w:val="-3"/>
        </w:rPr>
        <w:t xml:space="preserve"> </w:t>
      </w:r>
      <w:r w:rsidRPr="00451D99">
        <w:t>v</w:t>
      </w:r>
      <w:r w:rsidRPr="00451D99">
        <w:rPr>
          <w:spacing w:val="-1"/>
        </w:rPr>
        <w:t xml:space="preserve"> </w:t>
      </w:r>
      <w:r w:rsidRPr="00451D99">
        <w:t>mesecu</w:t>
      </w:r>
      <w:r w:rsidRPr="00451D99">
        <w:rPr>
          <w:spacing w:val="-3"/>
        </w:rPr>
        <w:t xml:space="preserve"> </w:t>
      </w:r>
      <w:r w:rsidRPr="00451D99">
        <w:t>za</w:t>
      </w:r>
      <w:r w:rsidRPr="00451D99">
        <w:rPr>
          <w:spacing w:val="-5"/>
        </w:rPr>
        <w:t xml:space="preserve"> </w:t>
      </w:r>
      <w:r w:rsidRPr="00451D99">
        <w:t>dobavljeno</w:t>
      </w:r>
      <w:r w:rsidRPr="00451D99">
        <w:rPr>
          <w:spacing w:val="-3"/>
        </w:rPr>
        <w:t xml:space="preserve"> </w:t>
      </w:r>
      <w:r w:rsidRPr="00451D99">
        <w:t>blago</w:t>
      </w:r>
      <w:r w:rsidRPr="00451D99">
        <w:rPr>
          <w:spacing w:val="-3"/>
        </w:rPr>
        <w:t xml:space="preserve"> </w:t>
      </w:r>
      <w:r w:rsidRPr="00451D99">
        <w:t>v</w:t>
      </w:r>
      <w:r w:rsidRPr="00451D99">
        <w:rPr>
          <w:spacing w:val="-4"/>
        </w:rPr>
        <w:t xml:space="preserve"> </w:t>
      </w:r>
      <w:r w:rsidRPr="00451D99">
        <w:t>prejšnjem</w:t>
      </w:r>
      <w:r w:rsidRPr="00451D99">
        <w:rPr>
          <w:spacing w:val="-6"/>
        </w:rPr>
        <w:t xml:space="preserve"> </w:t>
      </w:r>
      <w:r w:rsidRPr="00451D99">
        <w:lastRenderedPageBreak/>
        <w:t>mesecu.</w:t>
      </w:r>
      <w:r w:rsidRPr="00451D99">
        <w:rPr>
          <w:spacing w:val="-3"/>
        </w:rPr>
        <w:t xml:space="preserve"> </w:t>
      </w:r>
      <w:r w:rsidRPr="00451D99">
        <w:t>Vsak</w:t>
      </w:r>
      <w:r w:rsidRPr="00451D99">
        <w:rPr>
          <w:spacing w:val="-4"/>
        </w:rPr>
        <w:t xml:space="preserve"> </w:t>
      </w:r>
      <w:r w:rsidRPr="00451D99">
        <w:t>izstavljen</w:t>
      </w:r>
      <w:r w:rsidRPr="00451D99">
        <w:rPr>
          <w:spacing w:val="-3"/>
        </w:rPr>
        <w:t xml:space="preserve"> </w:t>
      </w:r>
      <w:r w:rsidRPr="00451D99">
        <w:t>račun bo vseboval podatke o številki pogodbe, naročilnic,</w:t>
      </w:r>
      <w:r w:rsidRPr="00451D99">
        <w:rPr>
          <w:spacing w:val="-27"/>
        </w:rPr>
        <w:t xml:space="preserve"> </w:t>
      </w:r>
      <w:r w:rsidRPr="00451D99">
        <w:t>dobavnic.</w:t>
      </w:r>
    </w:p>
    <w:p w:rsidR="00164422" w:rsidRPr="00451D99" w:rsidRDefault="00164422" w:rsidP="00164422">
      <w:pPr>
        <w:pStyle w:val="Telobesedila"/>
        <w:kinsoku w:val="0"/>
        <w:overflowPunct w:val="0"/>
        <w:spacing w:before="2"/>
        <w:rPr>
          <w:sz w:val="25"/>
          <w:szCs w:val="25"/>
        </w:rPr>
      </w:pPr>
    </w:p>
    <w:p w:rsidR="00164422" w:rsidRPr="00451D99" w:rsidRDefault="00164422" w:rsidP="00164422">
      <w:pPr>
        <w:pStyle w:val="Odstavekseznama"/>
        <w:numPr>
          <w:ilvl w:val="0"/>
          <w:numId w:val="3"/>
        </w:numPr>
        <w:tabs>
          <w:tab w:val="left" w:pos="5108"/>
        </w:tabs>
        <w:kinsoku w:val="0"/>
        <w:overflowPunct w:val="0"/>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10"/>
        <w:jc w:val="both"/>
      </w:pPr>
      <w:r w:rsidRPr="00451D99">
        <w:t>V skladu s 26. členom Zakona o spremembah in dopolnitvah Zakona o opravljanju plačilnih storitev za proračunske uporabnike (Ur. l. RS, št. 111/2013) lahko naročnik prejema račune in spremljajočo dokumentacijo izključno v elektronski obliki.</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Odstavekseznama"/>
        <w:numPr>
          <w:ilvl w:val="0"/>
          <w:numId w:val="3"/>
        </w:numPr>
        <w:tabs>
          <w:tab w:val="left" w:pos="5108"/>
        </w:tabs>
        <w:kinsoku w:val="0"/>
        <w:overflowPunct w:val="0"/>
        <w:spacing w:before="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14"/>
        <w:jc w:val="both"/>
      </w:pPr>
      <w:r w:rsidRPr="00451D99">
        <w:t>Če naročnik zamudi s plačilom, je dobavitelj upravičen zahtevati zakonite zamudne obresti od dneva zapadlosti računa v plačilo do dneva plačila.</w:t>
      </w:r>
    </w:p>
    <w:p w:rsidR="00164422" w:rsidRPr="00451D99" w:rsidRDefault="00164422" w:rsidP="00164422">
      <w:pPr>
        <w:pStyle w:val="Telobesedila"/>
        <w:kinsoku w:val="0"/>
        <w:overflowPunct w:val="0"/>
        <w:spacing w:before="2"/>
        <w:rPr>
          <w:sz w:val="17"/>
          <w:szCs w:val="17"/>
        </w:rPr>
      </w:pPr>
    </w:p>
    <w:p w:rsidR="00164422" w:rsidRPr="00451D99" w:rsidRDefault="00164422" w:rsidP="00164422">
      <w:pPr>
        <w:pStyle w:val="Telobesedila"/>
        <w:kinsoku w:val="0"/>
        <w:overflowPunct w:val="0"/>
        <w:spacing w:before="91"/>
        <w:ind w:left="112"/>
      </w:pPr>
      <w:r w:rsidRPr="00451D99">
        <w:rPr>
          <w:u w:val="single" w:color="000000"/>
        </w:rPr>
        <w:t>POGODBENA VREDNOST</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tabs>
          <w:tab w:val="left" w:pos="9230"/>
        </w:tabs>
        <w:kinsoku w:val="0"/>
        <w:overflowPunct w:val="0"/>
        <w:spacing w:before="34" w:line="276" w:lineRule="auto"/>
        <w:ind w:left="112" w:right="107"/>
        <w:jc w:val="both"/>
      </w:pPr>
      <w:r w:rsidRPr="00451D99">
        <w:t>Skupna ocenjena vrednost sklopov javnega naročila za katere naročnik sklepa to</w:t>
      </w:r>
      <w:r w:rsidRPr="00451D99">
        <w:rPr>
          <w:spacing w:val="-31"/>
        </w:rPr>
        <w:t xml:space="preserve"> </w:t>
      </w:r>
      <w:r w:rsidRPr="00451D99">
        <w:t>pogodbo</w:t>
      </w:r>
      <w:r w:rsidRPr="00451D99">
        <w:rPr>
          <w:spacing w:val="-4"/>
        </w:rPr>
        <w:t xml:space="preserve"> </w:t>
      </w:r>
      <w:r w:rsidRPr="00451D99">
        <w:t>je</w:t>
      </w:r>
      <w:r w:rsidRPr="00451D99">
        <w:rPr>
          <w:rFonts w:cs="Times New Roman"/>
          <w:u w:val="single" w:color="000000"/>
        </w:rPr>
        <w:t xml:space="preserve"> </w:t>
      </w:r>
      <w:r w:rsidRPr="00451D99">
        <w:rPr>
          <w:rFonts w:cs="Times New Roman"/>
          <w:u w:val="single" w:color="000000"/>
        </w:rPr>
        <w:tab/>
      </w:r>
      <w:r w:rsidRPr="00451D99">
        <w:t>EUR</w:t>
      </w:r>
      <w:r w:rsidRPr="00451D99">
        <w:rPr>
          <w:spacing w:val="21"/>
        </w:rPr>
        <w:t xml:space="preserve"> </w:t>
      </w:r>
      <w:r w:rsidRPr="00451D99">
        <w:t>z DDV. Vrednost dobav je s to pogodbo dogovorjena na podlagi okvirnih količin, upoštevajoč predvideno porabo naročnika v prihajajočih letih. O konkretnih vrednostih dobav se bosta pogodbeni stranki dogovarjali sprotno za vsako posamezno časovno obdobje, v katerem bo dobavitelj vršil dobave. Naročnik bo v času veljavnosti te pogodbe predvidoma naročal blago do skupne ocenjene vrednosti sklopov javnega naročila za katere je sklenjena ta</w:t>
      </w:r>
      <w:r w:rsidRPr="00451D99">
        <w:rPr>
          <w:spacing w:val="-6"/>
        </w:rPr>
        <w:t xml:space="preserve"> </w:t>
      </w:r>
      <w:r w:rsidRPr="00451D99">
        <w:t>pogodba.</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112"/>
      </w:pPr>
      <w:r w:rsidRPr="00451D99">
        <w:rPr>
          <w:u w:val="single" w:color="000000"/>
        </w:rPr>
        <w:t>POGODBENA KAZEN</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06"/>
        <w:jc w:val="both"/>
      </w:pPr>
      <w:r w:rsidRPr="00451D99">
        <w:t>V primeru, da dobavitelj zamuja z dobavo blaga iz razlogov, ki niso na strani naročnika ter ne gre za opravičeno zamudo ali višjo silo, je dobavitelj dolžan naročniku plačati pogodbeno kazen v višini 50,00 EUR brez DDV za vsak koledarski dan zamude,</w:t>
      </w:r>
      <w:r w:rsidRPr="00451D99">
        <w:rPr>
          <w:spacing w:val="-6"/>
        </w:rPr>
        <w:t xml:space="preserve"> </w:t>
      </w:r>
      <w:r w:rsidRPr="00451D99">
        <w:t>vendar</w:t>
      </w:r>
      <w:r w:rsidRPr="00451D99">
        <w:rPr>
          <w:spacing w:val="-7"/>
        </w:rPr>
        <w:t xml:space="preserve"> </w:t>
      </w:r>
      <w:r w:rsidRPr="00451D99">
        <w:t>največ</w:t>
      </w:r>
      <w:r w:rsidRPr="00451D99">
        <w:rPr>
          <w:spacing w:val="-6"/>
        </w:rPr>
        <w:t xml:space="preserve"> </w:t>
      </w:r>
      <w:r w:rsidRPr="00451D99">
        <w:t>1.500,00</w:t>
      </w:r>
      <w:r w:rsidRPr="00451D99">
        <w:rPr>
          <w:spacing w:val="-6"/>
        </w:rPr>
        <w:t xml:space="preserve"> </w:t>
      </w:r>
      <w:r w:rsidRPr="00451D99">
        <w:t>EUR</w:t>
      </w:r>
      <w:r w:rsidRPr="00451D99">
        <w:rPr>
          <w:spacing w:val="-8"/>
        </w:rPr>
        <w:t xml:space="preserve"> </w:t>
      </w:r>
      <w:r w:rsidRPr="00451D99">
        <w:t>brez</w:t>
      </w:r>
      <w:r w:rsidRPr="00451D99">
        <w:rPr>
          <w:spacing w:val="-6"/>
        </w:rPr>
        <w:t xml:space="preserve"> </w:t>
      </w:r>
      <w:r w:rsidRPr="00451D99">
        <w:t>DDV</w:t>
      </w:r>
      <w:r w:rsidRPr="00451D99">
        <w:rPr>
          <w:spacing w:val="-6"/>
        </w:rPr>
        <w:t xml:space="preserve"> </w:t>
      </w:r>
      <w:r w:rsidRPr="00451D99">
        <w:t>v</w:t>
      </w:r>
      <w:r w:rsidRPr="00451D99">
        <w:rPr>
          <w:spacing w:val="-6"/>
        </w:rPr>
        <w:t xml:space="preserve"> </w:t>
      </w:r>
      <w:r w:rsidRPr="00451D99">
        <w:t>okviru</w:t>
      </w:r>
      <w:r w:rsidRPr="00451D99">
        <w:rPr>
          <w:spacing w:val="-6"/>
        </w:rPr>
        <w:t xml:space="preserve"> </w:t>
      </w:r>
      <w:r w:rsidRPr="00451D99">
        <w:t>posameznega</w:t>
      </w:r>
      <w:r w:rsidRPr="00451D99">
        <w:rPr>
          <w:spacing w:val="-6"/>
        </w:rPr>
        <w:t xml:space="preserve"> </w:t>
      </w:r>
      <w:r w:rsidRPr="00451D99">
        <w:t>naročila.</w:t>
      </w:r>
      <w:r w:rsidRPr="00451D99">
        <w:rPr>
          <w:spacing w:val="-6"/>
        </w:rPr>
        <w:t xml:space="preserve"> </w:t>
      </w:r>
      <w:r w:rsidRPr="00451D99">
        <w:t>Naročnik</w:t>
      </w:r>
      <w:r w:rsidRPr="00451D99">
        <w:rPr>
          <w:spacing w:val="-8"/>
        </w:rPr>
        <w:t xml:space="preserve"> </w:t>
      </w:r>
      <w:r w:rsidRPr="00451D99">
        <w:t>bo</w:t>
      </w:r>
      <w:r w:rsidRPr="00451D99">
        <w:rPr>
          <w:spacing w:val="-6"/>
        </w:rPr>
        <w:t xml:space="preserve"> </w:t>
      </w:r>
      <w:r w:rsidRPr="00451D99">
        <w:t>dobavitelju</w:t>
      </w:r>
      <w:r w:rsidRPr="00451D99">
        <w:rPr>
          <w:spacing w:val="-6"/>
        </w:rPr>
        <w:t xml:space="preserve"> </w:t>
      </w:r>
      <w:r w:rsidRPr="00451D99">
        <w:t>izstavil</w:t>
      </w:r>
      <w:r w:rsidRPr="00451D99">
        <w:rPr>
          <w:spacing w:val="-6"/>
        </w:rPr>
        <w:t xml:space="preserve"> </w:t>
      </w:r>
      <w:r w:rsidRPr="00451D99">
        <w:t>račun</w:t>
      </w:r>
      <w:r w:rsidRPr="00451D99">
        <w:rPr>
          <w:spacing w:val="-6"/>
        </w:rPr>
        <w:t xml:space="preserve"> </w:t>
      </w:r>
      <w:r w:rsidRPr="00451D99">
        <w:t>za pogodbeno</w:t>
      </w:r>
      <w:r w:rsidRPr="00451D99">
        <w:rPr>
          <w:spacing w:val="-5"/>
        </w:rPr>
        <w:t xml:space="preserve"> </w:t>
      </w:r>
      <w:r w:rsidRPr="00451D99">
        <w:t>kazen,</w:t>
      </w:r>
      <w:r w:rsidRPr="00451D99">
        <w:rPr>
          <w:spacing w:val="-7"/>
        </w:rPr>
        <w:t xml:space="preserve"> </w:t>
      </w:r>
      <w:r w:rsidRPr="00451D99">
        <w:t>katerega</w:t>
      </w:r>
      <w:r w:rsidRPr="00451D99">
        <w:rPr>
          <w:spacing w:val="-7"/>
        </w:rPr>
        <w:t xml:space="preserve"> </w:t>
      </w:r>
      <w:r w:rsidRPr="00451D99">
        <w:t>plačilo</w:t>
      </w:r>
      <w:r w:rsidRPr="00451D99">
        <w:rPr>
          <w:spacing w:val="-9"/>
        </w:rPr>
        <w:t xml:space="preserve"> </w:t>
      </w:r>
      <w:r w:rsidRPr="00451D99">
        <w:t>bo</w:t>
      </w:r>
      <w:r w:rsidRPr="00451D99">
        <w:rPr>
          <w:spacing w:val="-7"/>
        </w:rPr>
        <w:t xml:space="preserve"> </w:t>
      </w:r>
      <w:r w:rsidRPr="00451D99">
        <w:t>zapadlo</w:t>
      </w:r>
      <w:r w:rsidRPr="00451D99">
        <w:rPr>
          <w:spacing w:val="-7"/>
        </w:rPr>
        <w:t xml:space="preserve"> </w:t>
      </w:r>
      <w:r w:rsidRPr="00451D99">
        <w:t>v</w:t>
      </w:r>
      <w:r w:rsidRPr="00451D99">
        <w:rPr>
          <w:spacing w:val="-5"/>
        </w:rPr>
        <w:t xml:space="preserve"> </w:t>
      </w:r>
      <w:r w:rsidRPr="00451D99">
        <w:t>tridesetih</w:t>
      </w:r>
      <w:r w:rsidRPr="00451D99">
        <w:rPr>
          <w:spacing w:val="-7"/>
        </w:rPr>
        <w:t xml:space="preserve"> </w:t>
      </w:r>
      <w:r w:rsidRPr="00451D99">
        <w:t>(30)</w:t>
      </w:r>
      <w:r w:rsidRPr="00451D99">
        <w:rPr>
          <w:spacing w:val="-8"/>
        </w:rPr>
        <w:t xml:space="preserve"> </w:t>
      </w:r>
      <w:r w:rsidRPr="00451D99">
        <w:t>koledarskih</w:t>
      </w:r>
      <w:r w:rsidRPr="00451D99">
        <w:rPr>
          <w:spacing w:val="-9"/>
        </w:rPr>
        <w:t xml:space="preserve"> </w:t>
      </w:r>
      <w:r w:rsidRPr="00451D99">
        <w:t>dneh</w:t>
      </w:r>
      <w:r w:rsidRPr="00451D99">
        <w:rPr>
          <w:spacing w:val="-7"/>
        </w:rPr>
        <w:t xml:space="preserve"> </w:t>
      </w:r>
      <w:r w:rsidRPr="00451D99">
        <w:t>od</w:t>
      </w:r>
      <w:r w:rsidRPr="00451D99">
        <w:rPr>
          <w:spacing w:val="-7"/>
        </w:rPr>
        <w:t xml:space="preserve"> </w:t>
      </w:r>
      <w:r w:rsidRPr="00451D99">
        <w:t>dneva</w:t>
      </w:r>
      <w:r w:rsidRPr="00451D99">
        <w:rPr>
          <w:spacing w:val="-5"/>
        </w:rPr>
        <w:t xml:space="preserve"> </w:t>
      </w:r>
      <w:r w:rsidRPr="00451D99">
        <w:t>izstavitve</w:t>
      </w:r>
      <w:r w:rsidRPr="00451D99">
        <w:rPr>
          <w:spacing w:val="-9"/>
        </w:rPr>
        <w:t xml:space="preserve"> </w:t>
      </w:r>
      <w:r w:rsidRPr="00451D99">
        <w:t>računa.</w:t>
      </w:r>
      <w:r w:rsidRPr="00451D99">
        <w:rPr>
          <w:spacing w:val="-5"/>
        </w:rPr>
        <w:t xml:space="preserve"> </w:t>
      </w:r>
      <w:r w:rsidRPr="00451D99">
        <w:t>Uveljavljanje pogodbene kazni ne izključuje unovčitve</w:t>
      </w:r>
      <w:r w:rsidRPr="00451D99">
        <w:rPr>
          <w:spacing w:val="4"/>
        </w:rPr>
        <w:t xml:space="preserve"> </w:t>
      </w:r>
      <w:r w:rsidRPr="00451D99">
        <w:t>finančnega zavarovanja.</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112"/>
      </w:pPr>
      <w:r w:rsidRPr="00451D99">
        <w:rPr>
          <w:u w:val="single" w:color="000000"/>
        </w:rPr>
        <w:t>FINANČNO ZAVAROVANJE</w:t>
      </w:r>
    </w:p>
    <w:p w:rsidR="00164422" w:rsidRPr="00451D99" w:rsidRDefault="00164422" w:rsidP="00164422">
      <w:pPr>
        <w:pStyle w:val="Odstavekseznama"/>
        <w:numPr>
          <w:ilvl w:val="0"/>
          <w:numId w:val="3"/>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4" w:line="276" w:lineRule="auto"/>
        <w:ind w:left="112" w:right="98"/>
        <w:jc w:val="both"/>
      </w:pPr>
      <w:r w:rsidRPr="00451D99">
        <w:t>Dobavitelj bo v roku osmih (8) koledarskih dni po podpisu te pogodbe naročniku izročil finančno zavarovanje - garancijo (banke</w:t>
      </w:r>
      <w:r w:rsidRPr="00451D99">
        <w:rPr>
          <w:spacing w:val="-10"/>
        </w:rPr>
        <w:t xml:space="preserve"> </w:t>
      </w:r>
      <w:r w:rsidRPr="00451D99">
        <w:t>/</w:t>
      </w:r>
      <w:r w:rsidRPr="00451D99">
        <w:rPr>
          <w:spacing w:val="-11"/>
        </w:rPr>
        <w:t xml:space="preserve"> </w:t>
      </w:r>
      <w:r w:rsidRPr="00451D99">
        <w:t>zavarovalnice</w:t>
      </w:r>
      <w:r w:rsidRPr="00451D99">
        <w:rPr>
          <w:spacing w:val="-12"/>
        </w:rPr>
        <w:t xml:space="preserve"> </w:t>
      </w:r>
      <w:r w:rsidRPr="00451D99">
        <w:t>/</w:t>
      </w:r>
      <w:r w:rsidRPr="00451D99">
        <w:rPr>
          <w:spacing w:val="-10"/>
        </w:rPr>
        <w:t xml:space="preserve"> </w:t>
      </w:r>
      <w:r w:rsidRPr="00451D99">
        <w:t>depozit)</w:t>
      </w:r>
      <w:r w:rsidRPr="00451D99">
        <w:rPr>
          <w:spacing w:val="-10"/>
        </w:rPr>
        <w:t xml:space="preserve"> </w:t>
      </w:r>
      <w:r w:rsidRPr="00451D99">
        <w:t>za</w:t>
      </w:r>
      <w:r w:rsidRPr="00451D99">
        <w:rPr>
          <w:spacing w:val="-10"/>
        </w:rPr>
        <w:t xml:space="preserve"> </w:t>
      </w:r>
      <w:r w:rsidRPr="00451D99">
        <w:t>dobro</w:t>
      </w:r>
      <w:r w:rsidRPr="00451D99">
        <w:rPr>
          <w:spacing w:val="-11"/>
        </w:rPr>
        <w:t xml:space="preserve"> </w:t>
      </w:r>
      <w:r w:rsidRPr="00451D99">
        <w:t>izvedbo</w:t>
      </w:r>
      <w:r w:rsidRPr="00451D99">
        <w:rPr>
          <w:spacing w:val="-9"/>
        </w:rPr>
        <w:t xml:space="preserve"> </w:t>
      </w:r>
      <w:r w:rsidRPr="00451D99">
        <w:t>pogodbenih</w:t>
      </w:r>
      <w:r w:rsidRPr="00451D99">
        <w:rPr>
          <w:spacing w:val="-13"/>
        </w:rPr>
        <w:t xml:space="preserve"> </w:t>
      </w:r>
      <w:r w:rsidRPr="00451D99">
        <w:t>obveznosti,</w:t>
      </w:r>
      <w:r w:rsidRPr="00451D99">
        <w:rPr>
          <w:spacing w:val="-11"/>
        </w:rPr>
        <w:t xml:space="preserve"> </w:t>
      </w:r>
      <w:r w:rsidRPr="00451D99">
        <w:t>v</w:t>
      </w:r>
      <w:r w:rsidRPr="00451D99">
        <w:rPr>
          <w:spacing w:val="-10"/>
        </w:rPr>
        <w:t xml:space="preserve"> </w:t>
      </w:r>
      <w:r w:rsidRPr="00451D99">
        <w:t>valuti</w:t>
      </w:r>
      <w:r w:rsidRPr="00451D99">
        <w:rPr>
          <w:spacing w:val="-8"/>
        </w:rPr>
        <w:t xml:space="preserve"> </w:t>
      </w:r>
      <w:r w:rsidRPr="00451D99">
        <w:t>EUR,</w:t>
      </w:r>
      <w:r w:rsidRPr="00451D99">
        <w:rPr>
          <w:spacing w:val="-10"/>
        </w:rPr>
        <w:t xml:space="preserve"> </w:t>
      </w:r>
      <w:r w:rsidRPr="00451D99">
        <w:t>v</w:t>
      </w:r>
      <w:r w:rsidRPr="00451D99">
        <w:rPr>
          <w:spacing w:val="-12"/>
        </w:rPr>
        <w:t xml:space="preserve"> </w:t>
      </w:r>
      <w:r w:rsidRPr="00451D99">
        <w:t>višini</w:t>
      </w:r>
      <w:r w:rsidRPr="00451D99">
        <w:rPr>
          <w:spacing w:val="-10"/>
        </w:rPr>
        <w:t xml:space="preserve"> </w:t>
      </w:r>
      <w:r w:rsidRPr="00451D99">
        <w:t>10%</w:t>
      </w:r>
      <w:r w:rsidRPr="00451D99">
        <w:rPr>
          <w:spacing w:val="-5"/>
        </w:rPr>
        <w:t xml:space="preserve"> </w:t>
      </w:r>
      <w:r w:rsidRPr="00451D99">
        <w:t>pogodbene</w:t>
      </w:r>
      <w:r w:rsidRPr="00451D99">
        <w:rPr>
          <w:spacing w:val="-11"/>
        </w:rPr>
        <w:t xml:space="preserve"> </w:t>
      </w:r>
      <w:r w:rsidRPr="00451D99">
        <w:t>vrednosti z DDV, z veljavnostjo najmanj en (1) mesec dlje od pogodbenega obdobja. Predložitev finančnega zavarovanja za dobro izvedbo pogodbenih obveznosti je pogoj za</w:t>
      </w:r>
      <w:r w:rsidRPr="00451D99">
        <w:rPr>
          <w:spacing w:val="15"/>
        </w:rPr>
        <w:t xml:space="preserve"> </w:t>
      </w:r>
      <w:r w:rsidRPr="00451D99">
        <w:t>veljavnost pogodbe.</w:t>
      </w:r>
    </w:p>
    <w:p w:rsidR="00164422" w:rsidRPr="00451D99" w:rsidRDefault="00164422" w:rsidP="00164422">
      <w:pPr>
        <w:pStyle w:val="Telobesedila"/>
        <w:kinsoku w:val="0"/>
        <w:overflowPunct w:val="0"/>
        <w:spacing w:before="66" w:line="276" w:lineRule="auto"/>
        <w:ind w:left="112" w:right="107"/>
        <w:jc w:val="both"/>
      </w:pPr>
      <w:r w:rsidRPr="00451D99">
        <w:t>V</w:t>
      </w:r>
      <w:r w:rsidRPr="00451D99">
        <w:rPr>
          <w:spacing w:val="-10"/>
        </w:rPr>
        <w:t xml:space="preserve"> </w:t>
      </w:r>
      <w:r w:rsidRPr="00451D99">
        <w:t>primeru</w:t>
      </w:r>
      <w:r w:rsidRPr="00451D99">
        <w:rPr>
          <w:spacing w:val="-11"/>
        </w:rPr>
        <w:t xml:space="preserve"> </w:t>
      </w:r>
      <w:r w:rsidRPr="00451D99">
        <w:t>zamude</w:t>
      </w:r>
      <w:r w:rsidRPr="00451D99">
        <w:rPr>
          <w:spacing w:val="-8"/>
        </w:rPr>
        <w:t xml:space="preserve"> </w:t>
      </w:r>
      <w:r w:rsidRPr="00451D99">
        <w:t>roka</w:t>
      </w:r>
      <w:r w:rsidRPr="00451D99">
        <w:rPr>
          <w:spacing w:val="-11"/>
        </w:rPr>
        <w:t xml:space="preserve"> </w:t>
      </w:r>
      <w:r w:rsidRPr="00451D99">
        <w:t>dobave</w:t>
      </w:r>
      <w:r w:rsidRPr="00451D99">
        <w:rPr>
          <w:spacing w:val="-8"/>
        </w:rPr>
        <w:t xml:space="preserve"> </w:t>
      </w:r>
      <w:r w:rsidRPr="00451D99">
        <w:t>za</w:t>
      </w:r>
      <w:r w:rsidRPr="00451D99">
        <w:rPr>
          <w:spacing w:val="-11"/>
        </w:rPr>
        <w:t xml:space="preserve"> </w:t>
      </w:r>
      <w:r w:rsidRPr="00451D99">
        <w:t>več</w:t>
      </w:r>
      <w:r w:rsidRPr="00451D99">
        <w:rPr>
          <w:spacing w:val="-8"/>
        </w:rPr>
        <w:t xml:space="preserve"> </w:t>
      </w:r>
      <w:r w:rsidRPr="00451D99">
        <w:t>kot</w:t>
      </w:r>
      <w:r w:rsidRPr="00451D99">
        <w:rPr>
          <w:spacing w:val="-11"/>
        </w:rPr>
        <w:t xml:space="preserve"> </w:t>
      </w:r>
      <w:r w:rsidRPr="00451D99">
        <w:t>30</w:t>
      </w:r>
      <w:r w:rsidRPr="00451D99">
        <w:rPr>
          <w:spacing w:val="-11"/>
        </w:rPr>
        <w:t xml:space="preserve"> </w:t>
      </w:r>
      <w:r w:rsidRPr="00451D99">
        <w:t>koledarskih</w:t>
      </w:r>
      <w:r w:rsidRPr="00451D99">
        <w:rPr>
          <w:spacing w:val="-8"/>
        </w:rPr>
        <w:t xml:space="preserve"> </w:t>
      </w:r>
      <w:r w:rsidRPr="00451D99">
        <w:t>dni</w:t>
      </w:r>
      <w:r w:rsidRPr="00451D99">
        <w:rPr>
          <w:spacing w:val="-11"/>
        </w:rPr>
        <w:t xml:space="preserve"> </w:t>
      </w:r>
      <w:r w:rsidRPr="00451D99">
        <w:t>ali</w:t>
      </w:r>
      <w:r w:rsidRPr="00451D99">
        <w:rPr>
          <w:spacing w:val="-11"/>
        </w:rPr>
        <w:t xml:space="preserve"> </w:t>
      </w:r>
      <w:r w:rsidRPr="00451D99">
        <w:t>neizpolnjevanja</w:t>
      </w:r>
      <w:r w:rsidRPr="00451D99">
        <w:rPr>
          <w:spacing w:val="-10"/>
        </w:rPr>
        <w:t xml:space="preserve"> </w:t>
      </w:r>
      <w:r w:rsidRPr="00451D99">
        <w:t>drugih</w:t>
      </w:r>
      <w:r w:rsidRPr="00451D99">
        <w:rPr>
          <w:spacing w:val="-12"/>
        </w:rPr>
        <w:t xml:space="preserve"> </w:t>
      </w:r>
      <w:r w:rsidRPr="00451D99">
        <w:t>pogodbenih</w:t>
      </w:r>
      <w:r w:rsidRPr="00451D99">
        <w:rPr>
          <w:spacing w:val="-12"/>
        </w:rPr>
        <w:t xml:space="preserve"> </w:t>
      </w:r>
      <w:r w:rsidRPr="00451D99">
        <w:t>obveznosti</w:t>
      </w:r>
      <w:r w:rsidRPr="00451D99">
        <w:rPr>
          <w:spacing w:val="-8"/>
        </w:rPr>
        <w:t xml:space="preserve"> </w:t>
      </w:r>
      <w:r w:rsidRPr="00451D99">
        <w:t>dobavitelja po</w:t>
      </w:r>
      <w:r w:rsidRPr="00451D99">
        <w:rPr>
          <w:spacing w:val="-6"/>
        </w:rPr>
        <w:t xml:space="preserve"> </w:t>
      </w:r>
      <w:r w:rsidRPr="00451D99">
        <w:t>tej</w:t>
      </w:r>
      <w:r w:rsidRPr="00451D99">
        <w:rPr>
          <w:spacing w:val="-2"/>
        </w:rPr>
        <w:t xml:space="preserve"> </w:t>
      </w:r>
      <w:r w:rsidRPr="00451D99">
        <w:t>pogodbi,</w:t>
      </w:r>
      <w:r w:rsidRPr="00451D99">
        <w:rPr>
          <w:spacing w:val="-7"/>
        </w:rPr>
        <w:t xml:space="preserve"> </w:t>
      </w:r>
      <w:r w:rsidRPr="00451D99">
        <w:t>bo</w:t>
      </w:r>
      <w:r w:rsidRPr="00451D99">
        <w:rPr>
          <w:spacing w:val="-6"/>
        </w:rPr>
        <w:t xml:space="preserve"> </w:t>
      </w:r>
      <w:r w:rsidRPr="00451D99">
        <w:t>naročnik</w:t>
      </w:r>
      <w:r w:rsidRPr="00451D99">
        <w:rPr>
          <w:spacing w:val="-6"/>
        </w:rPr>
        <w:t xml:space="preserve"> </w:t>
      </w:r>
      <w:r w:rsidRPr="00451D99">
        <w:t>unovčil</w:t>
      </w:r>
      <w:r w:rsidRPr="00451D99">
        <w:rPr>
          <w:spacing w:val="-2"/>
        </w:rPr>
        <w:t xml:space="preserve"> </w:t>
      </w:r>
      <w:r w:rsidRPr="00451D99">
        <w:t>finančno</w:t>
      </w:r>
      <w:r w:rsidRPr="00451D99">
        <w:rPr>
          <w:spacing w:val="-6"/>
        </w:rPr>
        <w:t xml:space="preserve"> </w:t>
      </w:r>
      <w:r w:rsidRPr="00451D99">
        <w:t>zavarovanje</w:t>
      </w:r>
      <w:r w:rsidRPr="00451D99">
        <w:rPr>
          <w:spacing w:val="-7"/>
        </w:rPr>
        <w:t xml:space="preserve"> </w:t>
      </w:r>
      <w:r w:rsidRPr="00451D99">
        <w:t>za</w:t>
      </w:r>
      <w:r w:rsidRPr="00451D99">
        <w:rPr>
          <w:spacing w:val="-6"/>
        </w:rPr>
        <w:t xml:space="preserve"> </w:t>
      </w:r>
      <w:r w:rsidRPr="00451D99">
        <w:t>dobro</w:t>
      </w:r>
      <w:r w:rsidRPr="00451D99">
        <w:rPr>
          <w:spacing w:val="-6"/>
        </w:rPr>
        <w:t xml:space="preserve"> </w:t>
      </w:r>
      <w:r w:rsidRPr="00451D99">
        <w:t>izvedbo</w:t>
      </w:r>
      <w:r w:rsidRPr="00451D99">
        <w:rPr>
          <w:spacing w:val="-4"/>
        </w:rPr>
        <w:t xml:space="preserve"> </w:t>
      </w:r>
      <w:r w:rsidRPr="00451D99">
        <w:t>pogodbenih</w:t>
      </w:r>
      <w:r w:rsidRPr="00451D99">
        <w:rPr>
          <w:spacing w:val="-7"/>
        </w:rPr>
        <w:t xml:space="preserve"> </w:t>
      </w:r>
      <w:r w:rsidRPr="00451D99">
        <w:t>obveznosti</w:t>
      </w:r>
      <w:r w:rsidRPr="00451D99">
        <w:rPr>
          <w:spacing w:val="-7"/>
        </w:rPr>
        <w:t xml:space="preserve"> </w:t>
      </w:r>
      <w:r w:rsidRPr="00451D99">
        <w:t>in</w:t>
      </w:r>
      <w:r w:rsidRPr="00451D99">
        <w:rPr>
          <w:spacing w:val="-5"/>
        </w:rPr>
        <w:t xml:space="preserve"> </w:t>
      </w:r>
      <w:r w:rsidRPr="00451D99">
        <w:t>razdrl</w:t>
      </w:r>
      <w:r w:rsidRPr="00451D99">
        <w:rPr>
          <w:spacing w:val="-4"/>
        </w:rPr>
        <w:t xml:space="preserve"> </w:t>
      </w:r>
      <w:r w:rsidRPr="00451D99">
        <w:t>pogodbo</w:t>
      </w:r>
      <w:r w:rsidRPr="00451D99">
        <w:rPr>
          <w:spacing w:val="-6"/>
        </w:rPr>
        <w:t xml:space="preserve"> </w:t>
      </w:r>
      <w:r w:rsidRPr="00451D99">
        <w:t>brez odpovednega roka. Naročnik bo dobavitelja pisno obvestil o tem, da ga je unovčil najkasneje tri delovne dni po dnevu, ko ga je predložil v izplačilo. Dobavitelj je tudi odškodninsko odgovoren naročniku za</w:t>
      </w:r>
      <w:r w:rsidRPr="00451D99">
        <w:rPr>
          <w:spacing w:val="-1"/>
        </w:rPr>
        <w:t xml:space="preserve"> </w:t>
      </w:r>
      <w:r w:rsidRPr="00451D99">
        <w:t>povzročeno škodo.</w:t>
      </w:r>
    </w:p>
    <w:p w:rsidR="00164422" w:rsidRPr="00451D99" w:rsidRDefault="00164422" w:rsidP="00164422">
      <w:pPr>
        <w:pStyle w:val="Telobesedila"/>
        <w:kinsoku w:val="0"/>
        <w:overflowPunct w:val="0"/>
        <w:spacing w:before="7"/>
        <w:rPr>
          <w:sz w:val="17"/>
          <w:szCs w:val="17"/>
        </w:rPr>
      </w:pPr>
    </w:p>
    <w:p w:rsidR="00164422" w:rsidRPr="00451D99" w:rsidRDefault="00164422" w:rsidP="00164422">
      <w:pPr>
        <w:pStyle w:val="Telobesedila"/>
        <w:kinsoku w:val="0"/>
        <w:overflowPunct w:val="0"/>
        <w:spacing w:before="91"/>
        <w:ind w:left="112"/>
      </w:pPr>
      <w:r w:rsidRPr="00451D99">
        <w:rPr>
          <w:u w:val="single" w:color="000000"/>
        </w:rPr>
        <w:t>PODIZVAJALCI</w:t>
      </w:r>
    </w:p>
    <w:p w:rsidR="00164422" w:rsidRPr="00451D99" w:rsidRDefault="00164422" w:rsidP="00164422">
      <w:pPr>
        <w:pStyle w:val="Odstavekseznama"/>
        <w:numPr>
          <w:ilvl w:val="0"/>
          <w:numId w:val="3"/>
        </w:numPr>
        <w:tabs>
          <w:tab w:val="left" w:pos="5108"/>
        </w:tabs>
        <w:kinsoku w:val="0"/>
        <w:overflowPunct w:val="0"/>
        <w:spacing w:before="36"/>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ind w:left="112"/>
      </w:pPr>
      <w:r w:rsidRPr="00451D99">
        <w:t>Dobavitelj bo predmet te pogodbe opravil samostojno, brez podizvajalcev.</w:t>
      </w:r>
    </w:p>
    <w:p w:rsidR="00164422" w:rsidRPr="00451D99" w:rsidRDefault="00164422" w:rsidP="00164422">
      <w:pPr>
        <w:pStyle w:val="Telobesedila"/>
        <w:kinsoku w:val="0"/>
        <w:overflowPunct w:val="0"/>
        <w:spacing w:before="33"/>
        <w:ind w:left="112"/>
        <w:rPr>
          <w:color w:val="A5A5A5"/>
        </w:rPr>
      </w:pPr>
      <w:r w:rsidRPr="00451D99">
        <w:rPr>
          <w:color w:val="A5A5A5"/>
        </w:rPr>
        <w:t>ali</w:t>
      </w:r>
    </w:p>
    <w:p w:rsidR="00164422" w:rsidRPr="00451D99" w:rsidRDefault="00164422" w:rsidP="00164422">
      <w:pPr>
        <w:pStyle w:val="Telobesedila"/>
        <w:kinsoku w:val="0"/>
        <w:overflowPunct w:val="0"/>
        <w:spacing w:before="38"/>
        <w:ind w:left="112"/>
        <w:rPr>
          <w:color w:val="A5A5A5"/>
        </w:rPr>
      </w:pPr>
      <w:r w:rsidRPr="00451D99">
        <w:rPr>
          <w:color w:val="A5A5A5"/>
        </w:rPr>
        <w:t>Dobavitelj bo predmet te pogodbe opravil z naslednjim podizvajalcem:</w:t>
      </w:r>
    </w:p>
    <w:p w:rsidR="00164422" w:rsidRPr="00451D99" w:rsidRDefault="00164422" w:rsidP="00164422">
      <w:pPr>
        <w:pStyle w:val="Odstavekseznama"/>
        <w:numPr>
          <w:ilvl w:val="0"/>
          <w:numId w:val="11"/>
        </w:numPr>
        <w:tabs>
          <w:tab w:val="left" w:pos="528"/>
          <w:tab w:val="left" w:pos="4360"/>
          <w:tab w:val="left" w:pos="6627"/>
          <w:tab w:val="left" w:pos="9464"/>
        </w:tabs>
        <w:kinsoku w:val="0"/>
        <w:overflowPunct w:val="0"/>
        <w:spacing w:before="35" w:line="276" w:lineRule="auto"/>
        <w:ind w:right="420" w:hanging="360"/>
        <w:jc w:val="both"/>
        <w:rPr>
          <w:rFonts w:cs="Times New Roman"/>
          <w:color w:val="A5A5A5"/>
          <w:sz w:val="22"/>
          <w:szCs w:val="22"/>
        </w:rPr>
      </w:pPr>
      <w:r w:rsidRPr="00451D99">
        <w:rPr>
          <w:rFonts w:cs="Times New Roman"/>
          <w:color w:val="A5A5A5"/>
          <w:sz w:val="22"/>
          <w:szCs w:val="22"/>
          <w:u w:val="single" w:color="000000"/>
        </w:rPr>
        <w:t xml:space="preserve"> </w:t>
      </w:r>
      <w:r w:rsidRPr="00451D99">
        <w:rPr>
          <w:rFonts w:cs="Times New Roman"/>
          <w:color w:val="A5A5A5"/>
          <w:sz w:val="22"/>
          <w:szCs w:val="22"/>
          <w:u w:val="single" w:color="000000"/>
        </w:rPr>
        <w:tab/>
      </w:r>
      <w:r w:rsidRPr="00451D99">
        <w:rPr>
          <w:rFonts w:cs="Times New Roman"/>
          <w:color w:val="A5A5A5"/>
          <w:sz w:val="22"/>
          <w:szCs w:val="22"/>
          <w:u w:val="single" w:color="000000"/>
        </w:rPr>
        <w:tab/>
      </w:r>
      <w:r w:rsidRPr="00451D99">
        <w:rPr>
          <w:color w:val="A5A5A5"/>
          <w:sz w:val="22"/>
          <w:szCs w:val="22"/>
        </w:rPr>
        <w:t>,</w:t>
      </w:r>
      <w:r w:rsidRPr="00451D99">
        <w:rPr>
          <w:color w:val="A5A5A5"/>
          <w:spacing w:val="-3"/>
          <w:sz w:val="22"/>
          <w:szCs w:val="22"/>
        </w:rPr>
        <w:t xml:space="preserve"> </w:t>
      </w:r>
      <w:r w:rsidRPr="00451D99">
        <w:rPr>
          <w:color w:val="A5A5A5"/>
          <w:sz w:val="22"/>
          <w:szCs w:val="22"/>
        </w:rPr>
        <w:t>s</w:t>
      </w:r>
      <w:r w:rsidRPr="00451D99">
        <w:rPr>
          <w:color w:val="A5A5A5"/>
          <w:spacing w:val="-3"/>
          <w:sz w:val="22"/>
          <w:szCs w:val="22"/>
        </w:rPr>
        <w:t xml:space="preserve"> </w:t>
      </w:r>
      <w:r w:rsidRPr="00451D99">
        <w:rPr>
          <w:color w:val="A5A5A5"/>
          <w:sz w:val="22"/>
          <w:szCs w:val="22"/>
        </w:rPr>
        <w:t>sedežem:</w:t>
      </w:r>
      <w:r w:rsidRPr="00451D99">
        <w:rPr>
          <w:color w:val="A5A5A5"/>
          <w:spacing w:val="-3"/>
          <w:sz w:val="22"/>
          <w:szCs w:val="22"/>
        </w:rPr>
        <w:t xml:space="preserve"> </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rFonts w:cs="Times New Roman"/>
          <w:color w:val="A5A5A5"/>
          <w:sz w:val="22"/>
          <w:szCs w:val="22"/>
          <w:u w:val="single"/>
        </w:rPr>
        <w:tab/>
      </w:r>
      <w:r w:rsidRPr="00451D99">
        <w:rPr>
          <w:rFonts w:cs="Times New Roman"/>
          <w:color w:val="A5A5A5"/>
          <w:sz w:val="22"/>
          <w:szCs w:val="22"/>
        </w:rPr>
        <w:t xml:space="preserve"> </w:t>
      </w:r>
      <w:r w:rsidRPr="00451D99">
        <w:rPr>
          <w:color w:val="A5A5A5"/>
          <w:sz w:val="22"/>
          <w:szCs w:val="22"/>
        </w:rPr>
        <w:t xml:space="preserve">                                                                               ki ga</w:t>
      </w:r>
      <w:r w:rsidRPr="00451D99">
        <w:rPr>
          <w:color w:val="A5A5A5"/>
          <w:spacing w:val="-7"/>
          <w:sz w:val="22"/>
          <w:szCs w:val="22"/>
        </w:rPr>
        <w:t xml:space="preserve"> </w:t>
      </w:r>
      <w:r w:rsidRPr="00451D99">
        <w:rPr>
          <w:color w:val="A5A5A5"/>
          <w:sz w:val="22"/>
          <w:szCs w:val="22"/>
        </w:rPr>
        <w:t>zastopa:</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color w:val="A5A5A5"/>
          <w:sz w:val="22"/>
          <w:szCs w:val="22"/>
        </w:rPr>
        <w:t>,</w:t>
      </w:r>
      <w:r w:rsidRPr="00451D99">
        <w:rPr>
          <w:color w:val="A5A5A5"/>
          <w:spacing w:val="-1"/>
          <w:sz w:val="22"/>
          <w:szCs w:val="22"/>
        </w:rPr>
        <w:t xml:space="preserve"> </w:t>
      </w:r>
      <w:r w:rsidRPr="00451D99">
        <w:rPr>
          <w:color w:val="A5A5A5"/>
          <w:sz w:val="22"/>
          <w:szCs w:val="22"/>
        </w:rPr>
        <w:t>Tel:</w:t>
      </w:r>
      <w:r w:rsidRPr="00451D99">
        <w:rPr>
          <w:rFonts w:cs="Times New Roman"/>
          <w:color w:val="A5A5A5"/>
          <w:sz w:val="22"/>
          <w:szCs w:val="22"/>
          <w:u w:val="single"/>
        </w:rPr>
        <w:tab/>
      </w:r>
      <w:r w:rsidRPr="00451D99">
        <w:rPr>
          <w:color w:val="A5A5A5"/>
          <w:sz w:val="22"/>
          <w:szCs w:val="22"/>
        </w:rPr>
        <w:t>E-mail:</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rFonts w:cs="Times New Roman"/>
          <w:color w:val="A5A5A5"/>
          <w:sz w:val="22"/>
          <w:szCs w:val="22"/>
        </w:rPr>
        <w:t xml:space="preserve"> </w:t>
      </w:r>
      <w:r w:rsidRPr="00451D99">
        <w:rPr>
          <w:color w:val="A5A5A5"/>
          <w:sz w:val="22"/>
          <w:szCs w:val="22"/>
        </w:rPr>
        <w:t>matična</w:t>
      </w:r>
      <w:r w:rsidRPr="00451D99">
        <w:rPr>
          <w:color w:val="A5A5A5"/>
          <w:spacing w:val="-3"/>
          <w:sz w:val="22"/>
          <w:szCs w:val="22"/>
        </w:rPr>
        <w:t xml:space="preserve"> </w:t>
      </w:r>
      <w:r w:rsidRPr="00451D99">
        <w:rPr>
          <w:color w:val="A5A5A5"/>
          <w:sz w:val="22"/>
          <w:szCs w:val="22"/>
        </w:rPr>
        <w:t>številka:</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color w:val="A5A5A5"/>
          <w:sz w:val="22"/>
          <w:szCs w:val="22"/>
        </w:rPr>
        <w:t>,</w:t>
      </w:r>
      <w:r w:rsidRPr="00451D99">
        <w:rPr>
          <w:color w:val="A5A5A5"/>
          <w:spacing w:val="-7"/>
          <w:sz w:val="22"/>
          <w:szCs w:val="22"/>
        </w:rPr>
        <w:t xml:space="preserve"> </w:t>
      </w:r>
      <w:r w:rsidRPr="00451D99">
        <w:rPr>
          <w:color w:val="A5A5A5"/>
          <w:sz w:val="22"/>
          <w:szCs w:val="22"/>
        </w:rPr>
        <w:t>ID</w:t>
      </w:r>
      <w:r w:rsidRPr="00451D99">
        <w:rPr>
          <w:color w:val="A5A5A5"/>
          <w:spacing w:val="-7"/>
          <w:sz w:val="22"/>
          <w:szCs w:val="22"/>
        </w:rPr>
        <w:t xml:space="preserve"> </w:t>
      </w:r>
      <w:r w:rsidRPr="00451D99">
        <w:rPr>
          <w:color w:val="A5A5A5"/>
          <w:sz w:val="22"/>
          <w:szCs w:val="22"/>
        </w:rPr>
        <w:t xml:space="preserve">DDV: </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rFonts w:cs="Times New Roman"/>
          <w:color w:val="A5A5A5"/>
          <w:sz w:val="22"/>
          <w:szCs w:val="22"/>
          <w:u w:val="single"/>
        </w:rPr>
        <w:tab/>
      </w:r>
      <w:r w:rsidRPr="00451D99">
        <w:rPr>
          <w:rFonts w:cs="Times New Roman"/>
          <w:color w:val="A5A5A5"/>
          <w:sz w:val="22"/>
          <w:szCs w:val="22"/>
        </w:rPr>
        <w:t xml:space="preserve"> </w:t>
      </w:r>
      <w:r w:rsidRPr="00451D99">
        <w:rPr>
          <w:color w:val="A5A5A5"/>
          <w:sz w:val="22"/>
          <w:szCs w:val="22"/>
        </w:rPr>
        <w:t xml:space="preserve">                                                                                </w:t>
      </w:r>
      <w:r w:rsidRPr="00451D99">
        <w:rPr>
          <w:color w:val="A5A5A5"/>
          <w:sz w:val="22"/>
          <w:szCs w:val="22"/>
        </w:rPr>
        <w:lastRenderedPageBreak/>
        <w:t>TRR</w:t>
      </w:r>
      <w:r w:rsidRPr="00451D99">
        <w:rPr>
          <w:color w:val="A5A5A5"/>
          <w:spacing w:val="-3"/>
          <w:sz w:val="22"/>
          <w:szCs w:val="22"/>
        </w:rPr>
        <w:t xml:space="preserve"> </w:t>
      </w:r>
      <w:r w:rsidRPr="00451D99">
        <w:rPr>
          <w:color w:val="A5A5A5"/>
          <w:sz w:val="22"/>
          <w:szCs w:val="22"/>
        </w:rPr>
        <w:t>št.</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color w:val="A5A5A5"/>
          <w:sz w:val="22"/>
          <w:szCs w:val="22"/>
        </w:rPr>
        <w:t>, odprt pri</w:t>
      </w:r>
      <w:r w:rsidRPr="00451D99">
        <w:rPr>
          <w:color w:val="A5A5A5"/>
          <w:spacing w:val="-9"/>
          <w:sz w:val="22"/>
          <w:szCs w:val="22"/>
        </w:rPr>
        <w:t xml:space="preserve"> </w:t>
      </w:r>
      <w:r w:rsidRPr="00451D99">
        <w:rPr>
          <w:color w:val="A5A5A5"/>
          <w:sz w:val="22"/>
          <w:szCs w:val="22"/>
        </w:rPr>
        <w:t>banki</w:t>
      </w:r>
      <w:r w:rsidRPr="00451D99">
        <w:rPr>
          <w:color w:val="A5A5A5"/>
          <w:spacing w:val="-1"/>
          <w:sz w:val="22"/>
          <w:szCs w:val="22"/>
        </w:rPr>
        <w:t xml:space="preserve"> </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rFonts w:cs="Times New Roman"/>
          <w:color w:val="A5A5A5"/>
          <w:sz w:val="22"/>
          <w:szCs w:val="22"/>
          <w:u w:val="single"/>
        </w:rPr>
        <w:tab/>
      </w:r>
    </w:p>
    <w:p w:rsidR="00164422" w:rsidRPr="00451D99" w:rsidRDefault="00164422" w:rsidP="00164422">
      <w:pPr>
        <w:pStyle w:val="Telobesedila"/>
        <w:kinsoku w:val="0"/>
        <w:overflowPunct w:val="0"/>
        <w:spacing w:before="7"/>
        <w:rPr>
          <w:rFonts w:cs="Times New Roman"/>
          <w:sz w:val="17"/>
          <w:szCs w:val="17"/>
        </w:rPr>
      </w:pPr>
    </w:p>
    <w:p w:rsidR="00164422" w:rsidRPr="00451D99" w:rsidRDefault="00164422" w:rsidP="00164422">
      <w:pPr>
        <w:pStyle w:val="Telobesedila"/>
        <w:kinsoku w:val="0"/>
        <w:overflowPunct w:val="0"/>
        <w:spacing w:before="91"/>
        <w:ind w:left="112"/>
        <w:rPr>
          <w:color w:val="A5A5A5"/>
        </w:rPr>
      </w:pPr>
      <w:r w:rsidRPr="00451D99">
        <w:rPr>
          <w:color w:val="A5A5A5"/>
        </w:rPr>
        <w:t>Dobavitelj bo po tej pogodbi opravil vse razen tistega, kar bo opravil podizvajalec in sicer:</w:t>
      </w:r>
    </w:p>
    <w:p w:rsidR="00164422" w:rsidRPr="00451D99" w:rsidRDefault="00164422" w:rsidP="00164422">
      <w:pPr>
        <w:pStyle w:val="Odstavekseznama"/>
        <w:numPr>
          <w:ilvl w:val="0"/>
          <w:numId w:val="11"/>
        </w:numPr>
        <w:tabs>
          <w:tab w:val="left" w:pos="821"/>
          <w:tab w:val="left" w:pos="5114"/>
          <w:tab w:val="left" w:pos="8657"/>
          <w:tab w:val="left" w:pos="9464"/>
        </w:tabs>
        <w:kinsoku w:val="0"/>
        <w:overflowPunct w:val="0"/>
        <w:spacing w:before="35" w:line="276" w:lineRule="auto"/>
        <w:ind w:right="396" w:hanging="360"/>
        <w:jc w:val="both"/>
        <w:rPr>
          <w:color w:val="A5A5A5"/>
          <w:sz w:val="22"/>
          <w:szCs w:val="22"/>
        </w:rPr>
      </w:pPr>
      <w:r w:rsidRPr="00451D99">
        <w:rPr>
          <w:color w:val="A5A5A5"/>
          <w:sz w:val="22"/>
          <w:szCs w:val="22"/>
        </w:rPr>
        <w:t>Podizvajalec</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rFonts w:cs="Times New Roman"/>
          <w:color w:val="A5A5A5"/>
          <w:sz w:val="22"/>
          <w:szCs w:val="22"/>
          <w:u w:val="single"/>
        </w:rPr>
        <w:tab/>
      </w:r>
      <w:r w:rsidRPr="00451D99">
        <w:rPr>
          <w:color w:val="A5A5A5"/>
          <w:sz w:val="22"/>
          <w:szCs w:val="22"/>
        </w:rPr>
        <w:t>bo</w:t>
      </w:r>
      <w:r w:rsidRPr="00451D99">
        <w:rPr>
          <w:color w:val="A5A5A5"/>
          <w:spacing w:val="-4"/>
          <w:sz w:val="22"/>
          <w:szCs w:val="22"/>
        </w:rPr>
        <w:t xml:space="preserve"> </w:t>
      </w:r>
      <w:r w:rsidRPr="00451D99">
        <w:rPr>
          <w:color w:val="A5A5A5"/>
          <w:sz w:val="22"/>
          <w:szCs w:val="22"/>
        </w:rPr>
        <w:t>opravil: Vrsta</w:t>
      </w:r>
      <w:r w:rsidRPr="00451D99">
        <w:rPr>
          <w:color w:val="A5A5A5"/>
          <w:spacing w:val="-4"/>
          <w:sz w:val="22"/>
          <w:szCs w:val="22"/>
        </w:rPr>
        <w:t xml:space="preserve"> </w:t>
      </w:r>
      <w:r w:rsidRPr="00451D99">
        <w:rPr>
          <w:color w:val="A5A5A5"/>
          <w:sz w:val="22"/>
          <w:szCs w:val="22"/>
        </w:rPr>
        <w:t>del:</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rFonts w:cs="Times New Roman"/>
          <w:color w:val="A5A5A5"/>
          <w:sz w:val="22"/>
          <w:szCs w:val="22"/>
          <w:u w:val="single"/>
        </w:rPr>
        <w:tab/>
      </w:r>
      <w:r w:rsidRPr="00451D99">
        <w:rPr>
          <w:rFonts w:cs="Times New Roman"/>
          <w:color w:val="A5A5A5"/>
          <w:sz w:val="22"/>
          <w:szCs w:val="22"/>
          <w:u w:val="single"/>
        </w:rPr>
        <w:tab/>
      </w:r>
      <w:r w:rsidRPr="00451D99">
        <w:rPr>
          <w:rFonts w:cs="Times New Roman"/>
          <w:color w:val="A5A5A5"/>
          <w:sz w:val="22"/>
          <w:szCs w:val="22"/>
        </w:rPr>
        <w:t xml:space="preserve"> </w:t>
      </w:r>
      <w:r w:rsidRPr="00451D99">
        <w:rPr>
          <w:color w:val="A5A5A5"/>
          <w:sz w:val="22"/>
          <w:szCs w:val="22"/>
        </w:rPr>
        <w:t xml:space="preserve">                                                                                                                                                            v</w:t>
      </w:r>
      <w:r w:rsidRPr="00451D99">
        <w:rPr>
          <w:color w:val="A5A5A5"/>
          <w:spacing w:val="-1"/>
          <w:sz w:val="22"/>
          <w:szCs w:val="22"/>
        </w:rPr>
        <w:t xml:space="preserve"> </w:t>
      </w:r>
      <w:r w:rsidRPr="00451D99">
        <w:rPr>
          <w:color w:val="A5A5A5"/>
          <w:sz w:val="22"/>
          <w:szCs w:val="22"/>
        </w:rPr>
        <w:t>skupni</w:t>
      </w:r>
      <w:r w:rsidRPr="00451D99">
        <w:rPr>
          <w:color w:val="A5A5A5"/>
          <w:spacing w:val="-4"/>
          <w:sz w:val="22"/>
          <w:szCs w:val="22"/>
        </w:rPr>
        <w:t xml:space="preserve"> </w:t>
      </w:r>
      <w:r w:rsidRPr="00451D99">
        <w:rPr>
          <w:color w:val="A5A5A5"/>
          <w:sz w:val="22"/>
          <w:szCs w:val="22"/>
        </w:rPr>
        <w:t>vrednosti:</w:t>
      </w:r>
      <w:r w:rsidRPr="00451D99">
        <w:rPr>
          <w:rFonts w:cs="Times New Roman"/>
          <w:color w:val="A5A5A5"/>
          <w:sz w:val="22"/>
          <w:szCs w:val="22"/>
          <w:u w:val="single"/>
        </w:rPr>
        <w:t xml:space="preserve"> </w:t>
      </w:r>
      <w:r w:rsidRPr="00451D99">
        <w:rPr>
          <w:rFonts w:cs="Times New Roman"/>
          <w:color w:val="A5A5A5"/>
          <w:sz w:val="22"/>
          <w:szCs w:val="22"/>
          <w:u w:val="single"/>
        </w:rPr>
        <w:tab/>
      </w:r>
      <w:r w:rsidRPr="00451D99">
        <w:rPr>
          <w:color w:val="A5A5A5"/>
          <w:sz w:val="22"/>
          <w:szCs w:val="22"/>
        </w:rPr>
        <w:t>EUR (z</w:t>
      </w:r>
      <w:r w:rsidRPr="00451D99">
        <w:rPr>
          <w:color w:val="A5A5A5"/>
          <w:spacing w:val="-18"/>
          <w:sz w:val="22"/>
          <w:szCs w:val="22"/>
        </w:rPr>
        <w:t xml:space="preserve"> </w:t>
      </w:r>
      <w:r w:rsidRPr="00451D99">
        <w:rPr>
          <w:color w:val="A5A5A5"/>
          <w:sz w:val="22"/>
          <w:szCs w:val="22"/>
        </w:rPr>
        <w:t>DDV),</w:t>
      </w:r>
    </w:p>
    <w:p w:rsidR="00164422" w:rsidRPr="00451D99" w:rsidRDefault="00164422" w:rsidP="00164422">
      <w:pPr>
        <w:pStyle w:val="Telobesedila"/>
        <w:tabs>
          <w:tab w:val="left" w:pos="9464"/>
        </w:tabs>
        <w:kinsoku w:val="0"/>
        <w:overflowPunct w:val="0"/>
        <w:ind w:left="832"/>
        <w:rPr>
          <w:rFonts w:cs="Times New Roman"/>
          <w:color w:val="A5A5A5"/>
        </w:rPr>
      </w:pPr>
      <w:r w:rsidRPr="00451D99">
        <w:rPr>
          <w:color w:val="A5A5A5"/>
        </w:rPr>
        <w:t>ki se po terminskem planu opravijo v roku</w:t>
      </w:r>
      <w:r w:rsidRPr="00451D99">
        <w:rPr>
          <w:color w:val="A5A5A5"/>
          <w:spacing w:val="-34"/>
        </w:rPr>
        <w:t xml:space="preserve"> </w:t>
      </w:r>
      <w:r w:rsidRPr="00451D99">
        <w:rPr>
          <w:color w:val="A5A5A5"/>
        </w:rPr>
        <w:t>do</w:t>
      </w:r>
      <w:r w:rsidRPr="00451D99">
        <w:rPr>
          <w:color w:val="A5A5A5"/>
          <w:spacing w:val="1"/>
        </w:rPr>
        <w:t xml:space="preserve"> </w:t>
      </w:r>
      <w:r w:rsidRPr="00451D99">
        <w:rPr>
          <w:rFonts w:cs="Times New Roman"/>
          <w:color w:val="A5A5A5"/>
          <w:u w:val="single"/>
        </w:rPr>
        <w:t xml:space="preserve"> </w:t>
      </w:r>
      <w:r w:rsidRPr="00451D99">
        <w:rPr>
          <w:rFonts w:cs="Times New Roman"/>
          <w:color w:val="A5A5A5"/>
          <w:u w:val="single"/>
        </w:rPr>
        <w:tab/>
      </w:r>
    </w:p>
    <w:p w:rsidR="00164422" w:rsidRPr="00451D99" w:rsidRDefault="00164422" w:rsidP="00164422">
      <w:pPr>
        <w:pStyle w:val="Telobesedila"/>
        <w:tabs>
          <w:tab w:val="left" w:pos="2944"/>
          <w:tab w:val="left" w:pos="9464"/>
        </w:tabs>
        <w:kinsoku w:val="0"/>
        <w:overflowPunct w:val="0"/>
        <w:spacing w:before="38"/>
        <w:ind w:left="832"/>
        <w:rPr>
          <w:rFonts w:cs="Times New Roman"/>
          <w:color w:val="A5A5A5"/>
        </w:rPr>
      </w:pPr>
      <w:r w:rsidRPr="00451D99">
        <w:rPr>
          <w:color w:val="A5A5A5"/>
        </w:rPr>
        <w:t>količina</w:t>
      </w:r>
      <w:r w:rsidRPr="00451D99">
        <w:rPr>
          <w:color w:val="A5A5A5"/>
          <w:spacing w:val="-2"/>
        </w:rPr>
        <w:t xml:space="preserve"> </w:t>
      </w:r>
      <w:r w:rsidRPr="00451D99">
        <w:rPr>
          <w:color w:val="A5A5A5"/>
        </w:rPr>
        <w:t>:</w:t>
      </w:r>
      <w:r w:rsidRPr="00451D99">
        <w:rPr>
          <w:rFonts w:cs="Times New Roman"/>
          <w:color w:val="A5A5A5"/>
          <w:u w:val="single"/>
        </w:rPr>
        <w:t xml:space="preserve"> </w:t>
      </w:r>
      <w:r w:rsidRPr="00451D99">
        <w:rPr>
          <w:rFonts w:cs="Times New Roman"/>
          <w:color w:val="A5A5A5"/>
          <w:u w:val="single"/>
        </w:rPr>
        <w:tab/>
      </w:r>
      <w:r w:rsidRPr="00451D99">
        <w:rPr>
          <w:color w:val="A5A5A5"/>
        </w:rPr>
        <w:t>, kraj</w:t>
      </w:r>
      <w:r w:rsidRPr="00451D99">
        <w:rPr>
          <w:color w:val="A5A5A5"/>
          <w:spacing w:val="-11"/>
        </w:rPr>
        <w:t xml:space="preserve"> </w:t>
      </w:r>
      <w:r w:rsidRPr="00451D99">
        <w:rPr>
          <w:color w:val="A5A5A5"/>
        </w:rPr>
        <w:t>izvedbe:</w:t>
      </w:r>
      <w:r w:rsidRPr="00451D99">
        <w:rPr>
          <w:color w:val="A5A5A5"/>
          <w:spacing w:val="-2"/>
        </w:rPr>
        <w:t xml:space="preserve"> </w:t>
      </w:r>
      <w:r w:rsidRPr="00451D99">
        <w:rPr>
          <w:rFonts w:cs="Times New Roman"/>
          <w:color w:val="A5A5A5"/>
          <w:u w:val="single"/>
        </w:rPr>
        <w:t xml:space="preserve"> </w:t>
      </w:r>
      <w:r w:rsidRPr="00451D99">
        <w:rPr>
          <w:rFonts w:cs="Times New Roman"/>
          <w:color w:val="A5A5A5"/>
          <w:u w:val="single"/>
        </w:rPr>
        <w:tab/>
      </w:r>
    </w:p>
    <w:p w:rsidR="00164422" w:rsidRPr="00451D99" w:rsidRDefault="00164422" w:rsidP="00164422">
      <w:pPr>
        <w:pStyle w:val="Telobesedila"/>
        <w:kinsoku w:val="0"/>
        <w:overflowPunct w:val="0"/>
        <w:spacing w:before="10"/>
        <w:rPr>
          <w:rFonts w:cs="Times New Roman"/>
          <w:sz w:val="20"/>
          <w:szCs w:val="20"/>
        </w:rPr>
      </w:pPr>
    </w:p>
    <w:p w:rsidR="00164422" w:rsidRPr="00451D99" w:rsidRDefault="00164422" w:rsidP="00164422">
      <w:pPr>
        <w:pStyle w:val="Telobesedila"/>
        <w:kinsoku w:val="0"/>
        <w:overflowPunct w:val="0"/>
        <w:spacing w:before="90" w:line="276" w:lineRule="auto"/>
        <w:ind w:left="112" w:right="107"/>
        <w:jc w:val="both"/>
        <w:rPr>
          <w:color w:val="A5A5A5"/>
        </w:rPr>
      </w:pPr>
      <w:r w:rsidRPr="00451D99">
        <w:rPr>
          <w:color w:val="A5A5A5"/>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164422" w:rsidRPr="00451D99" w:rsidRDefault="00164422" w:rsidP="00164422">
      <w:pPr>
        <w:pStyle w:val="Odstavekseznama"/>
        <w:numPr>
          <w:ilvl w:val="0"/>
          <w:numId w:val="2"/>
        </w:numPr>
        <w:tabs>
          <w:tab w:val="left" w:pos="824"/>
        </w:tabs>
        <w:kinsoku w:val="0"/>
        <w:overflowPunct w:val="0"/>
        <w:spacing w:line="252" w:lineRule="auto"/>
        <w:ind w:right="443" w:hanging="360"/>
        <w:rPr>
          <w:color w:val="A5A5A5"/>
          <w:sz w:val="22"/>
          <w:szCs w:val="22"/>
        </w:rPr>
      </w:pPr>
      <w:r w:rsidRPr="00451D99">
        <w:rPr>
          <w:color w:val="A5A5A5"/>
          <w:sz w:val="22"/>
          <w:szCs w:val="22"/>
        </w:rPr>
        <w:t>dobavitelj s podpisom te pogodbe pooblašča naročnika, da na podlagi potrjenega računa oziroma situacije s strani dobavitelja neposredno</w:t>
      </w:r>
      <w:r w:rsidRPr="00451D99">
        <w:rPr>
          <w:color w:val="A5A5A5"/>
          <w:spacing w:val="16"/>
          <w:sz w:val="22"/>
          <w:szCs w:val="22"/>
        </w:rPr>
        <w:t xml:space="preserve"> </w:t>
      </w:r>
      <w:r w:rsidRPr="00451D99">
        <w:rPr>
          <w:color w:val="A5A5A5"/>
          <w:sz w:val="22"/>
          <w:szCs w:val="22"/>
        </w:rPr>
        <w:t>plačujepodizvajalcu,</w:t>
      </w:r>
    </w:p>
    <w:p w:rsidR="00164422" w:rsidRPr="00451D99" w:rsidRDefault="00164422" w:rsidP="00164422">
      <w:pPr>
        <w:pStyle w:val="Odstavekseznama"/>
        <w:numPr>
          <w:ilvl w:val="0"/>
          <w:numId w:val="2"/>
        </w:numPr>
        <w:tabs>
          <w:tab w:val="left" w:pos="824"/>
        </w:tabs>
        <w:kinsoku w:val="0"/>
        <w:overflowPunct w:val="0"/>
        <w:spacing w:before="28" w:line="249" w:lineRule="auto"/>
        <w:ind w:right="260" w:hanging="360"/>
        <w:rPr>
          <w:color w:val="A5A5A5"/>
          <w:sz w:val="22"/>
          <w:szCs w:val="22"/>
        </w:rPr>
      </w:pPr>
      <w:r w:rsidRPr="00451D99">
        <w:rPr>
          <w:color w:val="A5A5A5"/>
          <w:sz w:val="22"/>
          <w:szCs w:val="22"/>
        </w:rPr>
        <w:t>je podizvajalec dolžan najkasneje z izstavitvijo prvega računa predložiti soglasje, na podlagi katerega naročnik namesto dobavitelja poravna podizvajalčevo terjatev</w:t>
      </w:r>
      <w:r w:rsidRPr="00451D99">
        <w:rPr>
          <w:color w:val="A5A5A5"/>
          <w:spacing w:val="1"/>
          <w:sz w:val="22"/>
          <w:szCs w:val="22"/>
        </w:rPr>
        <w:t xml:space="preserve"> </w:t>
      </w:r>
      <w:r w:rsidRPr="00451D99">
        <w:rPr>
          <w:color w:val="A5A5A5"/>
          <w:sz w:val="22"/>
          <w:szCs w:val="22"/>
        </w:rPr>
        <w:t>dodobavitelja,</w:t>
      </w:r>
    </w:p>
    <w:p w:rsidR="00164422" w:rsidRPr="00451D99" w:rsidRDefault="00164422" w:rsidP="00164422">
      <w:pPr>
        <w:pStyle w:val="Odstavekseznama"/>
        <w:numPr>
          <w:ilvl w:val="0"/>
          <w:numId w:val="2"/>
        </w:numPr>
        <w:tabs>
          <w:tab w:val="left" w:pos="824"/>
        </w:tabs>
        <w:kinsoku w:val="0"/>
        <w:overflowPunct w:val="0"/>
        <w:spacing w:before="28"/>
        <w:ind w:left="823"/>
        <w:rPr>
          <w:color w:val="A5A5A5"/>
          <w:sz w:val="22"/>
          <w:szCs w:val="22"/>
        </w:rPr>
      </w:pPr>
      <w:r w:rsidRPr="00451D99">
        <w:rPr>
          <w:color w:val="A5A5A5"/>
          <w:sz w:val="22"/>
          <w:szCs w:val="22"/>
        </w:rPr>
        <w:t>dobavitelj</w:t>
      </w:r>
      <w:r w:rsidRPr="00451D99">
        <w:rPr>
          <w:color w:val="A5A5A5"/>
          <w:spacing w:val="-8"/>
          <w:sz w:val="22"/>
          <w:szCs w:val="22"/>
        </w:rPr>
        <w:t xml:space="preserve"> </w:t>
      </w:r>
      <w:r w:rsidRPr="00451D99">
        <w:rPr>
          <w:color w:val="A5A5A5"/>
          <w:sz w:val="22"/>
          <w:szCs w:val="22"/>
        </w:rPr>
        <w:t>svojemu</w:t>
      </w:r>
      <w:r w:rsidRPr="00451D99">
        <w:rPr>
          <w:color w:val="A5A5A5"/>
          <w:spacing w:val="-5"/>
          <w:sz w:val="22"/>
          <w:szCs w:val="22"/>
        </w:rPr>
        <w:t xml:space="preserve"> </w:t>
      </w:r>
      <w:r w:rsidRPr="00451D99">
        <w:rPr>
          <w:color w:val="A5A5A5"/>
          <w:sz w:val="22"/>
          <w:szCs w:val="22"/>
        </w:rPr>
        <w:t>računu</w:t>
      </w:r>
      <w:r w:rsidRPr="00451D99">
        <w:rPr>
          <w:color w:val="A5A5A5"/>
          <w:spacing w:val="-4"/>
          <w:sz w:val="22"/>
          <w:szCs w:val="22"/>
        </w:rPr>
        <w:t xml:space="preserve"> </w:t>
      </w:r>
      <w:r w:rsidRPr="00451D99">
        <w:rPr>
          <w:color w:val="A5A5A5"/>
          <w:sz w:val="22"/>
          <w:szCs w:val="22"/>
        </w:rPr>
        <w:t>ali</w:t>
      </w:r>
      <w:r w:rsidRPr="00451D99">
        <w:rPr>
          <w:color w:val="A5A5A5"/>
          <w:spacing w:val="-6"/>
          <w:sz w:val="22"/>
          <w:szCs w:val="22"/>
        </w:rPr>
        <w:t xml:space="preserve"> </w:t>
      </w:r>
      <w:r w:rsidRPr="00451D99">
        <w:rPr>
          <w:color w:val="A5A5A5"/>
          <w:sz w:val="22"/>
          <w:szCs w:val="22"/>
        </w:rPr>
        <w:t>situaciji</w:t>
      </w:r>
      <w:r w:rsidRPr="00451D99">
        <w:rPr>
          <w:color w:val="A5A5A5"/>
          <w:spacing w:val="-7"/>
          <w:sz w:val="22"/>
          <w:szCs w:val="22"/>
        </w:rPr>
        <w:t xml:space="preserve"> </w:t>
      </w:r>
      <w:r w:rsidRPr="00451D99">
        <w:rPr>
          <w:color w:val="A5A5A5"/>
          <w:sz w:val="22"/>
          <w:szCs w:val="22"/>
        </w:rPr>
        <w:t>priložiti</w:t>
      </w:r>
      <w:r w:rsidRPr="00451D99">
        <w:rPr>
          <w:color w:val="A5A5A5"/>
          <w:spacing w:val="-4"/>
          <w:sz w:val="22"/>
          <w:szCs w:val="22"/>
        </w:rPr>
        <w:t xml:space="preserve"> </w:t>
      </w:r>
      <w:r w:rsidRPr="00451D99">
        <w:rPr>
          <w:color w:val="A5A5A5"/>
          <w:sz w:val="22"/>
          <w:szCs w:val="22"/>
        </w:rPr>
        <w:t>račun</w:t>
      </w:r>
      <w:r w:rsidRPr="00451D99">
        <w:rPr>
          <w:color w:val="A5A5A5"/>
          <w:spacing w:val="-4"/>
          <w:sz w:val="22"/>
          <w:szCs w:val="22"/>
        </w:rPr>
        <w:t xml:space="preserve"> </w:t>
      </w:r>
      <w:r w:rsidRPr="00451D99">
        <w:rPr>
          <w:color w:val="A5A5A5"/>
          <w:sz w:val="22"/>
          <w:szCs w:val="22"/>
        </w:rPr>
        <w:t>ali</w:t>
      </w:r>
      <w:r w:rsidRPr="00451D99">
        <w:rPr>
          <w:color w:val="A5A5A5"/>
          <w:spacing w:val="-2"/>
          <w:sz w:val="22"/>
          <w:szCs w:val="22"/>
        </w:rPr>
        <w:t xml:space="preserve"> </w:t>
      </w:r>
      <w:r w:rsidRPr="00451D99">
        <w:rPr>
          <w:color w:val="A5A5A5"/>
          <w:sz w:val="22"/>
          <w:szCs w:val="22"/>
        </w:rPr>
        <w:t>situacijo</w:t>
      </w:r>
      <w:r w:rsidRPr="00451D99">
        <w:rPr>
          <w:color w:val="A5A5A5"/>
          <w:spacing w:val="-5"/>
          <w:sz w:val="22"/>
          <w:szCs w:val="22"/>
        </w:rPr>
        <w:t xml:space="preserve"> </w:t>
      </w:r>
      <w:r w:rsidRPr="00451D99">
        <w:rPr>
          <w:color w:val="A5A5A5"/>
          <w:sz w:val="22"/>
          <w:szCs w:val="22"/>
        </w:rPr>
        <w:t>podizvajalca,</w:t>
      </w:r>
      <w:r w:rsidRPr="00451D99">
        <w:rPr>
          <w:color w:val="A5A5A5"/>
          <w:spacing w:val="-6"/>
          <w:sz w:val="22"/>
          <w:szCs w:val="22"/>
        </w:rPr>
        <w:t xml:space="preserve"> </w:t>
      </w:r>
      <w:r w:rsidRPr="00451D99">
        <w:rPr>
          <w:color w:val="A5A5A5"/>
          <w:sz w:val="22"/>
          <w:szCs w:val="22"/>
        </w:rPr>
        <w:t>ki</w:t>
      </w:r>
      <w:r w:rsidRPr="00451D99">
        <w:rPr>
          <w:color w:val="A5A5A5"/>
          <w:spacing w:val="-7"/>
          <w:sz w:val="22"/>
          <w:szCs w:val="22"/>
        </w:rPr>
        <w:t xml:space="preserve"> </w:t>
      </w:r>
      <w:r w:rsidRPr="00451D99">
        <w:rPr>
          <w:color w:val="A5A5A5"/>
          <w:sz w:val="22"/>
          <w:szCs w:val="22"/>
        </w:rPr>
        <w:t>ga</w:t>
      </w:r>
      <w:r w:rsidRPr="00451D99">
        <w:rPr>
          <w:color w:val="A5A5A5"/>
          <w:spacing w:val="-4"/>
          <w:sz w:val="22"/>
          <w:szCs w:val="22"/>
        </w:rPr>
        <w:t xml:space="preserve"> </w:t>
      </w:r>
      <w:r w:rsidRPr="00451D99">
        <w:rPr>
          <w:color w:val="A5A5A5"/>
          <w:sz w:val="22"/>
          <w:szCs w:val="22"/>
        </w:rPr>
        <w:t>je</w:t>
      </w:r>
      <w:r w:rsidRPr="00451D99">
        <w:rPr>
          <w:color w:val="A5A5A5"/>
          <w:spacing w:val="-4"/>
          <w:sz w:val="22"/>
          <w:szCs w:val="22"/>
        </w:rPr>
        <w:t xml:space="preserve"> </w:t>
      </w:r>
      <w:r w:rsidRPr="00451D99">
        <w:rPr>
          <w:color w:val="A5A5A5"/>
          <w:sz w:val="22"/>
          <w:szCs w:val="22"/>
        </w:rPr>
        <w:t>predhodno</w:t>
      </w:r>
      <w:r w:rsidRPr="00451D99">
        <w:rPr>
          <w:color w:val="A5A5A5"/>
          <w:spacing w:val="-21"/>
          <w:sz w:val="22"/>
          <w:szCs w:val="22"/>
        </w:rPr>
        <w:t xml:space="preserve"> </w:t>
      </w:r>
      <w:r w:rsidRPr="00451D99">
        <w:rPr>
          <w:color w:val="A5A5A5"/>
          <w:sz w:val="22"/>
          <w:szCs w:val="22"/>
        </w:rPr>
        <w:t>potrdil.</w:t>
      </w:r>
    </w:p>
    <w:p w:rsidR="00164422" w:rsidRPr="00451D99" w:rsidRDefault="00164422" w:rsidP="00164422">
      <w:pPr>
        <w:pStyle w:val="Telobesedila"/>
        <w:kinsoku w:val="0"/>
        <w:overflowPunct w:val="0"/>
        <w:spacing w:before="7"/>
        <w:rPr>
          <w:sz w:val="26"/>
          <w:szCs w:val="26"/>
        </w:rPr>
      </w:pPr>
    </w:p>
    <w:p w:rsidR="00164422" w:rsidRPr="00451D99" w:rsidRDefault="00164422" w:rsidP="00164422">
      <w:pPr>
        <w:pStyle w:val="Telobesedila"/>
        <w:kinsoku w:val="0"/>
        <w:overflowPunct w:val="0"/>
        <w:spacing w:line="273" w:lineRule="auto"/>
        <w:ind w:left="112" w:right="107"/>
        <w:jc w:val="both"/>
        <w:rPr>
          <w:color w:val="A5A5A5"/>
        </w:rPr>
      </w:pPr>
      <w:r w:rsidRPr="00451D99">
        <w:rPr>
          <w:color w:val="A5A5A5"/>
        </w:rPr>
        <w:t>Zgolj ob izpolnitvi vseh pogojev iz predhodnega odstavka, je naročnik obvezan izvršiti neposredno plačilo podizvajalcu. Plačila podizvajalcem se izvedejo v rokih in na enak način kot velja za plačila dobavitelju.</w:t>
      </w:r>
    </w:p>
    <w:p w:rsidR="00164422" w:rsidRPr="00451D99" w:rsidRDefault="00164422" w:rsidP="00164422">
      <w:pPr>
        <w:pStyle w:val="Telobesedila"/>
        <w:kinsoku w:val="0"/>
        <w:overflowPunct w:val="0"/>
        <w:spacing w:before="1"/>
        <w:rPr>
          <w:sz w:val="25"/>
          <w:szCs w:val="25"/>
        </w:rPr>
      </w:pPr>
    </w:p>
    <w:p w:rsidR="00164422" w:rsidRPr="00451D99" w:rsidRDefault="00164422" w:rsidP="00164422">
      <w:pPr>
        <w:pStyle w:val="Telobesedila"/>
        <w:kinsoku w:val="0"/>
        <w:overflowPunct w:val="0"/>
        <w:spacing w:before="1"/>
        <w:ind w:left="112"/>
        <w:jc w:val="both"/>
        <w:rPr>
          <w:color w:val="A5A5A5"/>
        </w:rPr>
      </w:pPr>
      <w:r w:rsidRPr="00451D99">
        <w:rPr>
          <w:color w:val="A5A5A5"/>
        </w:rPr>
        <w:t>Dobavitelj mora med izvajanjem javnega naročila naročnika obvestiti o morebitnih spremembah informacij iz 2. odstavka</w:t>
      </w:r>
    </w:p>
    <w:p w:rsidR="00164422" w:rsidRPr="00451D99" w:rsidRDefault="00164422" w:rsidP="00164422">
      <w:pPr>
        <w:pStyle w:val="Telobesedila"/>
        <w:kinsoku w:val="0"/>
        <w:overflowPunct w:val="0"/>
        <w:spacing w:before="35" w:line="278" w:lineRule="auto"/>
        <w:ind w:left="112" w:right="121"/>
        <w:jc w:val="both"/>
        <w:rPr>
          <w:color w:val="A5A5A5"/>
        </w:rPr>
      </w:pPr>
      <w:r w:rsidRPr="00451D99">
        <w:rPr>
          <w:color w:val="A5A5A5"/>
        </w:rPr>
        <w:t>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164422" w:rsidRPr="00451D99" w:rsidRDefault="00164422" w:rsidP="00164422">
      <w:pPr>
        <w:pStyle w:val="Telobesedila"/>
        <w:kinsoku w:val="0"/>
        <w:overflowPunct w:val="0"/>
        <w:spacing w:before="1"/>
        <w:rPr>
          <w:sz w:val="25"/>
          <w:szCs w:val="25"/>
        </w:rPr>
      </w:pPr>
    </w:p>
    <w:p w:rsidR="00164422" w:rsidRPr="00451D99" w:rsidRDefault="00164422" w:rsidP="00164422">
      <w:pPr>
        <w:pStyle w:val="Telobesedila"/>
        <w:kinsoku w:val="0"/>
        <w:overflowPunct w:val="0"/>
        <w:ind w:left="112"/>
        <w:jc w:val="both"/>
        <w:rPr>
          <w:color w:val="A5A5A5"/>
        </w:rPr>
      </w:pPr>
      <w:r w:rsidRPr="00451D99">
        <w:rPr>
          <w:color w:val="A5A5A5"/>
        </w:rPr>
        <w:t>Naročnik bo zavrnil vsakega podizvajalca, če zanj obstajajo razlogi za izključitev iz prvega, drugega ali četrtega odstavka</w:t>
      </w:r>
    </w:p>
    <w:p w:rsidR="00164422" w:rsidRPr="00451D99" w:rsidRDefault="00164422" w:rsidP="00164422">
      <w:pPr>
        <w:pStyle w:val="Odstavekseznama"/>
        <w:numPr>
          <w:ilvl w:val="0"/>
          <w:numId w:val="10"/>
        </w:numPr>
        <w:tabs>
          <w:tab w:val="left" w:pos="432"/>
        </w:tabs>
        <w:kinsoku w:val="0"/>
        <w:overflowPunct w:val="0"/>
        <w:spacing w:before="38" w:line="276" w:lineRule="auto"/>
        <w:ind w:right="114" w:firstLine="0"/>
        <w:jc w:val="both"/>
        <w:rPr>
          <w:color w:val="A5A5A5"/>
          <w:sz w:val="22"/>
          <w:szCs w:val="22"/>
        </w:rPr>
      </w:pPr>
      <w:r w:rsidRPr="00451D99">
        <w:rPr>
          <w:color w:val="A5A5A5"/>
          <w:sz w:val="22"/>
          <w:szCs w:val="22"/>
        </w:rPr>
        <w:t>člena</w:t>
      </w:r>
      <w:r w:rsidRPr="00451D99">
        <w:rPr>
          <w:color w:val="A5A5A5"/>
          <w:spacing w:val="-5"/>
          <w:sz w:val="22"/>
          <w:szCs w:val="22"/>
        </w:rPr>
        <w:t xml:space="preserve"> </w:t>
      </w:r>
      <w:r w:rsidRPr="00451D99">
        <w:rPr>
          <w:color w:val="A5A5A5"/>
          <w:sz w:val="22"/>
          <w:szCs w:val="22"/>
        </w:rPr>
        <w:t>ZJN-3,</w:t>
      </w:r>
      <w:r w:rsidRPr="00451D99">
        <w:rPr>
          <w:color w:val="A5A5A5"/>
          <w:spacing w:val="-5"/>
          <w:sz w:val="22"/>
          <w:szCs w:val="22"/>
        </w:rPr>
        <w:t xml:space="preserve"> </w:t>
      </w:r>
      <w:r w:rsidRPr="00451D99">
        <w:rPr>
          <w:color w:val="A5A5A5"/>
          <w:sz w:val="22"/>
          <w:szCs w:val="22"/>
        </w:rPr>
        <w:t>razen</w:t>
      </w:r>
      <w:r w:rsidRPr="00451D99">
        <w:rPr>
          <w:color w:val="A5A5A5"/>
          <w:spacing w:val="-5"/>
          <w:sz w:val="22"/>
          <w:szCs w:val="22"/>
        </w:rPr>
        <w:t xml:space="preserve"> </w:t>
      </w:r>
      <w:r w:rsidRPr="00451D99">
        <w:rPr>
          <w:color w:val="A5A5A5"/>
          <w:sz w:val="22"/>
          <w:szCs w:val="22"/>
        </w:rPr>
        <w:t>v</w:t>
      </w:r>
      <w:r w:rsidRPr="00451D99">
        <w:rPr>
          <w:color w:val="A5A5A5"/>
          <w:spacing w:val="-5"/>
          <w:sz w:val="22"/>
          <w:szCs w:val="22"/>
        </w:rPr>
        <w:t xml:space="preserve"> </w:t>
      </w:r>
      <w:r w:rsidRPr="00451D99">
        <w:rPr>
          <w:color w:val="A5A5A5"/>
          <w:sz w:val="22"/>
          <w:szCs w:val="22"/>
        </w:rPr>
        <w:t>primeru</w:t>
      </w:r>
      <w:r w:rsidRPr="00451D99">
        <w:rPr>
          <w:color w:val="A5A5A5"/>
          <w:spacing w:val="-7"/>
          <w:sz w:val="22"/>
          <w:szCs w:val="22"/>
        </w:rPr>
        <w:t xml:space="preserve"> </w:t>
      </w:r>
      <w:r w:rsidRPr="00451D99">
        <w:rPr>
          <w:color w:val="A5A5A5"/>
          <w:sz w:val="22"/>
          <w:szCs w:val="22"/>
        </w:rPr>
        <w:t>iz</w:t>
      </w:r>
      <w:r w:rsidRPr="00451D99">
        <w:rPr>
          <w:color w:val="A5A5A5"/>
          <w:spacing w:val="-7"/>
          <w:sz w:val="22"/>
          <w:szCs w:val="22"/>
        </w:rPr>
        <w:t xml:space="preserve"> </w:t>
      </w:r>
      <w:r w:rsidRPr="00451D99">
        <w:rPr>
          <w:color w:val="A5A5A5"/>
          <w:sz w:val="22"/>
          <w:szCs w:val="22"/>
        </w:rPr>
        <w:t>tretjega</w:t>
      </w:r>
      <w:r w:rsidRPr="00451D99">
        <w:rPr>
          <w:color w:val="A5A5A5"/>
          <w:spacing w:val="-5"/>
          <w:sz w:val="22"/>
          <w:szCs w:val="22"/>
        </w:rPr>
        <w:t xml:space="preserve"> </w:t>
      </w:r>
      <w:r w:rsidRPr="00451D99">
        <w:rPr>
          <w:color w:val="A5A5A5"/>
          <w:sz w:val="22"/>
          <w:szCs w:val="22"/>
        </w:rPr>
        <w:t>odstavka</w:t>
      </w:r>
      <w:r w:rsidRPr="00451D99">
        <w:rPr>
          <w:color w:val="A5A5A5"/>
          <w:spacing w:val="-7"/>
          <w:sz w:val="22"/>
          <w:szCs w:val="22"/>
        </w:rPr>
        <w:t xml:space="preserve"> </w:t>
      </w:r>
      <w:r w:rsidRPr="00451D99">
        <w:rPr>
          <w:color w:val="A5A5A5"/>
          <w:sz w:val="22"/>
          <w:szCs w:val="22"/>
        </w:rPr>
        <w:t>75.</w:t>
      </w:r>
      <w:r w:rsidRPr="00451D99">
        <w:rPr>
          <w:color w:val="A5A5A5"/>
          <w:spacing w:val="-5"/>
          <w:sz w:val="22"/>
          <w:szCs w:val="22"/>
        </w:rPr>
        <w:t xml:space="preserve"> </w:t>
      </w:r>
      <w:r w:rsidRPr="00451D99">
        <w:rPr>
          <w:color w:val="A5A5A5"/>
          <w:sz w:val="22"/>
          <w:szCs w:val="22"/>
        </w:rPr>
        <w:t>člena</w:t>
      </w:r>
      <w:r w:rsidRPr="00451D99">
        <w:rPr>
          <w:color w:val="A5A5A5"/>
          <w:spacing w:val="-5"/>
          <w:sz w:val="22"/>
          <w:szCs w:val="22"/>
        </w:rPr>
        <w:t xml:space="preserve"> </w:t>
      </w:r>
      <w:r w:rsidRPr="00451D99">
        <w:rPr>
          <w:color w:val="A5A5A5"/>
          <w:sz w:val="22"/>
          <w:szCs w:val="22"/>
        </w:rPr>
        <w:t>ZJN-3,</w:t>
      </w:r>
      <w:r w:rsidRPr="00451D99">
        <w:rPr>
          <w:color w:val="A5A5A5"/>
          <w:spacing w:val="-5"/>
          <w:sz w:val="22"/>
          <w:szCs w:val="22"/>
        </w:rPr>
        <w:t xml:space="preserve"> </w:t>
      </w:r>
      <w:r w:rsidRPr="00451D99">
        <w:rPr>
          <w:color w:val="A5A5A5"/>
          <w:sz w:val="22"/>
          <w:szCs w:val="22"/>
        </w:rPr>
        <w:t>lahko</w:t>
      </w:r>
      <w:r w:rsidRPr="00451D99">
        <w:rPr>
          <w:color w:val="A5A5A5"/>
          <w:spacing w:val="-7"/>
          <w:sz w:val="22"/>
          <w:szCs w:val="22"/>
        </w:rPr>
        <w:t xml:space="preserve"> </w:t>
      </w:r>
      <w:r w:rsidRPr="00451D99">
        <w:rPr>
          <w:color w:val="A5A5A5"/>
          <w:sz w:val="22"/>
          <w:szCs w:val="22"/>
        </w:rPr>
        <w:t>pa</w:t>
      </w:r>
      <w:r w:rsidRPr="00451D99">
        <w:rPr>
          <w:color w:val="A5A5A5"/>
          <w:spacing w:val="-7"/>
          <w:sz w:val="22"/>
          <w:szCs w:val="22"/>
        </w:rPr>
        <w:t xml:space="preserve"> </w:t>
      </w:r>
      <w:r w:rsidRPr="00451D99">
        <w:rPr>
          <w:color w:val="A5A5A5"/>
          <w:sz w:val="22"/>
          <w:szCs w:val="22"/>
        </w:rPr>
        <w:t>zavrne</w:t>
      </w:r>
      <w:r w:rsidRPr="00451D99">
        <w:rPr>
          <w:color w:val="A5A5A5"/>
          <w:spacing w:val="-9"/>
          <w:sz w:val="22"/>
          <w:szCs w:val="22"/>
        </w:rPr>
        <w:t xml:space="preserve"> </w:t>
      </w:r>
      <w:r w:rsidRPr="00451D99">
        <w:rPr>
          <w:color w:val="A5A5A5"/>
          <w:sz w:val="22"/>
          <w:szCs w:val="22"/>
        </w:rPr>
        <w:t>vsakega</w:t>
      </w:r>
      <w:r w:rsidRPr="00451D99">
        <w:rPr>
          <w:color w:val="A5A5A5"/>
          <w:spacing w:val="-5"/>
          <w:sz w:val="22"/>
          <w:szCs w:val="22"/>
        </w:rPr>
        <w:t xml:space="preserve"> </w:t>
      </w:r>
      <w:r w:rsidRPr="00451D99">
        <w:rPr>
          <w:color w:val="A5A5A5"/>
          <w:sz w:val="22"/>
          <w:szCs w:val="22"/>
        </w:rPr>
        <w:t>podizvajalca</w:t>
      </w:r>
      <w:r w:rsidRPr="00451D99">
        <w:rPr>
          <w:color w:val="A5A5A5"/>
          <w:spacing w:val="-5"/>
          <w:sz w:val="22"/>
          <w:szCs w:val="22"/>
        </w:rPr>
        <w:t xml:space="preserve"> </w:t>
      </w:r>
      <w:r w:rsidRPr="00451D99">
        <w:rPr>
          <w:color w:val="A5A5A5"/>
          <w:sz w:val="22"/>
          <w:szCs w:val="22"/>
        </w:rPr>
        <w:t>tudi,</w:t>
      </w:r>
      <w:r w:rsidRPr="00451D99">
        <w:rPr>
          <w:color w:val="A5A5A5"/>
          <w:spacing w:val="-5"/>
          <w:sz w:val="22"/>
          <w:szCs w:val="22"/>
        </w:rPr>
        <w:t xml:space="preserve"> </w:t>
      </w:r>
      <w:r w:rsidRPr="00451D99">
        <w:rPr>
          <w:color w:val="A5A5A5"/>
          <w:sz w:val="22"/>
          <w:szCs w:val="22"/>
        </w:rPr>
        <w:t>če</w:t>
      </w:r>
      <w:r w:rsidRPr="00451D99">
        <w:rPr>
          <w:color w:val="A5A5A5"/>
          <w:spacing w:val="-5"/>
          <w:sz w:val="22"/>
          <w:szCs w:val="22"/>
        </w:rPr>
        <w:t xml:space="preserve"> </w:t>
      </w:r>
      <w:r w:rsidRPr="00451D99">
        <w:rPr>
          <w:color w:val="A5A5A5"/>
          <w:sz w:val="22"/>
          <w:szCs w:val="22"/>
        </w:rPr>
        <w:t>zanj obstajajo razlogi za izključitev iz šestega odstavka 75.</w:t>
      </w:r>
      <w:r w:rsidRPr="00451D99">
        <w:rPr>
          <w:color w:val="A5A5A5"/>
          <w:spacing w:val="1"/>
          <w:sz w:val="22"/>
          <w:szCs w:val="22"/>
        </w:rPr>
        <w:t xml:space="preserve"> </w:t>
      </w:r>
      <w:r w:rsidRPr="00451D99">
        <w:rPr>
          <w:color w:val="A5A5A5"/>
          <w:sz w:val="22"/>
          <w:szCs w:val="22"/>
        </w:rPr>
        <w:t>členaZJN-3.</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Telobesedila"/>
        <w:kinsoku w:val="0"/>
        <w:overflowPunct w:val="0"/>
        <w:spacing w:line="276" w:lineRule="auto"/>
        <w:ind w:left="112" w:right="113"/>
        <w:jc w:val="both"/>
        <w:rPr>
          <w:color w:val="A5A5A5"/>
        </w:rPr>
      </w:pPr>
      <w:r w:rsidRPr="00451D99">
        <w:rPr>
          <w:color w:val="A5A5A5"/>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164422" w:rsidRPr="00451D99" w:rsidRDefault="00164422" w:rsidP="00164422">
      <w:pPr>
        <w:pStyle w:val="Telobesedila"/>
        <w:kinsoku w:val="0"/>
        <w:overflowPunct w:val="0"/>
        <w:spacing w:before="66" w:line="276" w:lineRule="auto"/>
        <w:ind w:left="112" w:right="105"/>
        <w:jc w:val="both"/>
        <w:rPr>
          <w:color w:val="A5A5A5"/>
        </w:rPr>
      </w:pPr>
      <w:r w:rsidRPr="00451D99">
        <w:rPr>
          <w:color w:val="A5A5A5"/>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dobavitelja pred Državno revizijsko komisijo. Poleg globe je sankcija tudi izločitev iz postopkov naročanja za predpisano obdobje.</w:t>
      </w:r>
    </w:p>
    <w:p w:rsidR="00164422" w:rsidRPr="00451D99" w:rsidRDefault="00164422" w:rsidP="00164422">
      <w:pPr>
        <w:pStyle w:val="Telobesedila"/>
        <w:kinsoku w:val="0"/>
        <w:overflowPunct w:val="0"/>
        <w:spacing w:before="6"/>
        <w:rPr>
          <w:sz w:val="25"/>
          <w:szCs w:val="25"/>
        </w:rPr>
      </w:pPr>
    </w:p>
    <w:p w:rsidR="00164422" w:rsidRPr="00451D99" w:rsidRDefault="00164422" w:rsidP="00164422">
      <w:pPr>
        <w:pStyle w:val="Telobesedila"/>
        <w:kinsoku w:val="0"/>
        <w:overflowPunct w:val="0"/>
        <w:ind w:left="112"/>
        <w:jc w:val="both"/>
        <w:rPr>
          <w:color w:val="A5A5A5"/>
        </w:rPr>
      </w:pPr>
      <w:r w:rsidRPr="00451D99">
        <w:rPr>
          <w:color w:val="A5A5A5"/>
        </w:rPr>
        <w:t>Dobavitelj v razmerju do naročnika v celoti odgovarja za izvedbo prejetega naročila.</w:t>
      </w:r>
    </w:p>
    <w:p w:rsidR="00164422" w:rsidRPr="00451D99" w:rsidRDefault="00164422" w:rsidP="00164422">
      <w:pPr>
        <w:pStyle w:val="Telobesedila"/>
        <w:kinsoku w:val="0"/>
        <w:overflowPunct w:val="0"/>
        <w:spacing w:before="5"/>
        <w:rPr>
          <w:sz w:val="20"/>
          <w:szCs w:val="20"/>
        </w:rPr>
      </w:pPr>
    </w:p>
    <w:p w:rsidR="00164422" w:rsidRPr="00451D99" w:rsidRDefault="00164422" w:rsidP="00164422">
      <w:pPr>
        <w:pStyle w:val="Telobesedila"/>
        <w:kinsoku w:val="0"/>
        <w:overflowPunct w:val="0"/>
        <w:spacing w:before="91"/>
        <w:ind w:left="112"/>
      </w:pPr>
      <w:r w:rsidRPr="00451D99">
        <w:rPr>
          <w:u w:val="single" w:color="000000"/>
        </w:rPr>
        <w:t>POOBLAŠČENI PREDSTAVNIKI STRANK</w:t>
      </w:r>
    </w:p>
    <w:p w:rsidR="00164422" w:rsidRPr="00451D99" w:rsidRDefault="00164422" w:rsidP="00164422">
      <w:pPr>
        <w:pStyle w:val="Telobesedila"/>
        <w:kinsoku w:val="0"/>
        <w:overflowPunct w:val="0"/>
        <w:spacing w:before="41"/>
        <w:ind w:left="4756"/>
        <w:rPr>
          <w:rFonts w:cs="Times New Roman"/>
        </w:rPr>
      </w:pPr>
      <w:r w:rsidRPr="00451D99">
        <w:rPr>
          <w:rFonts w:cs="Times New Roman"/>
        </w:rPr>
        <w:t>17. člen</w:t>
      </w:r>
    </w:p>
    <w:p w:rsidR="00164422" w:rsidRPr="00451D99" w:rsidRDefault="00164422" w:rsidP="00164422">
      <w:pPr>
        <w:pStyle w:val="Telobesedila"/>
        <w:kinsoku w:val="0"/>
        <w:overflowPunct w:val="0"/>
        <w:spacing w:before="36"/>
        <w:ind w:left="112"/>
      </w:pPr>
      <w:r w:rsidRPr="00451D99">
        <w:t>Pooblaščeni predstavnik s strani naročnika, ki je hkrati tudi skrbnik pogodbe, je:</w:t>
      </w:r>
    </w:p>
    <w:p w:rsidR="00164422" w:rsidRPr="00451D99" w:rsidRDefault="00164422" w:rsidP="00164422">
      <w:pPr>
        <w:pStyle w:val="Odstavekseznama"/>
        <w:numPr>
          <w:ilvl w:val="1"/>
          <w:numId w:val="10"/>
        </w:numPr>
        <w:tabs>
          <w:tab w:val="left" w:pos="824"/>
          <w:tab w:val="left" w:pos="5919"/>
        </w:tabs>
        <w:kinsoku w:val="0"/>
        <w:overflowPunct w:val="0"/>
        <w:spacing w:before="38"/>
        <w:rPr>
          <w:rFonts w:cs="Times New Roman"/>
          <w:sz w:val="22"/>
          <w:szCs w:val="22"/>
        </w:rPr>
      </w:pPr>
      <w:r w:rsidRPr="00451D99">
        <w:rPr>
          <w:sz w:val="22"/>
          <w:szCs w:val="22"/>
        </w:rPr>
        <w:t>Ime in</w:t>
      </w:r>
      <w:r w:rsidRPr="00451D99">
        <w:rPr>
          <w:spacing w:val="-6"/>
          <w:sz w:val="22"/>
          <w:szCs w:val="22"/>
        </w:rPr>
        <w:t xml:space="preserve"> </w:t>
      </w:r>
      <w:r w:rsidRPr="00451D99">
        <w:rPr>
          <w:sz w:val="22"/>
          <w:szCs w:val="22"/>
        </w:rPr>
        <w:t>priimek:</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1"/>
          <w:numId w:val="10"/>
        </w:numPr>
        <w:tabs>
          <w:tab w:val="left" w:pos="824"/>
          <w:tab w:val="left" w:pos="5919"/>
        </w:tabs>
        <w:kinsoku w:val="0"/>
        <w:overflowPunct w:val="0"/>
        <w:spacing w:before="38"/>
        <w:rPr>
          <w:rFonts w:cs="Times New Roman"/>
          <w:sz w:val="22"/>
          <w:szCs w:val="22"/>
        </w:rPr>
      </w:pPr>
      <w:r w:rsidRPr="00451D99">
        <w:rPr>
          <w:sz w:val="22"/>
          <w:szCs w:val="22"/>
        </w:rPr>
        <w:lastRenderedPageBreak/>
        <w:t>Telefon /</w:t>
      </w:r>
      <w:r w:rsidRPr="00451D99">
        <w:rPr>
          <w:spacing w:val="-3"/>
          <w:sz w:val="22"/>
          <w:szCs w:val="22"/>
        </w:rPr>
        <w:t xml:space="preserve"> </w:t>
      </w:r>
      <w:r w:rsidRPr="00451D99">
        <w:rPr>
          <w:sz w:val="22"/>
          <w:szCs w:val="22"/>
        </w:rPr>
        <w:t>GSM:</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1"/>
          <w:numId w:val="10"/>
        </w:numPr>
        <w:tabs>
          <w:tab w:val="left" w:pos="824"/>
          <w:tab w:val="left" w:pos="5919"/>
        </w:tabs>
        <w:kinsoku w:val="0"/>
        <w:overflowPunct w:val="0"/>
        <w:spacing w:before="38"/>
        <w:rPr>
          <w:rFonts w:cs="Times New Roman"/>
          <w:sz w:val="22"/>
          <w:szCs w:val="22"/>
        </w:rPr>
      </w:pPr>
      <w:r w:rsidRPr="00451D99">
        <w:rPr>
          <w:sz w:val="22"/>
          <w:szCs w:val="22"/>
        </w:rPr>
        <w:t>e-naslov:</w:t>
      </w:r>
      <w:r w:rsidRPr="00451D99">
        <w:rPr>
          <w:spacing w:val="-3"/>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Telobesedila"/>
        <w:kinsoku w:val="0"/>
        <w:overflowPunct w:val="0"/>
        <w:spacing w:before="91"/>
        <w:ind w:left="112"/>
      </w:pPr>
      <w:r w:rsidRPr="00451D99">
        <w:t>Pooblaščeni predstavnik s strani dobavitelja, ki je hkrati tudi skrbnik pogodbe, je:</w:t>
      </w:r>
    </w:p>
    <w:p w:rsidR="00164422" w:rsidRPr="00451D99" w:rsidRDefault="00164422" w:rsidP="00164422">
      <w:pPr>
        <w:pStyle w:val="Odstavekseznama"/>
        <w:numPr>
          <w:ilvl w:val="1"/>
          <w:numId w:val="10"/>
        </w:numPr>
        <w:tabs>
          <w:tab w:val="left" w:pos="824"/>
          <w:tab w:val="left" w:pos="5919"/>
        </w:tabs>
        <w:kinsoku w:val="0"/>
        <w:overflowPunct w:val="0"/>
        <w:spacing w:before="40"/>
        <w:rPr>
          <w:rFonts w:cs="Times New Roman"/>
          <w:sz w:val="22"/>
          <w:szCs w:val="22"/>
        </w:rPr>
      </w:pPr>
      <w:r w:rsidRPr="00451D99">
        <w:rPr>
          <w:sz w:val="22"/>
          <w:szCs w:val="22"/>
        </w:rPr>
        <w:t>Ime in</w:t>
      </w:r>
      <w:r w:rsidRPr="00451D99">
        <w:rPr>
          <w:spacing w:val="-6"/>
          <w:sz w:val="22"/>
          <w:szCs w:val="22"/>
        </w:rPr>
        <w:t xml:space="preserve"> </w:t>
      </w:r>
      <w:r w:rsidRPr="00451D99">
        <w:rPr>
          <w:sz w:val="22"/>
          <w:szCs w:val="22"/>
        </w:rPr>
        <w:t>priimek:</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1"/>
          <w:numId w:val="10"/>
        </w:numPr>
        <w:tabs>
          <w:tab w:val="left" w:pos="824"/>
          <w:tab w:val="left" w:pos="5919"/>
        </w:tabs>
        <w:kinsoku w:val="0"/>
        <w:overflowPunct w:val="0"/>
        <w:spacing w:before="38"/>
        <w:rPr>
          <w:rFonts w:cs="Times New Roman"/>
          <w:sz w:val="22"/>
          <w:szCs w:val="22"/>
        </w:rPr>
      </w:pPr>
      <w:r w:rsidRPr="00451D99">
        <w:rPr>
          <w:sz w:val="22"/>
          <w:szCs w:val="22"/>
        </w:rPr>
        <w:t>Telefon /</w:t>
      </w:r>
      <w:r w:rsidRPr="00451D99">
        <w:rPr>
          <w:spacing w:val="-3"/>
          <w:sz w:val="22"/>
          <w:szCs w:val="22"/>
        </w:rPr>
        <w:t xml:space="preserve"> </w:t>
      </w:r>
      <w:r w:rsidRPr="00451D99">
        <w:rPr>
          <w:sz w:val="22"/>
          <w:szCs w:val="22"/>
        </w:rPr>
        <w:t>GSM:</w:t>
      </w:r>
      <w:r w:rsidRPr="00451D99">
        <w:rPr>
          <w:spacing w:val="-2"/>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Odstavekseznama"/>
        <w:numPr>
          <w:ilvl w:val="1"/>
          <w:numId w:val="10"/>
        </w:numPr>
        <w:tabs>
          <w:tab w:val="left" w:pos="824"/>
          <w:tab w:val="left" w:pos="5919"/>
        </w:tabs>
        <w:kinsoku w:val="0"/>
        <w:overflowPunct w:val="0"/>
        <w:spacing w:before="38"/>
        <w:rPr>
          <w:rFonts w:cs="Times New Roman"/>
          <w:sz w:val="22"/>
          <w:szCs w:val="22"/>
        </w:rPr>
      </w:pPr>
      <w:r w:rsidRPr="00451D99">
        <w:rPr>
          <w:sz w:val="22"/>
          <w:szCs w:val="22"/>
        </w:rPr>
        <w:t>e-naslov:</w:t>
      </w:r>
      <w:r w:rsidRPr="00451D99">
        <w:rPr>
          <w:spacing w:val="-3"/>
          <w:sz w:val="22"/>
          <w:szCs w:val="22"/>
        </w:rPr>
        <w:t xml:space="preserve"> </w:t>
      </w:r>
      <w:r w:rsidRPr="00451D99">
        <w:rPr>
          <w:rFonts w:cs="Times New Roman"/>
          <w:sz w:val="22"/>
          <w:szCs w:val="22"/>
          <w:u w:val="single" w:color="000000"/>
        </w:rPr>
        <w:t xml:space="preserve"> </w:t>
      </w:r>
      <w:r w:rsidRPr="00451D99">
        <w:rPr>
          <w:rFonts w:cs="Times New Roman"/>
          <w:sz w:val="22"/>
          <w:szCs w:val="22"/>
          <w:u w:val="single" w:color="000000"/>
        </w:rPr>
        <w:tab/>
      </w:r>
    </w:p>
    <w:p w:rsidR="00164422" w:rsidRPr="00451D99" w:rsidRDefault="00164422" w:rsidP="00164422">
      <w:pPr>
        <w:pStyle w:val="Telobesedila"/>
        <w:kinsoku w:val="0"/>
        <w:overflowPunct w:val="0"/>
        <w:spacing w:before="5"/>
        <w:rPr>
          <w:rFonts w:cs="Times New Roman"/>
          <w:sz w:val="20"/>
          <w:szCs w:val="20"/>
        </w:rPr>
      </w:pPr>
    </w:p>
    <w:p w:rsidR="00164422" w:rsidRPr="00451D99" w:rsidRDefault="00164422" w:rsidP="00164422">
      <w:pPr>
        <w:pStyle w:val="Telobesedila"/>
        <w:kinsoku w:val="0"/>
        <w:overflowPunct w:val="0"/>
        <w:spacing w:before="91"/>
        <w:ind w:left="112"/>
      </w:pPr>
      <w:r w:rsidRPr="00451D99">
        <w:rPr>
          <w:u w:val="single" w:color="000000"/>
        </w:rPr>
        <w:t>SPREMEMBA IN DOPOLNITVE POGODBE</w:t>
      </w:r>
    </w:p>
    <w:p w:rsidR="00164422" w:rsidRPr="00451D99" w:rsidRDefault="00164422" w:rsidP="00164422">
      <w:pPr>
        <w:pStyle w:val="Odstavekseznama"/>
        <w:numPr>
          <w:ilvl w:val="0"/>
          <w:numId w:val="9"/>
        </w:numPr>
        <w:tabs>
          <w:tab w:val="left" w:pos="5108"/>
        </w:tabs>
        <w:kinsoku w:val="0"/>
        <w:overflowPunct w:val="0"/>
        <w:spacing w:before="36"/>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4" w:line="278" w:lineRule="auto"/>
        <w:ind w:left="112" w:right="106"/>
        <w:jc w:val="both"/>
      </w:pPr>
      <w:r w:rsidRPr="00451D99">
        <w:t>Pogodba se lahko spremeni ali dopolni le s pisnim aneksom, ki ga sprejmeta in podpišeta obe pogodbeni stranki. Če katerakoli</w:t>
      </w:r>
      <w:r w:rsidRPr="00451D99">
        <w:rPr>
          <w:spacing w:val="-13"/>
        </w:rPr>
        <w:t xml:space="preserve"> </w:t>
      </w:r>
      <w:r w:rsidRPr="00451D99">
        <w:t>od</w:t>
      </w:r>
      <w:r w:rsidRPr="00451D99">
        <w:rPr>
          <w:spacing w:val="-13"/>
        </w:rPr>
        <w:t xml:space="preserve"> </w:t>
      </w:r>
      <w:r w:rsidRPr="00451D99">
        <w:t>določb</w:t>
      </w:r>
      <w:r w:rsidRPr="00451D99">
        <w:rPr>
          <w:spacing w:val="-13"/>
        </w:rPr>
        <w:t xml:space="preserve"> </w:t>
      </w:r>
      <w:r w:rsidRPr="00451D99">
        <w:t>te</w:t>
      </w:r>
      <w:r w:rsidRPr="00451D99">
        <w:rPr>
          <w:spacing w:val="-15"/>
        </w:rPr>
        <w:t xml:space="preserve"> </w:t>
      </w:r>
      <w:r w:rsidRPr="00451D99">
        <w:t>pogodbe</w:t>
      </w:r>
      <w:r w:rsidRPr="00451D99">
        <w:rPr>
          <w:spacing w:val="-14"/>
        </w:rPr>
        <w:t xml:space="preserve"> </w:t>
      </w:r>
      <w:r w:rsidRPr="00451D99">
        <w:t>je</w:t>
      </w:r>
      <w:r w:rsidRPr="00451D99">
        <w:rPr>
          <w:spacing w:val="-15"/>
        </w:rPr>
        <w:t xml:space="preserve"> </w:t>
      </w:r>
      <w:r w:rsidRPr="00451D99">
        <w:t>ali</w:t>
      </w:r>
      <w:r w:rsidRPr="00451D99">
        <w:rPr>
          <w:spacing w:val="-13"/>
        </w:rPr>
        <w:t xml:space="preserve"> </w:t>
      </w:r>
      <w:r w:rsidRPr="00451D99">
        <w:t>postane</w:t>
      </w:r>
      <w:r w:rsidRPr="00451D99">
        <w:rPr>
          <w:spacing w:val="-13"/>
        </w:rPr>
        <w:t xml:space="preserve"> </w:t>
      </w:r>
      <w:r w:rsidRPr="00451D99">
        <w:t>neveljavna,</w:t>
      </w:r>
      <w:r w:rsidRPr="00451D99">
        <w:rPr>
          <w:spacing w:val="-13"/>
        </w:rPr>
        <w:t xml:space="preserve"> </w:t>
      </w:r>
      <w:r w:rsidRPr="00451D99">
        <w:t>to</w:t>
      </w:r>
      <w:r w:rsidRPr="00451D99">
        <w:rPr>
          <w:spacing w:val="-15"/>
        </w:rPr>
        <w:t xml:space="preserve"> </w:t>
      </w:r>
      <w:r w:rsidRPr="00451D99">
        <w:t>ne</w:t>
      </w:r>
      <w:r w:rsidRPr="00451D99">
        <w:rPr>
          <w:spacing w:val="-13"/>
        </w:rPr>
        <w:t xml:space="preserve"> </w:t>
      </w:r>
      <w:r w:rsidRPr="00451D99">
        <w:t>vpliva</w:t>
      </w:r>
      <w:r w:rsidRPr="00451D99">
        <w:rPr>
          <w:spacing w:val="-13"/>
        </w:rPr>
        <w:t xml:space="preserve"> </w:t>
      </w:r>
      <w:r w:rsidRPr="00451D99">
        <w:t>na</w:t>
      </w:r>
      <w:r w:rsidRPr="00451D99">
        <w:rPr>
          <w:spacing w:val="-13"/>
        </w:rPr>
        <w:t xml:space="preserve"> </w:t>
      </w:r>
      <w:r w:rsidRPr="00451D99">
        <w:t>ostale</w:t>
      </w:r>
      <w:r w:rsidRPr="00451D99">
        <w:rPr>
          <w:spacing w:val="-13"/>
        </w:rPr>
        <w:t xml:space="preserve"> </w:t>
      </w:r>
      <w:r w:rsidRPr="00451D99">
        <w:t>določbe.</w:t>
      </w:r>
      <w:r w:rsidRPr="00451D99">
        <w:rPr>
          <w:spacing w:val="-15"/>
        </w:rPr>
        <w:t xml:space="preserve"> </w:t>
      </w:r>
      <w:r w:rsidRPr="00451D99">
        <w:t>Neveljavna</w:t>
      </w:r>
      <w:r w:rsidRPr="00451D99">
        <w:rPr>
          <w:spacing w:val="-12"/>
        </w:rPr>
        <w:t xml:space="preserve"> </w:t>
      </w:r>
      <w:r w:rsidRPr="00451D99">
        <w:t>določba</w:t>
      </w:r>
      <w:r w:rsidRPr="00451D99">
        <w:rPr>
          <w:spacing w:val="-13"/>
        </w:rPr>
        <w:t xml:space="preserve"> </w:t>
      </w:r>
      <w:r w:rsidRPr="00451D99">
        <w:t>se</w:t>
      </w:r>
      <w:r w:rsidRPr="00451D99">
        <w:rPr>
          <w:spacing w:val="-14"/>
        </w:rPr>
        <w:t xml:space="preserve"> </w:t>
      </w:r>
      <w:r w:rsidRPr="00451D99">
        <w:t>nadomesti z veljavno, ki mora čim bolj ustrezati namenu, ki ga je želela doseči neveljavna</w:t>
      </w:r>
      <w:r w:rsidRPr="00451D99">
        <w:rPr>
          <w:spacing w:val="-36"/>
        </w:rPr>
        <w:t xml:space="preserve"> </w:t>
      </w:r>
      <w:r w:rsidRPr="00451D99">
        <w:t>določba.</w:t>
      </w:r>
    </w:p>
    <w:p w:rsidR="00164422" w:rsidRPr="00451D99" w:rsidRDefault="00164422" w:rsidP="00164422">
      <w:pPr>
        <w:pStyle w:val="Telobesedila"/>
        <w:kinsoku w:val="0"/>
        <w:overflowPunct w:val="0"/>
        <w:rPr>
          <w:sz w:val="17"/>
          <w:szCs w:val="17"/>
        </w:rPr>
      </w:pPr>
    </w:p>
    <w:p w:rsidR="00164422" w:rsidRPr="00451D99" w:rsidRDefault="00164422" w:rsidP="00164422">
      <w:pPr>
        <w:pStyle w:val="Telobesedila"/>
        <w:kinsoku w:val="0"/>
        <w:overflowPunct w:val="0"/>
        <w:spacing w:before="91"/>
        <w:ind w:left="112"/>
      </w:pPr>
      <w:r w:rsidRPr="00451D99">
        <w:rPr>
          <w:u w:val="single" w:color="000000"/>
        </w:rPr>
        <w:t>REŠEVANJE SPOROV</w:t>
      </w:r>
    </w:p>
    <w:p w:rsidR="00164422" w:rsidRPr="00451D99" w:rsidRDefault="00164422" w:rsidP="00164422">
      <w:pPr>
        <w:pStyle w:val="Odstavekseznama"/>
        <w:numPr>
          <w:ilvl w:val="0"/>
          <w:numId w:val="9"/>
        </w:numPr>
        <w:tabs>
          <w:tab w:val="left" w:pos="5108"/>
        </w:tabs>
        <w:kinsoku w:val="0"/>
        <w:overflowPunct w:val="0"/>
        <w:spacing w:before="36"/>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112" w:right="111"/>
        <w:jc w:val="both"/>
      </w:pPr>
      <w:r w:rsidRPr="00451D99">
        <w:t>Vse morebitne spore, ki bi nastali ob izvajanju te pogodbe bosta stranki reševali sporazumno z neposrednimi pogovori med pooblaščenimi predstavniki strank. Morebitne spore, ki jih stranki ne bi mogli rešiti sporazumno, rešuje stvarno pristojno sodišče v Kranju.</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112"/>
      </w:pPr>
      <w:r w:rsidRPr="00451D99">
        <w:rPr>
          <w:u w:val="single" w:color="000000"/>
        </w:rPr>
        <w:t>VAROVANJE IN ZAŠČITA PODATKOV</w:t>
      </w:r>
    </w:p>
    <w:p w:rsidR="00164422" w:rsidRPr="00451D99" w:rsidRDefault="00164422" w:rsidP="00164422">
      <w:pPr>
        <w:pStyle w:val="Odstavekseznama"/>
        <w:numPr>
          <w:ilvl w:val="0"/>
          <w:numId w:val="9"/>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4" w:line="276" w:lineRule="auto"/>
        <w:ind w:left="112" w:right="107"/>
        <w:jc w:val="both"/>
      </w:pPr>
      <w:r w:rsidRPr="00451D99">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112"/>
      </w:pPr>
      <w:r w:rsidRPr="00451D99">
        <w:rPr>
          <w:u w:val="single" w:color="000000"/>
        </w:rPr>
        <w:t>PROTIKORUPCIJSKA KLAVZULA</w:t>
      </w:r>
    </w:p>
    <w:p w:rsidR="00164422" w:rsidRPr="00451D99" w:rsidRDefault="00164422" w:rsidP="00164422">
      <w:pPr>
        <w:pStyle w:val="Odstavekseznama"/>
        <w:numPr>
          <w:ilvl w:val="0"/>
          <w:numId w:val="9"/>
        </w:numPr>
        <w:tabs>
          <w:tab w:val="left" w:pos="5108"/>
        </w:tabs>
        <w:kinsoku w:val="0"/>
        <w:overflowPunct w:val="0"/>
        <w:spacing w:before="38"/>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9" w:line="276" w:lineRule="auto"/>
        <w:ind w:left="112" w:right="110"/>
        <w:jc w:val="both"/>
      </w:pPr>
      <w:r w:rsidRPr="00451D99">
        <w:t>V primeru, da se ugotovi, da je pri izvedbi javnega naročila, na podlagi katerega je podpisana ta pogodba ali pri izvajanju te</w:t>
      </w:r>
      <w:r w:rsidRPr="00451D99">
        <w:rPr>
          <w:spacing w:val="-5"/>
        </w:rPr>
        <w:t xml:space="preserve"> </w:t>
      </w:r>
      <w:r w:rsidRPr="00451D99">
        <w:t>pogodbe</w:t>
      </w:r>
      <w:r w:rsidRPr="00451D99">
        <w:rPr>
          <w:spacing w:val="-7"/>
        </w:rPr>
        <w:t xml:space="preserve"> </w:t>
      </w:r>
      <w:r w:rsidRPr="00451D99">
        <w:t>kdo</w:t>
      </w:r>
      <w:r w:rsidRPr="00451D99">
        <w:rPr>
          <w:spacing w:val="-5"/>
        </w:rPr>
        <w:t xml:space="preserve"> </w:t>
      </w:r>
      <w:r w:rsidRPr="00451D99">
        <w:t>v</w:t>
      </w:r>
      <w:r w:rsidRPr="00451D99">
        <w:rPr>
          <w:spacing w:val="-5"/>
        </w:rPr>
        <w:t xml:space="preserve"> </w:t>
      </w:r>
      <w:r w:rsidRPr="00451D99">
        <w:t>imenu</w:t>
      </w:r>
      <w:r w:rsidRPr="00451D99">
        <w:rPr>
          <w:spacing w:val="-4"/>
        </w:rPr>
        <w:t xml:space="preserve"> </w:t>
      </w:r>
      <w:r w:rsidRPr="00451D99">
        <w:t>ali</w:t>
      </w:r>
      <w:r w:rsidRPr="00451D99">
        <w:rPr>
          <w:spacing w:val="-5"/>
        </w:rPr>
        <w:t xml:space="preserve"> </w:t>
      </w:r>
      <w:r w:rsidRPr="00451D99">
        <w:t>na</w:t>
      </w:r>
      <w:r w:rsidRPr="00451D99">
        <w:rPr>
          <w:spacing w:val="-7"/>
        </w:rPr>
        <w:t xml:space="preserve"> </w:t>
      </w:r>
      <w:r w:rsidRPr="00451D99">
        <w:t>račun</w:t>
      </w:r>
      <w:r w:rsidRPr="00451D99">
        <w:rPr>
          <w:spacing w:val="-3"/>
        </w:rPr>
        <w:t xml:space="preserve"> </w:t>
      </w:r>
      <w:r w:rsidRPr="00451D99">
        <w:t>druge</w:t>
      </w:r>
      <w:r w:rsidRPr="00451D99">
        <w:rPr>
          <w:spacing w:val="-5"/>
        </w:rPr>
        <w:t xml:space="preserve"> </w:t>
      </w:r>
      <w:r w:rsidRPr="00451D99">
        <w:t>stranke</w:t>
      </w:r>
      <w:r w:rsidRPr="00451D99">
        <w:rPr>
          <w:spacing w:val="-5"/>
        </w:rPr>
        <w:t xml:space="preserve"> </w:t>
      </w:r>
      <w:r w:rsidRPr="00451D99">
        <w:t>pogodbe,</w:t>
      </w:r>
      <w:r w:rsidRPr="00451D99">
        <w:rPr>
          <w:spacing w:val="-7"/>
        </w:rPr>
        <w:t xml:space="preserve"> </w:t>
      </w:r>
      <w:r w:rsidRPr="00451D99">
        <w:t>predstavniku</w:t>
      </w:r>
      <w:r w:rsidRPr="00451D99">
        <w:rPr>
          <w:spacing w:val="-7"/>
        </w:rPr>
        <w:t xml:space="preserve"> </w:t>
      </w:r>
      <w:r w:rsidRPr="00451D99">
        <w:t>ali</w:t>
      </w:r>
      <w:r w:rsidRPr="00451D99">
        <w:rPr>
          <w:spacing w:val="-5"/>
        </w:rPr>
        <w:t xml:space="preserve"> </w:t>
      </w:r>
      <w:r w:rsidRPr="00451D99">
        <w:t>posredniku</w:t>
      </w:r>
      <w:r w:rsidRPr="00451D99">
        <w:rPr>
          <w:spacing w:val="-7"/>
        </w:rPr>
        <w:t xml:space="preserve"> </w:t>
      </w:r>
      <w:r w:rsidRPr="00451D99">
        <w:t>naročnika</w:t>
      </w:r>
      <w:r w:rsidRPr="00451D99">
        <w:rPr>
          <w:spacing w:val="-5"/>
        </w:rPr>
        <w:t xml:space="preserve"> </w:t>
      </w:r>
      <w:r w:rsidRPr="00451D99">
        <w:t>ali</w:t>
      </w:r>
      <w:r w:rsidRPr="00451D99">
        <w:rPr>
          <w:spacing w:val="-5"/>
        </w:rPr>
        <w:t xml:space="preserve"> </w:t>
      </w:r>
      <w:r w:rsidRPr="00451D99">
        <w:t>drugega</w:t>
      </w:r>
      <w:r w:rsidRPr="00451D99">
        <w:rPr>
          <w:spacing w:val="-4"/>
        </w:rPr>
        <w:t xml:space="preserve"> </w:t>
      </w:r>
      <w:r w:rsidRPr="00451D99">
        <w:t>organa</w:t>
      </w:r>
      <w:r w:rsidRPr="00451D99">
        <w:rPr>
          <w:spacing w:val="-5"/>
        </w:rPr>
        <w:t xml:space="preserve"> </w:t>
      </w:r>
      <w:r w:rsidRPr="00451D99">
        <w:t>ali organizacije iz javnega sektorja obljubil, ponudil ali dal kakšno nedovoljeno korist za pridobitev tega posla ali za sklenitev tega posla pod ugodnejšimi pogoji ali za opustitev dolžnega nadzora nad izvajanjem pogodbenih obveznosti ali za drugo ravnanje</w:t>
      </w:r>
      <w:r w:rsidRPr="00451D99">
        <w:rPr>
          <w:spacing w:val="-11"/>
        </w:rPr>
        <w:t xml:space="preserve"> </w:t>
      </w:r>
      <w:r w:rsidRPr="00451D99">
        <w:t>ali</w:t>
      </w:r>
      <w:r w:rsidRPr="00451D99">
        <w:rPr>
          <w:spacing w:val="-10"/>
        </w:rPr>
        <w:t xml:space="preserve"> </w:t>
      </w:r>
      <w:r w:rsidRPr="00451D99">
        <w:t>opustitev,</w:t>
      </w:r>
      <w:r w:rsidRPr="00451D99">
        <w:rPr>
          <w:spacing w:val="-11"/>
        </w:rPr>
        <w:t xml:space="preserve"> </w:t>
      </w:r>
      <w:r w:rsidRPr="00451D99">
        <w:t>s</w:t>
      </w:r>
      <w:r w:rsidRPr="00451D99">
        <w:rPr>
          <w:spacing w:val="-14"/>
        </w:rPr>
        <w:t xml:space="preserve"> </w:t>
      </w:r>
      <w:r w:rsidRPr="00451D99">
        <w:t>katerim</w:t>
      </w:r>
      <w:r w:rsidRPr="00451D99">
        <w:rPr>
          <w:spacing w:val="-10"/>
        </w:rPr>
        <w:t xml:space="preserve"> </w:t>
      </w:r>
      <w:r w:rsidRPr="00451D99">
        <w:t>je</w:t>
      </w:r>
      <w:r w:rsidRPr="00451D99">
        <w:rPr>
          <w:spacing w:val="-12"/>
        </w:rPr>
        <w:t xml:space="preserve"> </w:t>
      </w:r>
      <w:r w:rsidRPr="00451D99">
        <w:t>organu</w:t>
      </w:r>
      <w:r w:rsidRPr="00451D99">
        <w:rPr>
          <w:spacing w:val="-10"/>
        </w:rPr>
        <w:t xml:space="preserve"> </w:t>
      </w:r>
      <w:r w:rsidRPr="00451D99">
        <w:t>ali</w:t>
      </w:r>
      <w:r w:rsidRPr="00451D99">
        <w:rPr>
          <w:spacing w:val="-10"/>
        </w:rPr>
        <w:t xml:space="preserve"> </w:t>
      </w:r>
      <w:r w:rsidRPr="00451D99">
        <w:t>organizaciji</w:t>
      </w:r>
      <w:r w:rsidRPr="00451D99">
        <w:rPr>
          <w:spacing w:val="-12"/>
        </w:rPr>
        <w:t xml:space="preserve"> </w:t>
      </w:r>
      <w:r w:rsidRPr="00451D99">
        <w:t>iz</w:t>
      </w:r>
      <w:r w:rsidRPr="00451D99">
        <w:rPr>
          <w:spacing w:val="-12"/>
        </w:rPr>
        <w:t xml:space="preserve"> </w:t>
      </w:r>
      <w:r w:rsidRPr="00451D99">
        <w:t>javnega</w:t>
      </w:r>
      <w:r w:rsidRPr="00451D99">
        <w:rPr>
          <w:spacing w:val="-12"/>
        </w:rPr>
        <w:t xml:space="preserve"> </w:t>
      </w:r>
      <w:r w:rsidRPr="00451D99">
        <w:t>sektorja</w:t>
      </w:r>
      <w:r w:rsidRPr="00451D99">
        <w:rPr>
          <w:spacing w:val="-13"/>
        </w:rPr>
        <w:t xml:space="preserve"> </w:t>
      </w:r>
      <w:r w:rsidRPr="00451D99">
        <w:t>povzročena</w:t>
      </w:r>
      <w:r w:rsidRPr="00451D99">
        <w:rPr>
          <w:spacing w:val="-12"/>
        </w:rPr>
        <w:t xml:space="preserve"> </w:t>
      </w:r>
      <w:r w:rsidRPr="00451D99">
        <w:t>škoda</w:t>
      </w:r>
      <w:r w:rsidRPr="00451D99">
        <w:rPr>
          <w:spacing w:val="-10"/>
        </w:rPr>
        <w:t xml:space="preserve"> </w:t>
      </w:r>
      <w:r w:rsidRPr="00451D99">
        <w:t>ali</w:t>
      </w:r>
      <w:r w:rsidRPr="00451D99">
        <w:rPr>
          <w:spacing w:val="-12"/>
        </w:rPr>
        <w:t xml:space="preserve"> </w:t>
      </w:r>
      <w:r w:rsidRPr="00451D99">
        <w:t>je</w:t>
      </w:r>
      <w:r w:rsidRPr="00451D99">
        <w:rPr>
          <w:spacing w:val="-13"/>
        </w:rPr>
        <w:t xml:space="preserve"> </w:t>
      </w:r>
      <w:r w:rsidRPr="00451D99">
        <w:t>omogočena</w:t>
      </w:r>
      <w:r w:rsidRPr="00451D99">
        <w:rPr>
          <w:spacing w:val="-11"/>
        </w:rPr>
        <w:t xml:space="preserve"> </w:t>
      </w:r>
      <w:r w:rsidRPr="00451D99">
        <w:t>pridobitev nedovoljene koristi predstavniku organa, posredniku organa ali organizacije iz javnega sektorja, drugi pogodbeni stranki ali njenemu predstavniku, zastopniku, posredniku, je ta pogodba</w:t>
      </w:r>
      <w:r w:rsidRPr="00451D99">
        <w:rPr>
          <w:spacing w:val="-31"/>
        </w:rPr>
        <w:t xml:space="preserve"> </w:t>
      </w:r>
      <w:r w:rsidRPr="00451D99">
        <w:t>nična.</w:t>
      </w:r>
    </w:p>
    <w:p w:rsidR="00164422" w:rsidRPr="00451D99" w:rsidRDefault="00164422" w:rsidP="00164422">
      <w:pPr>
        <w:pStyle w:val="Telobesedila"/>
        <w:kinsoku w:val="0"/>
        <w:overflowPunct w:val="0"/>
        <w:spacing w:before="68"/>
        <w:ind w:left="212"/>
      </w:pPr>
      <w:r w:rsidRPr="00451D99">
        <w:rPr>
          <w:u w:val="single" w:color="000000"/>
        </w:rPr>
        <w:t>VIŠJA SILA</w:t>
      </w:r>
    </w:p>
    <w:p w:rsidR="00164422" w:rsidRPr="00451D99" w:rsidRDefault="00164422" w:rsidP="00164422">
      <w:pPr>
        <w:pStyle w:val="Odstavekseznama"/>
        <w:numPr>
          <w:ilvl w:val="0"/>
          <w:numId w:val="9"/>
        </w:numPr>
        <w:tabs>
          <w:tab w:val="left" w:pos="5208"/>
        </w:tabs>
        <w:kinsoku w:val="0"/>
        <w:overflowPunct w:val="0"/>
        <w:spacing w:before="38"/>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212" w:right="224"/>
        <w:jc w:val="both"/>
      </w:pPr>
      <w:r w:rsidRPr="00451D99">
        <w:t>Pod</w:t>
      </w:r>
      <w:r w:rsidRPr="00451D99">
        <w:rPr>
          <w:spacing w:val="-3"/>
        </w:rPr>
        <w:t xml:space="preserve"> </w:t>
      </w:r>
      <w:r w:rsidRPr="00451D99">
        <w:t>višjo</w:t>
      </w:r>
      <w:r w:rsidRPr="00451D99">
        <w:rPr>
          <w:spacing w:val="-4"/>
        </w:rPr>
        <w:t xml:space="preserve"> </w:t>
      </w:r>
      <w:r w:rsidRPr="00451D99">
        <w:t>silo</w:t>
      </w:r>
      <w:r w:rsidRPr="00451D99">
        <w:rPr>
          <w:spacing w:val="-3"/>
        </w:rPr>
        <w:t xml:space="preserve"> </w:t>
      </w:r>
      <w:r w:rsidRPr="00451D99">
        <w:t>se</w:t>
      </w:r>
      <w:r w:rsidRPr="00451D99">
        <w:rPr>
          <w:spacing w:val="-3"/>
        </w:rPr>
        <w:t xml:space="preserve"> </w:t>
      </w:r>
      <w:r w:rsidRPr="00451D99">
        <w:t>smatrajo</w:t>
      </w:r>
      <w:r w:rsidRPr="00451D99">
        <w:rPr>
          <w:spacing w:val="-7"/>
        </w:rPr>
        <w:t xml:space="preserve"> </w:t>
      </w:r>
      <w:r w:rsidRPr="00451D99">
        <w:t>vsi</w:t>
      </w:r>
      <w:r w:rsidRPr="00451D99">
        <w:rPr>
          <w:spacing w:val="-3"/>
        </w:rPr>
        <w:t xml:space="preserve"> </w:t>
      </w:r>
      <w:r w:rsidRPr="00451D99">
        <w:t>nepredvideni</w:t>
      </w:r>
      <w:r w:rsidRPr="00451D99">
        <w:rPr>
          <w:spacing w:val="-6"/>
        </w:rPr>
        <w:t xml:space="preserve"> </w:t>
      </w:r>
      <w:r w:rsidRPr="00451D99">
        <w:t>in</w:t>
      </w:r>
      <w:r w:rsidRPr="00451D99">
        <w:rPr>
          <w:spacing w:val="-4"/>
        </w:rPr>
        <w:t xml:space="preserve"> </w:t>
      </w:r>
      <w:r w:rsidRPr="00451D99">
        <w:t>nepričakovani</w:t>
      </w:r>
      <w:r w:rsidRPr="00451D99">
        <w:rPr>
          <w:spacing w:val="-1"/>
        </w:rPr>
        <w:t xml:space="preserve"> </w:t>
      </w:r>
      <w:r w:rsidRPr="00451D99">
        <w:t>dogodki,</w:t>
      </w:r>
      <w:r w:rsidRPr="00451D99">
        <w:rPr>
          <w:spacing w:val="-3"/>
        </w:rPr>
        <w:t xml:space="preserve"> </w:t>
      </w:r>
      <w:r w:rsidRPr="00451D99">
        <w:t>ki</w:t>
      </w:r>
      <w:r w:rsidRPr="00451D99">
        <w:rPr>
          <w:spacing w:val="-4"/>
        </w:rPr>
        <w:t xml:space="preserve"> </w:t>
      </w:r>
      <w:r w:rsidRPr="00451D99">
        <w:t>nastopijo</w:t>
      </w:r>
      <w:r w:rsidRPr="00451D99">
        <w:rPr>
          <w:spacing w:val="-4"/>
        </w:rPr>
        <w:t xml:space="preserve"> </w:t>
      </w:r>
      <w:r w:rsidRPr="00451D99">
        <w:t>neodvisno</w:t>
      </w:r>
      <w:r w:rsidRPr="00451D99">
        <w:rPr>
          <w:spacing w:val="-7"/>
        </w:rPr>
        <w:t xml:space="preserve"> </w:t>
      </w:r>
      <w:r w:rsidRPr="00451D99">
        <w:t>od</w:t>
      </w:r>
      <w:r w:rsidRPr="00451D99">
        <w:rPr>
          <w:spacing w:val="-3"/>
        </w:rPr>
        <w:t xml:space="preserve"> </w:t>
      </w:r>
      <w:r w:rsidRPr="00451D99">
        <w:t>volje</w:t>
      </w:r>
      <w:r w:rsidRPr="00451D99">
        <w:rPr>
          <w:spacing w:val="-7"/>
        </w:rPr>
        <w:t xml:space="preserve"> </w:t>
      </w:r>
      <w:r w:rsidRPr="00451D99">
        <w:t>pogodbenih</w:t>
      </w:r>
      <w:r w:rsidRPr="00451D99">
        <w:rPr>
          <w:spacing w:val="-5"/>
        </w:rPr>
        <w:t xml:space="preserve"> </w:t>
      </w:r>
      <w:r w:rsidRPr="00451D99">
        <w:t>strank</w:t>
      </w:r>
      <w:r w:rsidRPr="00451D99">
        <w:rPr>
          <w:spacing w:val="-5"/>
        </w:rPr>
        <w:t xml:space="preserve"> </w:t>
      </w:r>
      <w:r w:rsidRPr="00451D99">
        <w:t xml:space="preserve">in ki jih pogodbeni stranki nista mogli predvideti ob sklepanju pogodbe ter kakorkoli vplivajo na izvedbo pogodbenih obveznosti. V primeru, da katera od pogodbenih strank ne more izpolniti pogodbenih obveznosti zaradi nastopa višje </w:t>
      </w:r>
      <w:r w:rsidRPr="00451D99">
        <w:rPr>
          <w:spacing w:val="-3"/>
        </w:rPr>
        <w:t xml:space="preserve">sile, </w:t>
      </w:r>
      <w:r w:rsidRPr="00451D99">
        <w:t>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w:t>
      </w:r>
      <w:r w:rsidRPr="00451D99">
        <w:rPr>
          <w:spacing w:val="-2"/>
        </w:rPr>
        <w:t xml:space="preserve"> </w:t>
      </w:r>
      <w:r w:rsidRPr="00451D99">
        <w:t>višjesile.</w:t>
      </w:r>
    </w:p>
    <w:p w:rsidR="00164422" w:rsidRPr="00451D99" w:rsidRDefault="00164422" w:rsidP="00164422">
      <w:pPr>
        <w:pStyle w:val="Telobesedila"/>
        <w:kinsoku w:val="0"/>
        <w:overflowPunct w:val="0"/>
        <w:spacing w:before="5"/>
        <w:rPr>
          <w:sz w:val="17"/>
          <w:szCs w:val="17"/>
        </w:rPr>
      </w:pPr>
    </w:p>
    <w:p w:rsidR="00164422" w:rsidRPr="00451D99" w:rsidRDefault="00164422" w:rsidP="00164422">
      <w:pPr>
        <w:pStyle w:val="Telobesedila"/>
        <w:kinsoku w:val="0"/>
        <w:overflowPunct w:val="0"/>
        <w:spacing w:before="91"/>
        <w:ind w:left="212"/>
      </w:pPr>
      <w:r w:rsidRPr="00451D99">
        <w:rPr>
          <w:u w:val="single" w:color="000000"/>
        </w:rPr>
        <w:lastRenderedPageBreak/>
        <w:t>TRAJANJE IN VELJAVNOST POGODBE</w:t>
      </w:r>
    </w:p>
    <w:p w:rsidR="00164422" w:rsidRPr="00451D99" w:rsidRDefault="00164422" w:rsidP="00164422">
      <w:pPr>
        <w:pStyle w:val="Odstavekseznama"/>
        <w:numPr>
          <w:ilvl w:val="0"/>
          <w:numId w:val="9"/>
        </w:numPr>
        <w:tabs>
          <w:tab w:val="left" w:pos="5208"/>
        </w:tabs>
        <w:kinsoku w:val="0"/>
        <w:overflowPunct w:val="0"/>
        <w:spacing w:before="43"/>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212" w:right="224"/>
        <w:jc w:val="both"/>
        <w:rPr>
          <w:color w:val="000000"/>
        </w:rPr>
      </w:pPr>
      <w:r w:rsidRPr="00451D99">
        <w:t xml:space="preserve">Pogodba se sklepa za obdobje štiriindvajset (24) mesecev, </w:t>
      </w:r>
      <w:r w:rsidRPr="00451D99">
        <w:rPr>
          <w:color w:val="808080"/>
        </w:rPr>
        <w:t xml:space="preserve">predvidoma </w:t>
      </w:r>
      <w:r w:rsidRPr="00451D99">
        <w:rPr>
          <w:color w:val="000000"/>
        </w:rPr>
        <w:t>za čas od 1.9.2019 do 31.08.2021. Pogodba je sklenjena</w:t>
      </w:r>
      <w:r w:rsidRPr="00451D99">
        <w:rPr>
          <w:color w:val="000000"/>
          <w:spacing w:val="-14"/>
        </w:rPr>
        <w:t xml:space="preserve"> </w:t>
      </w:r>
      <w:r w:rsidRPr="00451D99">
        <w:rPr>
          <w:color w:val="000000"/>
        </w:rPr>
        <w:t>z</w:t>
      </w:r>
      <w:r w:rsidRPr="00451D99">
        <w:rPr>
          <w:color w:val="000000"/>
          <w:spacing w:val="-8"/>
        </w:rPr>
        <w:t xml:space="preserve"> </w:t>
      </w:r>
      <w:r w:rsidRPr="00451D99">
        <w:rPr>
          <w:color w:val="000000"/>
        </w:rPr>
        <w:t>dnem</w:t>
      </w:r>
      <w:r w:rsidRPr="00451D99">
        <w:rPr>
          <w:color w:val="000000"/>
          <w:spacing w:val="-9"/>
        </w:rPr>
        <w:t xml:space="preserve"> </w:t>
      </w:r>
      <w:r w:rsidRPr="00451D99">
        <w:rPr>
          <w:color w:val="000000"/>
        </w:rPr>
        <w:t>podpisa</w:t>
      </w:r>
      <w:r w:rsidRPr="00451D99">
        <w:rPr>
          <w:color w:val="000000"/>
          <w:spacing w:val="-14"/>
        </w:rPr>
        <w:t xml:space="preserve"> </w:t>
      </w:r>
      <w:r w:rsidRPr="00451D99">
        <w:rPr>
          <w:color w:val="000000"/>
        </w:rPr>
        <w:t>zadnje</w:t>
      </w:r>
      <w:r w:rsidRPr="00451D99">
        <w:rPr>
          <w:color w:val="000000"/>
          <w:spacing w:val="-11"/>
        </w:rPr>
        <w:t xml:space="preserve"> </w:t>
      </w:r>
      <w:r w:rsidRPr="00451D99">
        <w:rPr>
          <w:color w:val="000000"/>
        </w:rPr>
        <w:t>od</w:t>
      </w:r>
      <w:r w:rsidRPr="00451D99">
        <w:rPr>
          <w:color w:val="000000"/>
          <w:spacing w:val="-11"/>
        </w:rPr>
        <w:t xml:space="preserve"> </w:t>
      </w:r>
      <w:r w:rsidRPr="00451D99">
        <w:rPr>
          <w:color w:val="000000"/>
        </w:rPr>
        <w:t>pogodbenih</w:t>
      </w:r>
      <w:r w:rsidRPr="00451D99">
        <w:rPr>
          <w:color w:val="000000"/>
          <w:spacing w:val="-13"/>
        </w:rPr>
        <w:t xml:space="preserve"> </w:t>
      </w:r>
      <w:r w:rsidRPr="00451D99">
        <w:rPr>
          <w:color w:val="000000"/>
        </w:rPr>
        <w:t>strank</w:t>
      </w:r>
      <w:r w:rsidRPr="00451D99">
        <w:rPr>
          <w:color w:val="000000"/>
          <w:spacing w:val="-11"/>
        </w:rPr>
        <w:t xml:space="preserve"> </w:t>
      </w:r>
      <w:r w:rsidRPr="00451D99">
        <w:rPr>
          <w:color w:val="000000"/>
        </w:rPr>
        <w:t>in</w:t>
      </w:r>
      <w:r w:rsidRPr="00451D99">
        <w:rPr>
          <w:color w:val="000000"/>
          <w:spacing w:val="-8"/>
        </w:rPr>
        <w:t xml:space="preserve"> </w:t>
      </w:r>
      <w:r w:rsidRPr="00451D99">
        <w:rPr>
          <w:color w:val="000000"/>
        </w:rPr>
        <w:t>stopi</w:t>
      </w:r>
      <w:r w:rsidRPr="00451D99">
        <w:rPr>
          <w:color w:val="000000"/>
          <w:spacing w:val="-9"/>
        </w:rPr>
        <w:t xml:space="preserve"> </w:t>
      </w:r>
      <w:r w:rsidRPr="00451D99">
        <w:rPr>
          <w:color w:val="000000"/>
        </w:rPr>
        <w:t>v</w:t>
      </w:r>
      <w:r w:rsidRPr="00451D99">
        <w:rPr>
          <w:color w:val="000000"/>
          <w:spacing w:val="-11"/>
        </w:rPr>
        <w:t xml:space="preserve"> </w:t>
      </w:r>
      <w:r w:rsidRPr="00451D99">
        <w:rPr>
          <w:color w:val="000000"/>
        </w:rPr>
        <w:t>veljavo</w:t>
      </w:r>
      <w:r w:rsidRPr="00451D99">
        <w:rPr>
          <w:color w:val="000000"/>
          <w:spacing w:val="-12"/>
        </w:rPr>
        <w:t xml:space="preserve"> </w:t>
      </w:r>
      <w:r w:rsidRPr="00451D99">
        <w:rPr>
          <w:color w:val="000000"/>
        </w:rPr>
        <w:t>z</w:t>
      </w:r>
      <w:r w:rsidRPr="00451D99">
        <w:rPr>
          <w:color w:val="000000"/>
          <w:spacing w:val="-11"/>
        </w:rPr>
        <w:t xml:space="preserve"> </w:t>
      </w:r>
      <w:r w:rsidRPr="00451D99">
        <w:rPr>
          <w:color w:val="000000"/>
        </w:rPr>
        <w:t>dnem,</w:t>
      </w:r>
      <w:r w:rsidRPr="00451D99">
        <w:rPr>
          <w:color w:val="000000"/>
          <w:spacing w:val="-12"/>
        </w:rPr>
        <w:t xml:space="preserve"> </w:t>
      </w:r>
      <w:r w:rsidRPr="00451D99">
        <w:rPr>
          <w:color w:val="000000"/>
        </w:rPr>
        <w:t>ko</w:t>
      </w:r>
      <w:r w:rsidRPr="00451D99">
        <w:rPr>
          <w:color w:val="000000"/>
          <w:spacing w:val="-12"/>
        </w:rPr>
        <w:t xml:space="preserve"> </w:t>
      </w:r>
      <w:r w:rsidRPr="00451D99">
        <w:rPr>
          <w:color w:val="000000"/>
        </w:rPr>
        <w:t>dobavitelj</w:t>
      </w:r>
      <w:r w:rsidRPr="00451D99">
        <w:rPr>
          <w:color w:val="000000"/>
          <w:spacing w:val="-8"/>
        </w:rPr>
        <w:t xml:space="preserve"> </w:t>
      </w:r>
      <w:r w:rsidRPr="00451D99">
        <w:rPr>
          <w:color w:val="000000"/>
        </w:rPr>
        <w:t>naročniku</w:t>
      </w:r>
      <w:r w:rsidRPr="00451D99">
        <w:rPr>
          <w:color w:val="000000"/>
          <w:spacing w:val="-12"/>
        </w:rPr>
        <w:t xml:space="preserve"> </w:t>
      </w:r>
      <w:r w:rsidRPr="00451D99">
        <w:rPr>
          <w:color w:val="000000"/>
        </w:rPr>
        <w:t>predloži</w:t>
      </w:r>
      <w:r w:rsidRPr="00451D99">
        <w:rPr>
          <w:color w:val="000000"/>
          <w:spacing w:val="-9"/>
        </w:rPr>
        <w:t xml:space="preserve"> </w:t>
      </w:r>
      <w:r w:rsidRPr="00451D99">
        <w:rPr>
          <w:color w:val="000000"/>
        </w:rPr>
        <w:t>finančno zavarovanje za dobro izvedbo pogodbenih</w:t>
      </w:r>
      <w:r w:rsidRPr="00451D99">
        <w:rPr>
          <w:color w:val="000000"/>
          <w:spacing w:val="-26"/>
        </w:rPr>
        <w:t xml:space="preserve"> </w:t>
      </w:r>
      <w:r w:rsidRPr="00451D99">
        <w:rPr>
          <w:color w:val="000000"/>
        </w:rPr>
        <w:t>obveznosti.</w:t>
      </w:r>
    </w:p>
    <w:p w:rsidR="00164422" w:rsidRPr="00451D99" w:rsidRDefault="00164422" w:rsidP="00164422">
      <w:pPr>
        <w:pStyle w:val="Telobesedila"/>
        <w:kinsoku w:val="0"/>
        <w:overflowPunct w:val="0"/>
        <w:spacing w:before="2"/>
        <w:rPr>
          <w:sz w:val="26"/>
          <w:szCs w:val="26"/>
        </w:rPr>
      </w:pPr>
    </w:p>
    <w:p w:rsidR="00164422" w:rsidRPr="00451D99" w:rsidRDefault="00164422" w:rsidP="00164422">
      <w:pPr>
        <w:pStyle w:val="Telobesedila"/>
        <w:kinsoku w:val="0"/>
        <w:overflowPunct w:val="0"/>
        <w:spacing w:before="91"/>
        <w:ind w:left="212"/>
      </w:pPr>
      <w:r w:rsidRPr="00451D99">
        <w:rPr>
          <w:u w:val="single"/>
        </w:rPr>
        <w:t>ODSTOP OD POGODBE</w:t>
      </w:r>
    </w:p>
    <w:p w:rsidR="00164422" w:rsidRPr="00451D99" w:rsidRDefault="00164422" w:rsidP="00164422">
      <w:pPr>
        <w:pStyle w:val="Odstavekseznama"/>
        <w:numPr>
          <w:ilvl w:val="0"/>
          <w:numId w:val="9"/>
        </w:numPr>
        <w:tabs>
          <w:tab w:val="left" w:pos="5208"/>
        </w:tabs>
        <w:kinsoku w:val="0"/>
        <w:overflowPunct w:val="0"/>
        <w:spacing w:before="43"/>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212" w:right="226"/>
        <w:jc w:val="both"/>
      </w:pPr>
      <w:r w:rsidRPr="00451D99">
        <w:t>Katerakoli od pogodbenih strank lahko zaradi kršitev pogodbenih obveznosti s strani nasprotne stranke odstopi od pogodbe. Odstop od pogodbe se najavi pisno s priporočeno pošto s povratnico. Odstop je možen po preteku 30-ih dni po prejemu</w:t>
      </w:r>
      <w:r w:rsidRPr="00451D99">
        <w:rPr>
          <w:spacing w:val="-13"/>
        </w:rPr>
        <w:t xml:space="preserve"> </w:t>
      </w:r>
      <w:r w:rsidRPr="00451D99">
        <w:t>obvestila</w:t>
      </w:r>
      <w:r w:rsidRPr="00451D99">
        <w:rPr>
          <w:spacing w:val="-7"/>
        </w:rPr>
        <w:t xml:space="preserve"> </w:t>
      </w:r>
      <w:r w:rsidRPr="00451D99">
        <w:t>o</w:t>
      </w:r>
      <w:r w:rsidRPr="00451D99">
        <w:rPr>
          <w:spacing w:val="-11"/>
        </w:rPr>
        <w:t xml:space="preserve"> </w:t>
      </w:r>
      <w:r w:rsidRPr="00451D99">
        <w:t>dostopu</w:t>
      </w:r>
      <w:r w:rsidRPr="00451D99">
        <w:rPr>
          <w:spacing w:val="-12"/>
        </w:rPr>
        <w:t xml:space="preserve"> </w:t>
      </w:r>
      <w:r w:rsidRPr="00451D99">
        <w:t>od</w:t>
      </w:r>
      <w:r w:rsidRPr="00451D99">
        <w:rPr>
          <w:spacing w:val="-10"/>
        </w:rPr>
        <w:t xml:space="preserve"> </w:t>
      </w:r>
      <w:r w:rsidRPr="00451D99">
        <w:t>pogodbe.</w:t>
      </w:r>
      <w:r w:rsidRPr="00451D99">
        <w:rPr>
          <w:spacing w:val="-9"/>
        </w:rPr>
        <w:t xml:space="preserve"> </w:t>
      </w:r>
      <w:r w:rsidRPr="00451D99">
        <w:t>V</w:t>
      </w:r>
      <w:r w:rsidRPr="00451D99">
        <w:rPr>
          <w:spacing w:val="-11"/>
        </w:rPr>
        <w:t xml:space="preserve"> </w:t>
      </w:r>
      <w:r w:rsidRPr="00451D99">
        <w:t>primeru</w:t>
      </w:r>
      <w:r w:rsidRPr="00451D99">
        <w:rPr>
          <w:spacing w:val="-11"/>
        </w:rPr>
        <w:t xml:space="preserve"> </w:t>
      </w:r>
      <w:r w:rsidRPr="00451D99">
        <w:t>odstopa</w:t>
      </w:r>
      <w:r w:rsidRPr="00451D99">
        <w:rPr>
          <w:spacing w:val="-12"/>
        </w:rPr>
        <w:t xml:space="preserve"> </w:t>
      </w:r>
      <w:r w:rsidRPr="00451D99">
        <w:t>sta</w:t>
      </w:r>
      <w:r w:rsidRPr="00451D99">
        <w:rPr>
          <w:spacing w:val="-10"/>
        </w:rPr>
        <w:t xml:space="preserve"> </w:t>
      </w:r>
      <w:r w:rsidRPr="00451D99">
        <w:t>pogodbeni</w:t>
      </w:r>
      <w:r w:rsidRPr="00451D99">
        <w:rPr>
          <w:spacing w:val="-10"/>
        </w:rPr>
        <w:t xml:space="preserve"> </w:t>
      </w:r>
      <w:r w:rsidRPr="00451D99">
        <w:t>stranki</w:t>
      </w:r>
      <w:r w:rsidRPr="00451D99">
        <w:rPr>
          <w:spacing w:val="-10"/>
        </w:rPr>
        <w:t xml:space="preserve"> </w:t>
      </w:r>
      <w:r w:rsidRPr="00451D99">
        <w:t>dolžni</w:t>
      </w:r>
      <w:r w:rsidRPr="00451D99">
        <w:rPr>
          <w:spacing w:val="-10"/>
        </w:rPr>
        <w:t xml:space="preserve"> </w:t>
      </w:r>
      <w:r w:rsidRPr="00451D99">
        <w:t>poravnati</w:t>
      </w:r>
      <w:r w:rsidRPr="00451D99">
        <w:rPr>
          <w:spacing w:val="-12"/>
        </w:rPr>
        <w:t xml:space="preserve"> </w:t>
      </w:r>
      <w:r w:rsidRPr="00451D99">
        <w:t>medsebojne</w:t>
      </w:r>
      <w:r w:rsidRPr="00451D99">
        <w:rPr>
          <w:spacing w:val="-10"/>
        </w:rPr>
        <w:t xml:space="preserve"> </w:t>
      </w:r>
      <w:r w:rsidRPr="00451D99">
        <w:t>dotedanje obveznosti iz te pogodbe in morebitno nastalo</w:t>
      </w:r>
      <w:r w:rsidRPr="00451D99">
        <w:rPr>
          <w:spacing w:val="-17"/>
        </w:rPr>
        <w:t xml:space="preserve"> </w:t>
      </w:r>
      <w:r w:rsidRPr="00451D99">
        <w:t>škodo.</w:t>
      </w:r>
    </w:p>
    <w:p w:rsidR="00164422" w:rsidRPr="00451D99" w:rsidRDefault="00164422" w:rsidP="00164422">
      <w:pPr>
        <w:pStyle w:val="Telobesedila"/>
        <w:kinsoku w:val="0"/>
        <w:overflowPunct w:val="0"/>
        <w:spacing w:before="3"/>
        <w:rPr>
          <w:sz w:val="32"/>
          <w:szCs w:val="32"/>
        </w:rPr>
      </w:pPr>
    </w:p>
    <w:p w:rsidR="00164422" w:rsidRPr="00451D99" w:rsidRDefault="00164422" w:rsidP="00164422">
      <w:pPr>
        <w:pStyle w:val="Telobesedila"/>
        <w:kinsoku w:val="0"/>
        <w:overflowPunct w:val="0"/>
        <w:spacing w:line="276" w:lineRule="auto"/>
        <w:ind w:left="212" w:right="233"/>
        <w:jc w:val="both"/>
      </w:pPr>
      <w:r w:rsidRPr="00451D99">
        <w:t>Naročnik si pridržuje pravico, da lahko predčasno odpove pogodbo brez kakršnekoli odškodninske odgovornosti do dobavitelja, če ne bo imel zagotovljenih sredstev, namenjenih za izvajanje predmeta te pogodbe.</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Odstavekseznama"/>
        <w:numPr>
          <w:ilvl w:val="0"/>
          <w:numId w:val="9"/>
        </w:numPr>
        <w:tabs>
          <w:tab w:val="left" w:pos="5208"/>
        </w:tabs>
        <w:kinsoku w:val="0"/>
        <w:overflowPunct w:val="0"/>
        <w:spacing w:before="1"/>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ind w:left="212"/>
        <w:jc w:val="both"/>
      </w:pPr>
      <w:r w:rsidRPr="00451D99">
        <w:t>Naročnik lahko razdre pogodbo brez odpovednega roka v primeru:</w:t>
      </w:r>
    </w:p>
    <w:p w:rsidR="00164422" w:rsidRPr="00451D99" w:rsidRDefault="00164422" w:rsidP="00164422">
      <w:pPr>
        <w:pStyle w:val="Odstavekseznama"/>
        <w:numPr>
          <w:ilvl w:val="0"/>
          <w:numId w:val="1"/>
        </w:numPr>
        <w:tabs>
          <w:tab w:val="left" w:pos="780"/>
        </w:tabs>
        <w:kinsoku w:val="0"/>
        <w:overflowPunct w:val="0"/>
        <w:spacing w:before="38"/>
        <w:rPr>
          <w:sz w:val="22"/>
          <w:szCs w:val="22"/>
        </w:rPr>
      </w:pPr>
      <w:r w:rsidRPr="00451D99">
        <w:rPr>
          <w:sz w:val="22"/>
          <w:szCs w:val="22"/>
        </w:rPr>
        <w:t>da je uveljavljeno finančno zavarovanje za dobro izvedbo pogodbenih obveznosti;</w:t>
      </w:r>
    </w:p>
    <w:p w:rsidR="00164422" w:rsidRPr="00451D99" w:rsidRDefault="00164422" w:rsidP="00164422">
      <w:pPr>
        <w:pStyle w:val="Odstavekseznama"/>
        <w:numPr>
          <w:ilvl w:val="0"/>
          <w:numId w:val="1"/>
        </w:numPr>
        <w:tabs>
          <w:tab w:val="left" w:pos="780"/>
        </w:tabs>
        <w:kinsoku w:val="0"/>
        <w:overflowPunct w:val="0"/>
        <w:spacing w:before="12" w:line="261" w:lineRule="auto"/>
        <w:ind w:right="233"/>
        <w:jc w:val="both"/>
        <w:rPr>
          <w:sz w:val="22"/>
          <w:szCs w:val="22"/>
        </w:rPr>
      </w:pPr>
      <w:r w:rsidRPr="00451D99">
        <w:rPr>
          <w:sz w:val="22"/>
          <w:szCs w:val="22"/>
        </w:rPr>
        <w:t>če naročnik ali njegov pooblaščenec izvede novo javno naročilo z istovrstnega področja, ali organ, pooblaščen za izvedbo</w:t>
      </w:r>
      <w:r w:rsidRPr="00451D99">
        <w:rPr>
          <w:spacing w:val="-5"/>
          <w:sz w:val="22"/>
          <w:szCs w:val="22"/>
        </w:rPr>
        <w:t xml:space="preserve"> </w:t>
      </w:r>
      <w:r w:rsidRPr="00451D99">
        <w:rPr>
          <w:sz w:val="22"/>
          <w:szCs w:val="22"/>
        </w:rPr>
        <w:t>skupnega</w:t>
      </w:r>
      <w:r w:rsidRPr="00451D99">
        <w:rPr>
          <w:spacing w:val="-5"/>
          <w:sz w:val="22"/>
          <w:szCs w:val="22"/>
        </w:rPr>
        <w:t xml:space="preserve"> </w:t>
      </w:r>
      <w:r w:rsidRPr="00451D99">
        <w:rPr>
          <w:sz w:val="22"/>
          <w:szCs w:val="22"/>
        </w:rPr>
        <w:t>javnega</w:t>
      </w:r>
      <w:r w:rsidRPr="00451D99">
        <w:rPr>
          <w:spacing w:val="-5"/>
          <w:sz w:val="22"/>
          <w:szCs w:val="22"/>
        </w:rPr>
        <w:t xml:space="preserve"> </w:t>
      </w:r>
      <w:r w:rsidRPr="00451D99">
        <w:rPr>
          <w:sz w:val="22"/>
          <w:szCs w:val="22"/>
        </w:rPr>
        <w:t>naročila</w:t>
      </w:r>
      <w:r w:rsidRPr="00451D99">
        <w:rPr>
          <w:spacing w:val="-5"/>
          <w:sz w:val="22"/>
          <w:szCs w:val="22"/>
        </w:rPr>
        <w:t xml:space="preserve"> </w:t>
      </w:r>
      <w:r w:rsidRPr="00451D99">
        <w:rPr>
          <w:sz w:val="22"/>
          <w:szCs w:val="22"/>
        </w:rPr>
        <w:t>za</w:t>
      </w:r>
      <w:r w:rsidRPr="00451D99">
        <w:rPr>
          <w:spacing w:val="-5"/>
          <w:sz w:val="22"/>
          <w:szCs w:val="22"/>
        </w:rPr>
        <w:t xml:space="preserve"> </w:t>
      </w:r>
      <w:r w:rsidRPr="00451D99">
        <w:rPr>
          <w:sz w:val="22"/>
          <w:szCs w:val="22"/>
        </w:rPr>
        <w:t>to</w:t>
      </w:r>
      <w:r w:rsidRPr="00451D99">
        <w:rPr>
          <w:spacing w:val="-5"/>
          <w:sz w:val="22"/>
          <w:szCs w:val="22"/>
        </w:rPr>
        <w:t xml:space="preserve"> </w:t>
      </w:r>
      <w:r w:rsidRPr="00451D99">
        <w:rPr>
          <w:sz w:val="22"/>
          <w:szCs w:val="22"/>
        </w:rPr>
        <w:t>področje,</w:t>
      </w:r>
      <w:r w:rsidRPr="00451D99">
        <w:rPr>
          <w:spacing w:val="-5"/>
          <w:sz w:val="22"/>
          <w:szCs w:val="22"/>
        </w:rPr>
        <w:t xml:space="preserve"> </w:t>
      </w:r>
      <w:r w:rsidRPr="00451D99">
        <w:rPr>
          <w:sz w:val="22"/>
          <w:szCs w:val="22"/>
        </w:rPr>
        <w:t>izvede</w:t>
      </w:r>
      <w:r w:rsidRPr="00451D99">
        <w:rPr>
          <w:spacing w:val="-5"/>
          <w:sz w:val="22"/>
          <w:szCs w:val="22"/>
        </w:rPr>
        <w:t xml:space="preserve"> </w:t>
      </w:r>
      <w:r w:rsidRPr="00451D99">
        <w:rPr>
          <w:sz w:val="22"/>
          <w:szCs w:val="22"/>
        </w:rPr>
        <w:t>javno</w:t>
      </w:r>
      <w:r w:rsidRPr="00451D99">
        <w:rPr>
          <w:spacing w:val="-3"/>
          <w:sz w:val="22"/>
          <w:szCs w:val="22"/>
        </w:rPr>
        <w:t xml:space="preserve"> </w:t>
      </w:r>
      <w:r w:rsidRPr="00451D99">
        <w:rPr>
          <w:sz w:val="22"/>
          <w:szCs w:val="22"/>
        </w:rPr>
        <w:t>naročilo,</w:t>
      </w:r>
      <w:r w:rsidRPr="00451D99">
        <w:rPr>
          <w:spacing w:val="-3"/>
          <w:sz w:val="22"/>
          <w:szCs w:val="22"/>
        </w:rPr>
        <w:t xml:space="preserve"> </w:t>
      </w:r>
      <w:r w:rsidRPr="00451D99">
        <w:rPr>
          <w:sz w:val="22"/>
          <w:szCs w:val="22"/>
        </w:rPr>
        <w:t>ki</w:t>
      </w:r>
      <w:r w:rsidRPr="00451D99">
        <w:rPr>
          <w:spacing w:val="-1"/>
          <w:sz w:val="22"/>
          <w:szCs w:val="22"/>
        </w:rPr>
        <w:t xml:space="preserve"> </w:t>
      </w:r>
      <w:r w:rsidRPr="00451D99">
        <w:rPr>
          <w:sz w:val="22"/>
          <w:szCs w:val="22"/>
        </w:rPr>
        <w:t>je</w:t>
      </w:r>
      <w:r w:rsidRPr="00451D99">
        <w:rPr>
          <w:spacing w:val="-3"/>
          <w:sz w:val="22"/>
          <w:szCs w:val="22"/>
        </w:rPr>
        <w:t xml:space="preserve"> </w:t>
      </w:r>
      <w:r w:rsidRPr="00451D99">
        <w:rPr>
          <w:sz w:val="22"/>
          <w:szCs w:val="22"/>
        </w:rPr>
        <w:t>po</w:t>
      </w:r>
      <w:r w:rsidRPr="00451D99">
        <w:rPr>
          <w:spacing w:val="-5"/>
          <w:sz w:val="22"/>
          <w:szCs w:val="22"/>
        </w:rPr>
        <w:t xml:space="preserve"> </w:t>
      </w:r>
      <w:r w:rsidRPr="00451D99">
        <w:rPr>
          <w:sz w:val="22"/>
          <w:szCs w:val="22"/>
        </w:rPr>
        <w:t>veljavni</w:t>
      </w:r>
      <w:r w:rsidRPr="00451D99">
        <w:rPr>
          <w:spacing w:val="-5"/>
          <w:sz w:val="22"/>
          <w:szCs w:val="22"/>
        </w:rPr>
        <w:t xml:space="preserve"> </w:t>
      </w:r>
      <w:r w:rsidRPr="00451D99">
        <w:rPr>
          <w:sz w:val="22"/>
          <w:szCs w:val="22"/>
        </w:rPr>
        <w:t>zakonodaji</w:t>
      </w:r>
      <w:r w:rsidRPr="00451D99">
        <w:rPr>
          <w:spacing w:val="-3"/>
          <w:sz w:val="22"/>
          <w:szCs w:val="22"/>
        </w:rPr>
        <w:t xml:space="preserve"> </w:t>
      </w:r>
      <w:r w:rsidRPr="00451D99">
        <w:rPr>
          <w:sz w:val="22"/>
          <w:szCs w:val="22"/>
        </w:rPr>
        <w:t>obvezujoč</w:t>
      </w:r>
      <w:r w:rsidRPr="00451D99">
        <w:rPr>
          <w:spacing w:val="-5"/>
          <w:sz w:val="22"/>
          <w:szCs w:val="22"/>
        </w:rPr>
        <w:t xml:space="preserve"> </w:t>
      </w:r>
      <w:r w:rsidRPr="00451D99">
        <w:rPr>
          <w:sz w:val="22"/>
          <w:szCs w:val="22"/>
        </w:rPr>
        <w:t>za naročnika;</w:t>
      </w:r>
    </w:p>
    <w:p w:rsidR="00164422" w:rsidRPr="00451D99" w:rsidRDefault="00164422" w:rsidP="00164422">
      <w:pPr>
        <w:pStyle w:val="Odstavekseznama"/>
        <w:numPr>
          <w:ilvl w:val="0"/>
          <w:numId w:val="1"/>
        </w:numPr>
        <w:tabs>
          <w:tab w:val="left" w:pos="780"/>
        </w:tabs>
        <w:kinsoku w:val="0"/>
        <w:overflowPunct w:val="0"/>
        <w:spacing w:before="15"/>
        <w:rPr>
          <w:sz w:val="22"/>
          <w:szCs w:val="22"/>
        </w:rPr>
      </w:pPr>
      <w:r w:rsidRPr="00451D99">
        <w:rPr>
          <w:sz w:val="22"/>
          <w:szCs w:val="22"/>
        </w:rPr>
        <w:t>če naročnik nima zagotovljenih finančnih</w:t>
      </w:r>
      <w:r w:rsidRPr="00451D99">
        <w:rPr>
          <w:spacing w:val="-31"/>
          <w:sz w:val="22"/>
          <w:szCs w:val="22"/>
        </w:rPr>
        <w:t xml:space="preserve"> </w:t>
      </w:r>
      <w:r w:rsidRPr="00451D99">
        <w:rPr>
          <w:sz w:val="22"/>
          <w:szCs w:val="22"/>
        </w:rPr>
        <w:t>sredstev.</w:t>
      </w:r>
    </w:p>
    <w:p w:rsidR="00164422" w:rsidRPr="00451D99" w:rsidRDefault="00164422" w:rsidP="00164422">
      <w:pPr>
        <w:pStyle w:val="Telobesedila"/>
        <w:kinsoku w:val="0"/>
        <w:overflowPunct w:val="0"/>
        <w:spacing w:before="5"/>
        <w:rPr>
          <w:sz w:val="26"/>
          <w:szCs w:val="26"/>
        </w:rPr>
      </w:pPr>
    </w:p>
    <w:p w:rsidR="00164422" w:rsidRPr="00451D99" w:rsidRDefault="00164422" w:rsidP="00164422">
      <w:pPr>
        <w:pStyle w:val="Odstavekseznama"/>
        <w:numPr>
          <w:ilvl w:val="0"/>
          <w:numId w:val="9"/>
        </w:numPr>
        <w:tabs>
          <w:tab w:val="left" w:pos="5208"/>
        </w:tabs>
        <w:kinsoku w:val="0"/>
        <w:overflowPunct w:val="0"/>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212" w:right="228"/>
        <w:jc w:val="both"/>
      </w:pPr>
      <w:r w:rsidRPr="00451D99">
        <w:t>Dobavitelj</w:t>
      </w:r>
      <w:r w:rsidRPr="00451D99">
        <w:rPr>
          <w:spacing w:val="-5"/>
        </w:rPr>
        <w:t xml:space="preserve"> </w:t>
      </w:r>
      <w:r w:rsidRPr="00451D99">
        <w:t>lahko</w:t>
      </w:r>
      <w:r w:rsidRPr="00451D99">
        <w:rPr>
          <w:spacing w:val="-5"/>
        </w:rPr>
        <w:t xml:space="preserve"> </w:t>
      </w:r>
      <w:r w:rsidRPr="00451D99">
        <w:t>predčasno</w:t>
      </w:r>
      <w:r w:rsidRPr="00451D99">
        <w:rPr>
          <w:spacing w:val="-5"/>
        </w:rPr>
        <w:t xml:space="preserve"> </w:t>
      </w:r>
      <w:r w:rsidRPr="00451D99">
        <w:t>razdre</w:t>
      </w:r>
      <w:r w:rsidRPr="00451D99">
        <w:rPr>
          <w:spacing w:val="-7"/>
        </w:rPr>
        <w:t xml:space="preserve"> </w:t>
      </w:r>
      <w:r w:rsidRPr="00451D99">
        <w:t>pogodbo</w:t>
      </w:r>
      <w:r w:rsidRPr="00451D99">
        <w:rPr>
          <w:spacing w:val="-5"/>
        </w:rPr>
        <w:t xml:space="preserve"> </w:t>
      </w:r>
      <w:r w:rsidRPr="00451D99">
        <w:t>v</w:t>
      </w:r>
      <w:r w:rsidRPr="00451D99">
        <w:rPr>
          <w:spacing w:val="-5"/>
        </w:rPr>
        <w:t xml:space="preserve"> </w:t>
      </w:r>
      <w:r w:rsidRPr="00451D99">
        <w:t>primeru,</w:t>
      </w:r>
      <w:r w:rsidRPr="00451D99">
        <w:rPr>
          <w:spacing w:val="-5"/>
        </w:rPr>
        <w:t xml:space="preserve"> </w:t>
      </w:r>
      <w:r w:rsidRPr="00451D99">
        <w:t>da</w:t>
      </w:r>
      <w:r w:rsidRPr="00451D99">
        <w:rPr>
          <w:spacing w:val="-5"/>
        </w:rPr>
        <w:t xml:space="preserve"> </w:t>
      </w:r>
      <w:r w:rsidRPr="00451D99">
        <w:t>je</w:t>
      </w:r>
      <w:r w:rsidRPr="00451D99">
        <w:rPr>
          <w:spacing w:val="-9"/>
        </w:rPr>
        <w:t xml:space="preserve"> </w:t>
      </w:r>
      <w:r w:rsidRPr="00451D99">
        <w:t>naročnik</w:t>
      </w:r>
      <w:r w:rsidRPr="00451D99">
        <w:rPr>
          <w:spacing w:val="-5"/>
        </w:rPr>
        <w:t xml:space="preserve"> </w:t>
      </w:r>
      <w:r w:rsidRPr="00451D99">
        <w:t>v</w:t>
      </w:r>
      <w:r w:rsidRPr="00451D99">
        <w:rPr>
          <w:spacing w:val="-7"/>
        </w:rPr>
        <w:t xml:space="preserve"> </w:t>
      </w:r>
      <w:r w:rsidRPr="00451D99">
        <w:t>zamudi</w:t>
      </w:r>
      <w:r w:rsidRPr="00451D99">
        <w:rPr>
          <w:spacing w:val="-7"/>
        </w:rPr>
        <w:t xml:space="preserve"> </w:t>
      </w:r>
      <w:r w:rsidRPr="00451D99">
        <w:t>s</w:t>
      </w:r>
      <w:r w:rsidRPr="00451D99">
        <w:rPr>
          <w:spacing w:val="-3"/>
        </w:rPr>
        <w:t xml:space="preserve"> </w:t>
      </w:r>
      <w:r w:rsidRPr="00451D99">
        <w:t>plačilom</w:t>
      </w:r>
      <w:r w:rsidRPr="00451D99">
        <w:rPr>
          <w:spacing w:val="-5"/>
        </w:rPr>
        <w:t xml:space="preserve"> </w:t>
      </w:r>
      <w:r w:rsidRPr="00451D99">
        <w:t>več</w:t>
      </w:r>
      <w:r w:rsidRPr="00451D99">
        <w:rPr>
          <w:spacing w:val="-3"/>
        </w:rPr>
        <w:t xml:space="preserve"> </w:t>
      </w:r>
      <w:r w:rsidRPr="00451D99">
        <w:t>kot</w:t>
      </w:r>
      <w:r w:rsidRPr="00451D99">
        <w:rPr>
          <w:spacing w:val="-5"/>
        </w:rPr>
        <w:t xml:space="preserve"> </w:t>
      </w:r>
      <w:r w:rsidRPr="00451D99">
        <w:t>60</w:t>
      </w:r>
      <w:r w:rsidRPr="00451D99">
        <w:rPr>
          <w:spacing w:val="-5"/>
        </w:rPr>
        <w:t xml:space="preserve"> </w:t>
      </w:r>
      <w:r w:rsidRPr="00451D99">
        <w:t>koledarskih</w:t>
      </w:r>
      <w:r w:rsidRPr="00451D99">
        <w:rPr>
          <w:spacing w:val="-7"/>
        </w:rPr>
        <w:t xml:space="preserve"> </w:t>
      </w:r>
      <w:r w:rsidRPr="00451D99">
        <w:t>dni</w:t>
      </w:r>
      <w:r w:rsidRPr="00451D99">
        <w:rPr>
          <w:spacing w:val="-5"/>
        </w:rPr>
        <w:t xml:space="preserve"> </w:t>
      </w:r>
      <w:r w:rsidRPr="00451D99">
        <w:t>ali</w:t>
      </w:r>
      <w:r w:rsidRPr="00451D99">
        <w:rPr>
          <w:spacing w:val="-7"/>
        </w:rPr>
        <w:t xml:space="preserve"> </w:t>
      </w:r>
      <w:r w:rsidRPr="00451D99">
        <w:t>če kako</w:t>
      </w:r>
      <w:r w:rsidRPr="00451D99">
        <w:rPr>
          <w:spacing w:val="-3"/>
        </w:rPr>
        <w:t xml:space="preserve"> </w:t>
      </w:r>
      <w:r w:rsidRPr="00451D99">
        <w:t>drugače</w:t>
      </w:r>
      <w:r w:rsidRPr="00451D99">
        <w:rPr>
          <w:spacing w:val="-3"/>
        </w:rPr>
        <w:t xml:space="preserve"> </w:t>
      </w:r>
      <w:r w:rsidRPr="00451D99">
        <w:t>krši</w:t>
      </w:r>
      <w:r w:rsidRPr="00451D99">
        <w:rPr>
          <w:spacing w:val="-1"/>
        </w:rPr>
        <w:t xml:space="preserve"> </w:t>
      </w:r>
      <w:r w:rsidRPr="00451D99">
        <w:t>to</w:t>
      </w:r>
      <w:r w:rsidRPr="00451D99">
        <w:rPr>
          <w:spacing w:val="-1"/>
        </w:rPr>
        <w:t xml:space="preserve"> </w:t>
      </w:r>
      <w:r w:rsidRPr="00451D99">
        <w:t>pogodbo</w:t>
      </w:r>
      <w:r w:rsidRPr="00451D99">
        <w:rPr>
          <w:spacing w:val="-3"/>
        </w:rPr>
        <w:t xml:space="preserve"> </w:t>
      </w:r>
      <w:r w:rsidRPr="00451D99">
        <w:t>in</w:t>
      </w:r>
      <w:r w:rsidRPr="00451D99">
        <w:rPr>
          <w:spacing w:val="-1"/>
        </w:rPr>
        <w:t xml:space="preserve"> </w:t>
      </w:r>
      <w:r w:rsidRPr="00451D99">
        <w:t>na</w:t>
      </w:r>
      <w:r w:rsidRPr="00451D99">
        <w:rPr>
          <w:spacing w:val="-1"/>
        </w:rPr>
        <w:t xml:space="preserve"> </w:t>
      </w:r>
      <w:r w:rsidRPr="00451D99">
        <w:t>pisno</w:t>
      </w:r>
      <w:r w:rsidRPr="00451D99">
        <w:rPr>
          <w:spacing w:val="-3"/>
        </w:rPr>
        <w:t xml:space="preserve"> </w:t>
      </w:r>
      <w:r w:rsidRPr="00451D99">
        <w:t>zahtevo</w:t>
      </w:r>
      <w:r w:rsidRPr="00451D99">
        <w:rPr>
          <w:spacing w:val="-1"/>
        </w:rPr>
        <w:t xml:space="preserve"> </w:t>
      </w:r>
      <w:r w:rsidRPr="00451D99">
        <w:t>dobavitelja</w:t>
      </w:r>
      <w:r w:rsidRPr="00451D99">
        <w:rPr>
          <w:spacing w:val="-3"/>
        </w:rPr>
        <w:t xml:space="preserve"> </w:t>
      </w:r>
      <w:r w:rsidRPr="00451D99">
        <w:t>ne</w:t>
      </w:r>
      <w:r w:rsidRPr="00451D99">
        <w:rPr>
          <w:spacing w:val="-1"/>
        </w:rPr>
        <w:t xml:space="preserve"> </w:t>
      </w:r>
      <w:r w:rsidRPr="00451D99">
        <w:t>preneha</w:t>
      </w:r>
      <w:r w:rsidRPr="00451D99">
        <w:rPr>
          <w:spacing w:val="-1"/>
        </w:rPr>
        <w:t xml:space="preserve"> </w:t>
      </w:r>
      <w:r w:rsidRPr="00451D99">
        <w:t>z</w:t>
      </w:r>
      <w:r w:rsidRPr="00451D99">
        <w:rPr>
          <w:spacing w:val="1"/>
        </w:rPr>
        <w:t xml:space="preserve"> </w:t>
      </w:r>
      <w:r w:rsidRPr="00451D99">
        <w:t>ravnanji</w:t>
      </w:r>
      <w:r w:rsidRPr="00451D99">
        <w:rPr>
          <w:spacing w:val="-4"/>
        </w:rPr>
        <w:t xml:space="preserve"> </w:t>
      </w:r>
      <w:r w:rsidRPr="00451D99">
        <w:t>ali</w:t>
      </w:r>
      <w:r w:rsidRPr="00451D99">
        <w:rPr>
          <w:spacing w:val="-25"/>
        </w:rPr>
        <w:t xml:space="preserve"> </w:t>
      </w:r>
      <w:r w:rsidRPr="00451D99">
        <w:t>opustitvami.</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Telobesedila"/>
        <w:kinsoku w:val="0"/>
        <w:overflowPunct w:val="0"/>
        <w:ind w:left="212"/>
        <w:jc w:val="both"/>
      </w:pPr>
      <w:r w:rsidRPr="00451D99">
        <w:rPr>
          <w:u w:val="single"/>
        </w:rPr>
        <w:t>REVIZIJSKA SLED</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5"/>
        <w:rPr>
          <w:sz w:val="19"/>
          <w:szCs w:val="19"/>
        </w:rPr>
      </w:pPr>
    </w:p>
    <w:p w:rsidR="00164422" w:rsidRPr="00451D99" w:rsidRDefault="00164422" w:rsidP="00164422">
      <w:pPr>
        <w:pStyle w:val="Odstavekseznama"/>
        <w:numPr>
          <w:ilvl w:val="0"/>
          <w:numId w:val="9"/>
        </w:numPr>
        <w:tabs>
          <w:tab w:val="left" w:pos="5208"/>
        </w:tabs>
        <w:kinsoku w:val="0"/>
        <w:overflowPunct w:val="0"/>
        <w:ind w:left="5207" w:hanging="351"/>
        <w:rPr>
          <w:sz w:val="22"/>
          <w:szCs w:val="22"/>
        </w:rPr>
      </w:pPr>
      <w:r w:rsidRPr="00451D99">
        <w:rPr>
          <w:sz w:val="22"/>
          <w:szCs w:val="22"/>
          <w:u w:val="single"/>
        </w:rPr>
        <w:t>člen</w:t>
      </w:r>
    </w:p>
    <w:p w:rsidR="00164422" w:rsidRPr="00451D99" w:rsidRDefault="00164422" w:rsidP="00164422">
      <w:pPr>
        <w:pStyle w:val="Telobesedila"/>
        <w:kinsoku w:val="0"/>
        <w:overflowPunct w:val="0"/>
        <w:ind w:left="100" w:right="123"/>
        <w:jc w:val="both"/>
      </w:pPr>
      <w:r w:rsidRPr="00451D99">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164422" w:rsidRPr="00451D99" w:rsidRDefault="00164422" w:rsidP="00164422">
      <w:pPr>
        <w:pStyle w:val="Telobesedila"/>
        <w:kinsoku w:val="0"/>
        <w:overflowPunct w:val="0"/>
        <w:spacing w:before="1"/>
      </w:pPr>
    </w:p>
    <w:p w:rsidR="00164422" w:rsidRPr="00451D99" w:rsidRDefault="00164422" w:rsidP="00164422">
      <w:pPr>
        <w:pStyle w:val="Telobesedila"/>
        <w:kinsoku w:val="0"/>
        <w:overflowPunct w:val="0"/>
        <w:ind w:left="100" w:right="115"/>
        <w:jc w:val="both"/>
      </w:pPr>
      <w:r w:rsidRPr="00451D99">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164422" w:rsidRPr="00451D99" w:rsidRDefault="00164422" w:rsidP="00164422">
      <w:pPr>
        <w:pStyle w:val="Telobesedila"/>
        <w:kinsoku w:val="0"/>
        <w:overflowPunct w:val="0"/>
        <w:spacing w:before="10"/>
        <w:rPr>
          <w:sz w:val="21"/>
          <w:szCs w:val="21"/>
        </w:rPr>
      </w:pPr>
    </w:p>
    <w:p w:rsidR="00164422" w:rsidRPr="00451D99" w:rsidRDefault="00164422" w:rsidP="00164422">
      <w:pPr>
        <w:pStyle w:val="Telobesedila"/>
        <w:kinsoku w:val="0"/>
        <w:overflowPunct w:val="0"/>
        <w:ind w:left="100"/>
        <w:jc w:val="both"/>
      </w:pPr>
      <w:r w:rsidRPr="00451D99">
        <w:t>Revizijska sled mora omogočati predstavitev časovnega zaporedja vseh dogodkov, povezanih z izvedbo posamezne</w:t>
      </w:r>
    </w:p>
    <w:p w:rsidR="00164422" w:rsidRPr="00451D99" w:rsidRDefault="00164422" w:rsidP="00164422">
      <w:pPr>
        <w:pStyle w:val="Telobesedila"/>
        <w:kinsoku w:val="0"/>
        <w:overflowPunct w:val="0"/>
        <w:spacing w:before="77"/>
        <w:ind w:left="100" w:right="125"/>
        <w:jc w:val="both"/>
      </w:pPr>
      <w:r w:rsidRPr="00451D99">
        <w:t>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164422" w:rsidRPr="00451D99" w:rsidRDefault="00164422" w:rsidP="00164422">
      <w:pPr>
        <w:pStyle w:val="Telobesedila"/>
        <w:kinsoku w:val="0"/>
        <w:overflowPunct w:val="0"/>
        <w:spacing w:before="1"/>
      </w:pPr>
    </w:p>
    <w:p w:rsidR="00164422" w:rsidRPr="00451D99" w:rsidRDefault="00164422" w:rsidP="00164422">
      <w:pPr>
        <w:pStyle w:val="Telobesedila"/>
        <w:kinsoku w:val="0"/>
        <w:overflowPunct w:val="0"/>
        <w:ind w:left="100" w:right="126"/>
        <w:jc w:val="both"/>
      </w:pPr>
      <w:r w:rsidRPr="00451D99">
        <w:t>Informacije, ki jih revizijska sled vključuje, morajo biti takšne, da dokazujejo nespornost shranjene informacije. Njihov nastanek in hramba morata zagotavljati njihovo nespornost in uporabnost v vsem času hranjenja informacij.</w:t>
      </w:r>
    </w:p>
    <w:p w:rsidR="00164422" w:rsidRPr="00451D99" w:rsidRDefault="00164422" w:rsidP="00164422">
      <w:pPr>
        <w:pStyle w:val="Telobesedila"/>
        <w:kinsoku w:val="0"/>
        <w:overflowPunct w:val="0"/>
        <w:spacing w:before="9"/>
      </w:pPr>
    </w:p>
    <w:p w:rsidR="00164422" w:rsidRPr="00451D99" w:rsidRDefault="00164422" w:rsidP="00164422">
      <w:pPr>
        <w:pStyle w:val="Telobesedila"/>
        <w:kinsoku w:val="0"/>
        <w:overflowPunct w:val="0"/>
        <w:spacing w:before="91"/>
        <w:ind w:left="212"/>
      </w:pPr>
      <w:r w:rsidRPr="00451D99">
        <w:rPr>
          <w:u w:val="single"/>
        </w:rPr>
        <w:t>KONČNA DOLOČILA</w:t>
      </w:r>
    </w:p>
    <w:p w:rsidR="00164422" w:rsidRPr="00451D99" w:rsidRDefault="00164422" w:rsidP="00164422">
      <w:pPr>
        <w:pStyle w:val="Odstavekseznama"/>
        <w:numPr>
          <w:ilvl w:val="0"/>
          <w:numId w:val="9"/>
        </w:numPr>
        <w:tabs>
          <w:tab w:val="left" w:pos="5208"/>
        </w:tabs>
        <w:kinsoku w:val="0"/>
        <w:overflowPunct w:val="0"/>
        <w:spacing w:before="41"/>
        <w:ind w:left="5207" w:hanging="351"/>
        <w:rPr>
          <w:rFonts w:cs="Times New Roman"/>
          <w:sz w:val="22"/>
          <w:szCs w:val="22"/>
        </w:rPr>
      </w:pPr>
      <w:r w:rsidRPr="00451D99">
        <w:rPr>
          <w:rFonts w:cs="Times New Roman"/>
          <w:sz w:val="22"/>
          <w:szCs w:val="22"/>
        </w:rPr>
        <w:lastRenderedPageBreak/>
        <w:t>člen</w:t>
      </w:r>
    </w:p>
    <w:p w:rsidR="00164422" w:rsidRPr="00451D99" w:rsidRDefault="00164422" w:rsidP="00164422">
      <w:pPr>
        <w:pStyle w:val="Telobesedila"/>
        <w:kinsoku w:val="0"/>
        <w:overflowPunct w:val="0"/>
        <w:spacing w:before="36" w:line="273" w:lineRule="auto"/>
        <w:ind w:left="212" w:right="349"/>
      </w:pPr>
      <w:r w:rsidRPr="00451D99">
        <w:t>Pogodbeni stranki se obvezujeta, da bosta uredili vse kar je potrebno za izvršitev pogodbe in da bosta ravnali kot dobra gospodarja.</w:t>
      </w:r>
    </w:p>
    <w:p w:rsidR="00164422" w:rsidRPr="00451D99" w:rsidRDefault="00164422" w:rsidP="00164422">
      <w:pPr>
        <w:pStyle w:val="Odstavekseznama"/>
        <w:numPr>
          <w:ilvl w:val="0"/>
          <w:numId w:val="9"/>
        </w:numPr>
        <w:tabs>
          <w:tab w:val="left" w:pos="5208"/>
        </w:tabs>
        <w:kinsoku w:val="0"/>
        <w:overflowPunct w:val="0"/>
        <w:spacing w:before="40"/>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10"/>
        <w:rPr>
          <w:rFonts w:cs="Times New Roman"/>
        </w:rPr>
      </w:pPr>
    </w:p>
    <w:p w:rsidR="00164422" w:rsidRPr="00451D99" w:rsidRDefault="00164422" w:rsidP="00164422">
      <w:pPr>
        <w:pStyle w:val="Telobesedila"/>
        <w:kinsoku w:val="0"/>
        <w:overflowPunct w:val="0"/>
        <w:ind w:left="212"/>
        <w:jc w:val="both"/>
      </w:pPr>
      <w:r w:rsidRPr="00451D99">
        <w:t>Ta pogodba je sklenjena pod razveznim pogojem, ki se uresniči v primeru izpolnitve ene od naslednjih okoliščin:</w:t>
      </w:r>
    </w:p>
    <w:p w:rsidR="00164422" w:rsidRPr="00451D99" w:rsidRDefault="00164422" w:rsidP="00164422">
      <w:pPr>
        <w:pStyle w:val="Odstavekseznama"/>
        <w:numPr>
          <w:ilvl w:val="1"/>
          <w:numId w:val="1"/>
        </w:numPr>
        <w:tabs>
          <w:tab w:val="left" w:pos="1540"/>
        </w:tabs>
        <w:kinsoku w:val="0"/>
        <w:overflowPunct w:val="0"/>
        <w:spacing w:before="16"/>
        <w:ind w:right="124" w:firstLine="0"/>
        <w:jc w:val="both"/>
        <w:rPr>
          <w:sz w:val="22"/>
          <w:szCs w:val="22"/>
        </w:rPr>
      </w:pPr>
      <w:r w:rsidRPr="00451D99">
        <w:rPr>
          <w:sz w:val="22"/>
          <w:szCs w:val="22"/>
        </w:rPr>
        <w:t>če bo naročnik seznanjen, da je sodišče s pravnomočno odločitvijo ugotovilo kršitev obveznosti delovne, okoljske ali socialne zakonodaje s strani izvajalca/dobavitelja ali</w:t>
      </w:r>
      <w:r w:rsidRPr="00451D99">
        <w:rPr>
          <w:spacing w:val="-5"/>
          <w:sz w:val="22"/>
          <w:szCs w:val="22"/>
        </w:rPr>
        <w:t xml:space="preserve"> </w:t>
      </w:r>
      <w:r w:rsidRPr="00451D99">
        <w:rPr>
          <w:sz w:val="22"/>
          <w:szCs w:val="22"/>
        </w:rPr>
        <w:t>podizvajalca ali</w:t>
      </w:r>
    </w:p>
    <w:p w:rsidR="00164422" w:rsidRPr="00451D99" w:rsidRDefault="00164422" w:rsidP="00164422">
      <w:pPr>
        <w:pStyle w:val="Odstavekseznama"/>
        <w:numPr>
          <w:ilvl w:val="1"/>
          <w:numId w:val="1"/>
        </w:numPr>
        <w:tabs>
          <w:tab w:val="left" w:pos="1540"/>
        </w:tabs>
        <w:kinsoku w:val="0"/>
        <w:overflowPunct w:val="0"/>
        <w:spacing w:before="14"/>
        <w:ind w:right="128" w:firstLine="0"/>
        <w:jc w:val="both"/>
        <w:rPr>
          <w:sz w:val="22"/>
          <w:szCs w:val="22"/>
        </w:rPr>
      </w:pPr>
      <w:r w:rsidRPr="00451D99">
        <w:rPr>
          <w:sz w:val="22"/>
          <w:szCs w:val="22"/>
        </w:rPr>
        <w:t>če bo naročnik seznanjen, da je pristojni državni organ pri izvajalcu/dobavitelju ali podizvajalcu v času izvajanja pogodbe ugotovil najmanj dve kršitvi v zvezi</w:t>
      </w:r>
      <w:r w:rsidRPr="00451D99">
        <w:rPr>
          <w:spacing w:val="-29"/>
          <w:sz w:val="22"/>
          <w:szCs w:val="22"/>
        </w:rPr>
        <w:t xml:space="preserve"> </w:t>
      </w:r>
      <w:r w:rsidRPr="00451D99">
        <w:rPr>
          <w:sz w:val="22"/>
          <w:szCs w:val="22"/>
        </w:rPr>
        <w:t>s:</w:t>
      </w:r>
    </w:p>
    <w:p w:rsidR="00164422" w:rsidRPr="00451D99" w:rsidRDefault="00164422" w:rsidP="00164422">
      <w:pPr>
        <w:pStyle w:val="Odstavekseznama"/>
        <w:numPr>
          <w:ilvl w:val="2"/>
          <w:numId w:val="1"/>
        </w:numPr>
        <w:tabs>
          <w:tab w:val="left" w:pos="2260"/>
        </w:tabs>
        <w:kinsoku w:val="0"/>
        <w:overflowPunct w:val="0"/>
        <w:spacing w:before="9"/>
        <w:ind w:firstLine="0"/>
        <w:rPr>
          <w:sz w:val="22"/>
          <w:szCs w:val="22"/>
        </w:rPr>
      </w:pPr>
      <w:r w:rsidRPr="00451D99">
        <w:rPr>
          <w:sz w:val="22"/>
          <w:szCs w:val="22"/>
        </w:rPr>
        <w:t>plačilom za</w:t>
      </w:r>
      <w:r w:rsidRPr="00451D99">
        <w:rPr>
          <w:spacing w:val="-5"/>
          <w:sz w:val="22"/>
          <w:szCs w:val="22"/>
        </w:rPr>
        <w:t xml:space="preserve"> </w:t>
      </w:r>
      <w:r w:rsidRPr="00451D99">
        <w:rPr>
          <w:sz w:val="22"/>
          <w:szCs w:val="22"/>
        </w:rPr>
        <w:t>delo,</w:t>
      </w:r>
    </w:p>
    <w:p w:rsidR="00164422" w:rsidRPr="00451D99" w:rsidRDefault="00164422" w:rsidP="00164422">
      <w:pPr>
        <w:pStyle w:val="Odstavekseznama"/>
        <w:numPr>
          <w:ilvl w:val="2"/>
          <w:numId w:val="1"/>
        </w:numPr>
        <w:tabs>
          <w:tab w:val="left" w:pos="2260"/>
        </w:tabs>
        <w:kinsoku w:val="0"/>
        <w:overflowPunct w:val="0"/>
        <w:spacing w:before="15"/>
        <w:ind w:left="2260"/>
        <w:rPr>
          <w:sz w:val="22"/>
          <w:szCs w:val="22"/>
        </w:rPr>
      </w:pPr>
      <w:r w:rsidRPr="00451D99">
        <w:rPr>
          <w:sz w:val="22"/>
          <w:szCs w:val="22"/>
        </w:rPr>
        <w:t>delovnim</w:t>
      </w:r>
      <w:r w:rsidRPr="00451D99">
        <w:rPr>
          <w:spacing w:val="-6"/>
          <w:sz w:val="22"/>
          <w:szCs w:val="22"/>
        </w:rPr>
        <w:t xml:space="preserve"> </w:t>
      </w:r>
      <w:r w:rsidRPr="00451D99">
        <w:rPr>
          <w:sz w:val="22"/>
          <w:szCs w:val="22"/>
        </w:rPr>
        <w:t>časom,</w:t>
      </w:r>
    </w:p>
    <w:p w:rsidR="00164422" w:rsidRPr="00451D99" w:rsidRDefault="00164422" w:rsidP="00164422">
      <w:pPr>
        <w:pStyle w:val="Odstavekseznama"/>
        <w:numPr>
          <w:ilvl w:val="2"/>
          <w:numId w:val="1"/>
        </w:numPr>
        <w:tabs>
          <w:tab w:val="left" w:pos="2260"/>
        </w:tabs>
        <w:kinsoku w:val="0"/>
        <w:overflowPunct w:val="0"/>
        <w:spacing w:before="15"/>
        <w:ind w:left="2260"/>
        <w:rPr>
          <w:sz w:val="22"/>
          <w:szCs w:val="22"/>
        </w:rPr>
      </w:pPr>
      <w:r w:rsidRPr="00451D99">
        <w:rPr>
          <w:sz w:val="22"/>
          <w:szCs w:val="22"/>
        </w:rPr>
        <w:t>počitki,</w:t>
      </w:r>
    </w:p>
    <w:p w:rsidR="00164422" w:rsidRPr="00451D99" w:rsidRDefault="00164422" w:rsidP="00164422">
      <w:pPr>
        <w:pStyle w:val="Odstavekseznama"/>
        <w:numPr>
          <w:ilvl w:val="2"/>
          <w:numId w:val="1"/>
        </w:numPr>
        <w:tabs>
          <w:tab w:val="left" w:pos="2260"/>
        </w:tabs>
        <w:kinsoku w:val="0"/>
        <w:overflowPunct w:val="0"/>
        <w:spacing w:before="17"/>
        <w:ind w:right="166" w:firstLine="0"/>
        <w:rPr>
          <w:sz w:val="22"/>
          <w:szCs w:val="22"/>
        </w:rPr>
      </w:pPr>
      <w:r w:rsidRPr="00451D99">
        <w:rPr>
          <w:sz w:val="22"/>
          <w:szCs w:val="22"/>
        </w:rPr>
        <w:t>opravljanjem</w:t>
      </w:r>
      <w:r w:rsidRPr="00451D99">
        <w:rPr>
          <w:spacing w:val="-7"/>
          <w:sz w:val="22"/>
          <w:szCs w:val="22"/>
        </w:rPr>
        <w:t xml:space="preserve"> </w:t>
      </w:r>
      <w:r w:rsidRPr="00451D99">
        <w:rPr>
          <w:sz w:val="22"/>
          <w:szCs w:val="22"/>
        </w:rPr>
        <w:t>dela</w:t>
      </w:r>
      <w:r w:rsidRPr="00451D99">
        <w:rPr>
          <w:spacing w:val="-12"/>
          <w:sz w:val="22"/>
          <w:szCs w:val="22"/>
        </w:rPr>
        <w:t xml:space="preserve"> </w:t>
      </w:r>
      <w:r w:rsidRPr="00451D99">
        <w:rPr>
          <w:sz w:val="22"/>
          <w:szCs w:val="22"/>
        </w:rPr>
        <w:t>na</w:t>
      </w:r>
      <w:r w:rsidRPr="00451D99">
        <w:rPr>
          <w:spacing w:val="-11"/>
          <w:sz w:val="22"/>
          <w:szCs w:val="22"/>
        </w:rPr>
        <w:t xml:space="preserve"> </w:t>
      </w:r>
      <w:r w:rsidRPr="00451D99">
        <w:rPr>
          <w:sz w:val="22"/>
          <w:szCs w:val="22"/>
        </w:rPr>
        <w:t>podlagi</w:t>
      </w:r>
      <w:r w:rsidRPr="00451D99">
        <w:rPr>
          <w:spacing w:val="-13"/>
          <w:sz w:val="22"/>
          <w:szCs w:val="22"/>
        </w:rPr>
        <w:t xml:space="preserve"> </w:t>
      </w:r>
      <w:r w:rsidRPr="00451D99">
        <w:rPr>
          <w:sz w:val="22"/>
          <w:szCs w:val="22"/>
        </w:rPr>
        <w:t>pogodb</w:t>
      </w:r>
      <w:r w:rsidRPr="00451D99">
        <w:rPr>
          <w:spacing w:val="-11"/>
          <w:sz w:val="22"/>
          <w:szCs w:val="22"/>
        </w:rPr>
        <w:t xml:space="preserve"> </w:t>
      </w:r>
      <w:r w:rsidRPr="00451D99">
        <w:rPr>
          <w:sz w:val="22"/>
          <w:szCs w:val="22"/>
        </w:rPr>
        <w:t>civilnega</w:t>
      </w:r>
      <w:r w:rsidRPr="00451D99">
        <w:rPr>
          <w:spacing w:val="-11"/>
          <w:sz w:val="22"/>
          <w:szCs w:val="22"/>
        </w:rPr>
        <w:t xml:space="preserve"> </w:t>
      </w:r>
      <w:r w:rsidRPr="00451D99">
        <w:rPr>
          <w:sz w:val="22"/>
          <w:szCs w:val="22"/>
        </w:rPr>
        <w:t>prava</w:t>
      </w:r>
      <w:r w:rsidRPr="00451D99">
        <w:rPr>
          <w:spacing w:val="-13"/>
          <w:sz w:val="22"/>
          <w:szCs w:val="22"/>
        </w:rPr>
        <w:t xml:space="preserve"> </w:t>
      </w:r>
      <w:r w:rsidRPr="00451D99">
        <w:rPr>
          <w:sz w:val="22"/>
          <w:szCs w:val="22"/>
        </w:rPr>
        <w:t>kljub</w:t>
      </w:r>
      <w:r w:rsidRPr="00451D99">
        <w:rPr>
          <w:spacing w:val="-11"/>
          <w:sz w:val="22"/>
          <w:szCs w:val="22"/>
        </w:rPr>
        <w:t xml:space="preserve"> </w:t>
      </w:r>
      <w:r w:rsidRPr="00451D99">
        <w:rPr>
          <w:sz w:val="22"/>
          <w:szCs w:val="22"/>
        </w:rPr>
        <w:t>obstoju</w:t>
      </w:r>
      <w:r w:rsidRPr="00451D99">
        <w:rPr>
          <w:spacing w:val="-12"/>
          <w:sz w:val="22"/>
          <w:szCs w:val="22"/>
        </w:rPr>
        <w:t xml:space="preserve"> </w:t>
      </w:r>
      <w:r w:rsidRPr="00451D99">
        <w:rPr>
          <w:sz w:val="22"/>
          <w:szCs w:val="22"/>
        </w:rPr>
        <w:t>elementov</w:t>
      </w:r>
      <w:r w:rsidRPr="00451D99">
        <w:rPr>
          <w:spacing w:val="-11"/>
          <w:sz w:val="22"/>
          <w:szCs w:val="22"/>
        </w:rPr>
        <w:t xml:space="preserve"> </w:t>
      </w:r>
      <w:r w:rsidRPr="00451D99">
        <w:rPr>
          <w:sz w:val="22"/>
          <w:szCs w:val="22"/>
        </w:rPr>
        <w:t>delovnega</w:t>
      </w:r>
      <w:r w:rsidRPr="00451D99">
        <w:rPr>
          <w:spacing w:val="-13"/>
          <w:sz w:val="22"/>
          <w:szCs w:val="22"/>
        </w:rPr>
        <w:t xml:space="preserve"> </w:t>
      </w:r>
      <w:r w:rsidRPr="00451D99">
        <w:rPr>
          <w:sz w:val="22"/>
          <w:szCs w:val="22"/>
        </w:rPr>
        <w:t>razmerja ali v zvezi z zaposlovanjem na</w:t>
      </w:r>
      <w:r w:rsidRPr="00451D99">
        <w:rPr>
          <w:spacing w:val="-20"/>
          <w:sz w:val="22"/>
          <w:szCs w:val="22"/>
        </w:rPr>
        <w:t xml:space="preserve"> </w:t>
      </w:r>
      <w:r w:rsidRPr="00451D99">
        <w:rPr>
          <w:sz w:val="22"/>
          <w:szCs w:val="22"/>
        </w:rPr>
        <w:t>črno</w:t>
      </w:r>
    </w:p>
    <w:p w:rsidR="00164422" w:rsidRPr="00451D99" w:rsidRDefault="00164422" w:rsidP="00164422">
      <w:pPr>
        <w:pStyle w:val="Telobesedila"/>
        <w:kinsoku w:val="0"/>
        <w:overflowPunct w:val="0"/>
        <w:spacing w:line="252" w:lineRule="exact"/>
        <w:ind w:left="807"/>
        <w:jc w:val="both"/>
      </w:pPr>
      <w:r w:rsidRPr="00451D99">
        <w:t>in za kateri mu je bila s pravnomočno odločitvijo ali več pravnomočnimi odločitvami izrečena globa za prekršek,</w:t>
      </w:r>
    </w:p>
    <w:p w:rsidR="00164422" w:rsidRPr="00451D99" w:rsidRDefault="00164422" w:rsidP="00164422">
      <w:pPr>
        <w:pStyle w:val="Telobesedila"/>
        <w:kinsoku w:val="0"/>
        <w:overflowPunct w:val="0"/>
        <w:spacing w:before="2"/>
        <w:ind w:left="807" w:right="115"/>
        <w:jc w:val="both"/>
      </w:pPr>
      <w:r w:rsidRPr="00451D99">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rsidR="00164422" w:rsidRPr="00451D99" w:rsidRDefault="00164422" w:rsidP="00164422">
      <w:pPr>
        <w:pStyle w:val="Telobesedila"/>
        <w:kinsoku w:val="0"/>
        <w:overflowPunct w:val="0"/>
        <w:spacing w:before="1"/>
      </w:pPr>
    </w:p>
    <w:p w:rsidR="00164422" w:rsidRPr="00451D99" w:rsidRDefault="00164422" w:rsidP="00164422">
      <w:pPr>
        <w:pStyle w:val="Telobesedila"/>
        <w:kinsoku w:val="0"/>
        <w:overflowPunct w:val="0"/>
        <w:ind w:left="241" w:right="120"/>
        <w:jc w:val="both"/>
      </w:pPr>
      <w:r w:rsidRPr="00451D99">
        <w:t>V</w:t>
      </w:r>
      <w:r w:rsidRPr="00451D99">
        <w:rPr>
          <w:spacing w:val="-4"/>
        </w:rPr>
        <w:t xml:space="preserve"> </w:t>
      </w:r>
      <w:r w:rsidRPr="00451D99">
        <w:t>primeru</w:t>
      </w:r>
      <w:r w:rsidRPr="00451D99">
        <w:rPr>
          <w:spacing w:val="-4"/>
        </w:rPr>
        <w:t xml:space="preserve"> </w:t>
      </w:r>
      <w:r w:rsidRPr="00451D99">
        <w:t>izpolnitve</w:t>
      </w:r>
      <w:r w:rsidRPr="00451D99">
        <w:rPr>
          <w:spacing w:val="-3"/>
        </w:rPr>
        <w:t xml:space="preserve"> </w:t>
      </w:r>
      <w:r w:rsidRPr="00451D99">
        <w:t>okoliščine</w:t>
      </w:r>
      <w:r w:rsidRPr="00451D99">
        <w:rPr>
          <w:spacing w:val="-9"/>
        </w:rPr>
        <w:t xml:space="preserve"> </w:t>
      </w:r>
      <w:r w:rsidRPr="00451D99">
        <w:t>in</w:t>
      </w:r>
      <w:r w:rsidRPr="00451D99">
        <w:rPr>
          <w:spacing w:val="-4"/>
        </w:rPr>
        <w:t xml:space="preserve"> </w:t>
      </w:r>
      <w:r w:rsidRPr="00451D99">
        <w:t>pogojev</w:t>
      </w:r>
      <w:r w:rsidRPr="00451D99">
        <w:rPr>
          <w:spacing w:val="-3"/>
        </w:rPr>
        <w:t xml:space="preserve"> </w:t>
      </w:r>
      <w:r w:rsidRPr="00451D99">
        <w:t>iz</w:t>
      </w:r>
      <w:r w:rsidRPr="00451D99">
        <w:rPr>
          <w:spacing w:val="-1"/>
        </w:rPr>
        <w:t xml:space="preserve"> </w:t>
      </w:r>
      <w:r w:rsidRPr="00451D99">
        <w:t>prejšnjega</w:t>
      </w:r>
      <w:r w:rsidRPr="00451D99">
        <w:rPr>
          <w:spacing w:val="-3"/>
        </w:rPr>
        <w:t xml:space="preserve"> </w:t>
      </w:r>
      <w:r w:rsidRPr="00451D99">
        <w:t>odstavka</w:t>
      </w:r>
      <w:r w:rsidRPr="00451D99">
        <w:rPr>
          <w:spacing w:val="-3"/>
        </w:rPr>
        <w:t xml:space="preserve"> </w:t>
      </w:r>
      <w:r w:rsidRPr="00451D99">
        <w:t>se</w:t>
      </w:r>
      <w:r w:rsidRPr="00451D99">
        <w:rPr>
          <w:spacing w:val="-3"/>
        </w:rPr>
        <w:t xml:space="preserve"> </w:t>
      </w:r>
      <w:r w:rsidRPr="00451D99">
        <w:t>šteje,</w:t>
      </w:r>
      <w:r w:rsidRPr="00451D99">
        <w:rPr>
          <w:spacing w:val="-3"/>
        </w:rPr>
        <w:t xml:space="preserve"> </w:t>
      </w:r>
      <w:r w:rsidRPr="00451D99">
        <w:t>da</w:t>
      </w:r>
      <w:r w:rsidRPr="00451D99">
        <w:rPr>
          <w:spacing w:val="-5"/>
        </w:rPr>
        <w:t xml:space="preserve"> </w:t>
      </w:r>
      <w:r w:rsidRPr="00451D99">
        <w:t>je</w:t>
      </w:r>
      <w:r w:rsidRPr="00451D99">
        <w:rPr>
          <w:spacing w:val="-3"/>
        </w:rPr>
        <w:t xml:space="preserve"> </w:t>
      </w:r>
      <w:r w:rsidRPr="00451D99">
        <w:t>pogodba</w:t>
      </w:r>
      <w:r w:rsidRPr="00451D99">
        <w:rPr>
          <w:spacing w:val="-3"/>
        </w:rPr>
        <w:t xml:space="preserve"> </w:t>
      </w:r>
      <w:r w:rsidRPr="00451D99">
        <w:t>razvezana</w:t>
      </w:r>
      <w:r w:rsidRPr="00451D99">
        <w:rPr>
          <w:spacing w:val="-3"/>
        </w:rPr>
        <w:t xml:space="preserve"> </w:t>
      </w:r>
      <w:r w:rsidRPr="00451D99">
        <w:t>z</w:t>
      </w:r>
      <w:r w:rsidRPr="00451D99">
        <w:rPr>
          <w:spacing w:val="-3"/>
        </w:rPr>
        <w:t xml:space="preserve"> </w:t>
      </w:r>
      <w:r w:rsidRPr="00451D99">
        <w:t>dnem</w:t>
      </w:r>
      <w:r w:rsidRPr="00451D99">
        <w:rPr>
          <w:spacing w:val="-3"/>
        </w:rPr>
        <w:t xml:space="preserve"> </w:t>
      </w:r>
      <w:r w:rsidRPr="00451D99">
        <w:t>sklenitve</w:t>
      </w:r>
      <w:r w:rsidRPr="00451D99">
        <w:rPr>
          <w:spacing w:val="-3"/>
        </w:rPr>
        <w:t xml:space="preserve"> </w:t>
      </w:r>
      <w:r w:rsidRPr="00451D99">
        <w:t>nove pogodbe o izvedbi javnega naročila za predmetno naročilo. O datumu sklenitve nove pogodbe bo naročnik obvestil izvajalca/dobavitelja.</w:t>
      </w:r>
    </w:p>
    <w:p w:rsidR="00164422" w:rsidRPr="00451D99" w:rsidRDefault="00164422" w:rsidP="00164422">
      <w:pPr>
        <w:pStyle w:val="Telobesedila"/>
        <w:kinsoku w:val="0"/>
        <w:overflowPunct w:val="0"/>
        <w:spacing w:before="1"/>
      </w:pPr>
    </w:p>
    <w:p w:rsidR="00164422" w:rsidRPr="00451D99" w:rsidRDefault="00164422" w:rsidP="00164422">
      <w:pPr>
        <w:pStyle w:val="Telobesedila"/>
        <w:kinsoku w:val="0"/>
        <w:overflowPunct w:val="0"/>
        <w:ind w:left="241" w:right="126"/>
        <w:jc w:val="both"/>
      </w:pPr>
      <w:r w:rsidRPr="00451D99">
        <w:t>Če naročnik v roku 30 dni od seznanitve s kršitvijo ne začne novega postopka javnega naročila, se šteje, da je pogodba razvezana trideseti dan od seznanitve s kršitvijo.</w:t>
      </w:r>
    </w:p>
    <w:p w:rsidR="00164422" w:rsidRPr="00451D99" w:rsidRDefault="00164422" w:rsidP="00164422">
      <w:pPr>
        <w:pStyle w:val="Odstavekseznama"/>
        <w:numPr>
          <w:ilvl w:val="0"/>
          <w:numId w:val="9"/>
        </w:numPr>
        <w:tabs>
          <w:tab w:val="left" w:pos="5208"/>
        </w:tabs>
        <w:kinsoku w:val="0"/>
        <w:overflowPunct w:val="0"/>
        <w:spacing w:before="91"/>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line="276" w:lineRule="auto"/>
        <w:ind w:left="212" w:right="1001"/>
      </w:pPr>
      <w:r w:rsidRPr="00451D99">
        <w:t>Za urejanje medsebojnih obveznosti in pravic, ki niso izrecno dogovorjene s to pogodbo, se uporabljajo določila Obligacijskega zakonika in drugi predpisi, ki urejajo pogodbene odnose.</w:t>
      </w:r>
    </w:p>
    <w:p w:rsidR="00164422" w:rsidRPr="00451D99" w:rsidRDefault="00164422" w:rsidP="00164422">
      <w:pPr>
        <w:pStyle w:val="Telobesedila"/>
        <w:kinsoku w:val="0"/>
        <w:overflowPunct w:val="0"/>
        <w:spacing w:before="4"/>
        <w:rPr>
          <w:sz w:val="25"/>
          <w:szCs w:val="25"/>
        </w:rPr>
      </w:pPr>
    </w:p>
    <w:p w:rsidR="00164422" w:rsidRPr="00451D99" w:rsidRDefault="00164422" w:rsidP="00164422">
      <w:pPr>
        <w:pStyle w:val="Odstavekseznama"/>
        <w:numPr>
          <w:ilvl w:val="0"/>
          <w:numId w:val="9"/>
        </w:numPr>
        <w:tabs>
          <w:tab w:val="left" w:pos="5208"/>
        </w:tabs>
        <w:kinsoku w:val="0"/>
        <w:overflowPunct w:val="0"/>
        <w:spacing w:before="1"/>
        <w:ind w:left="5207" w:hanging="351"/>
        <w:rPr>
          <w:rFonts w:cs="Times New Roman"/>
          <w:sz w:val="22"/>
          <w:szCs w:val="22"/>
        </w:rPr>
      </w:pPr>
      <w:r w:rsidRPr="00451D99">
        <w:rPr>
          <w:rFonts w:cs="Times New Roman"/>
          <w:sz w:val="22"/>
          <w:szCs w:val="22"/>
        </w:rPr>
        <w:t>člen</w:t>
      </w:r>
    </w:p>
    <w:p w:rsidR="00164422" w:rsidRPr="00451D99" w:rsidRDefault="00164422" w:rsidP="00164422">
      <w:pPr>
        <w:pStyle w:val="Telobesedila"/>
        <w:kinsoku w:val="0"/>
        <w:overflowPunct w:val="0"/>
        <w:spacing w:before="36"/>
        <w:ind w:left="212"/>
      </w:pPr>
      <w:r w:rsidRPr="00451D99">
        <w:t>Pogodba je sestavljena v dveh (2) enakih izvodih, od katerih prejme vsaka od pogodbenih strank po en (1) izvod.</w: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9"/>
        <w:rPr>
          <w:sz w:val="30"/>
          <w:szCs w:val="30"/>
        </w:rPr>
      </w:pPr>
    </w:p>
    <w:p w:rsidR="00164422" w:rsidRPr="00451D99" w:rsidRDefault="00164422" w:rsidP="00164422">
      <w:pPr>
        <w:pStyle w:val="Telobesedila"/>
        <w:tabs>
          <w:tab w:val="left" w:pos="3895"/>
          <w:tab w:val="left" w:pos="5169"/>
          <w:tab w:val="left" w:pos="8853"/>
        </w:tabs>
        <w:kinsoku w:val="0"/>
        <w:overflowPunct w:val="0"/>
        <w:ind w:left="212"/>
        <w:rPr>
          <w:rFonts w:cs="Times New Roman"/>
        </w:rPr>
      </w:pPr>
      <w:r w:rsidRPr="00451D99">
        <w:t>Št.</w:t>
      </w:r>
      <w:r w:rsidRPr="00451D99">
        <w:rPr>
          <w:spacing w:val="-1"/>
        </w:rPr>
        <w:t xml:space="preserve"> </w:t>
      </w:r>
      <w:r w:rsidRPr="00451D99">
        <w:t>pogodbe:</w:t>
      </w:r>
      <w:r w:rsidRPr="00451D99">
        <w:rPr>
          <w:rFonts w:cs="Times New Roman"/>
          <w:u w:val="single"/>
        </w:rPr>
        <w:t xml:space="preserve"> </w:t>
      </w:r>
      <w:r w:rsidRPr="00451D99">
        <w:rPr>
          <w:rFonts w:cs="Times New Roman"/>
          <w:u w:val="single"/>
        </w:rPr>
        <w:tab/>
      </w:r>
      <w:r w:rsidRPr="00451D99">
        <w:rPr>
          <w:rFonts w:cs="Times New Roman"/>
        </w:rPr>
        <w:tab/>
      </w:r>
      <w:r w:rsidRPr="00451D99">
        <w:t>Št.</w:t>
      </w:r>
      <w:r w:rsidRPr="00451D99">
        <w:rPr>
          <w:spacing w:val="-4"/>
        </w:rPr>
        <w:t xml:space="preserve"> </w:t>
      </w:r>
      <w:r w:rsidRPr="00451D99">
        <w:t>pogodbe:</w:t>
      </w:r>
      <w:r w:rsidRPr="00451D99">
        <w:rPr>
          <w:rFonts w:cs="Times New Roman"/>
          <w:u w:val="single"/>
        </w:rPr>
        <w:t xml:space="preserve"> </w:t>
      </w:r>
      <w:r w:rsidRPr="00451D99">
        <w:rPr>
          <w:rFonts w:cs="Times New Roman"/>
          <w:u w:val="single"/>
        </w:rPr>
        <w:tab/>
      </w:r>
    </w:p>
    <w:p w:rsidR="00164422" w:rsidRPr="00451D99" w:rsidRDefault="00164422" w:rsidP="00164422">
      <w:pPr>
        <w:pStyle w:val="Telobesedila"/>
        <w:tabs>
          <w:tab w:val="left" w:pos="8853"/>
        </w:tabs>
        <w:kinsoku w:val="0"/>
        <w:overflowPunct w:val="0"/>
        <w:spacing w:before="40"/>
        <w:ind w:left="5168"/>
        <w:rPr>
          <w:rFonts w:cs="Times New Roman"/>
        </w:rPr>
      </w:pPr>
      <w:r w:rsidRPr="00451D99">
        <w:rPr>
          <w:noProof/>
        </w:rPr>
        <mc:AlternateContent>
          <mc:Choice Requires="wps">
            <w:drawing>
              <wp:anchor distT="0" distB="0" distL="114300" distR="114300" simplePos="0" relativeHeight="251674624" behindDoc="0" locked="0" layoutInCell="0" allowOverlap="1" wp14:anchorId="525929A3" wp14:editId="419F3F50">
                <wp:simplePos x="0" y="0"/>
                <wp:positionH relativeFrom="page">
                  <wp:posOffset>718820</wp:posOffset>
                </wp:positionH>
                <wp:positionV relativeFrom="paragraph">
                  <wp:posOffset>177165</wp:posOffset>
                </wp:positionV>
                <wp:extent cx="2247900" cy="12700"/>
                <wp:effectExtent l="0" t="0" r="0" b="0"/>
                <wp:wrapNone/>
                <wp:docPr id="4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7900" cy="12700"/>
                        </a:xfrm>
                        <a:custGeom>
                          <a:avLst/>
                          <a:gdLst>
                            <a:gd name="T0" fmla="*/ 0 w 3540"/>
                            <a:gd name="T1" fmla="*/ 0 h 20"/>
                            <a:gd name="T2" fmla="*/ 3539 w 3540"/>
                            <a:gd name="T3" fmla="*/ 0 h 20"/>
                          </a:gdLst>
                          <a:ahLst/>
                          <a:cxnLst>
                            <a:cxn ang="0">
                              <a:pos x="T0" y="T1"/>
                            </a:cxn>
                            <a:cxn ang="0">
                              <a:pos x="T2" y="T3"/>
                            </a:cxn>
                          </a:cxnLst>
                          <a:rect l="0" t="0" r="r" b="b"/>
                          <a:pathLst>
                            <a:path w="3540" h="20">
                              <a:moveTo>
                                <a:pt x="0" y="0"/>
                              </a:moveTo>
                              <a:lnTo>
                                <a:pt x="3539"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B55C916" id="Freeform 33" o:spid="_x0000_s1026" style="position:absolute;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6pt,13.95pt,233.55pt,13.95pt" coordsize="35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" o:allowincell="f" filled="f" strokeweight=".84pt">
                <v:path arrowok="t" o:connecttype="custom" o:connectlocs="0,0;2247265,0" o:connectangles="0,0"/>
                <w10:wrap anchorx="page"/>
              </v:polyline>
            </w:pict>
          </mc:Fallback>
        </mc:AlternateContent>
      </w:r>
      <w:r w:rsidRPr="00451D99">
        <w:t>Golnik,</w:t>
      </w:r>
      <w:r w:rsidRPr="00451D99">
        <w:rPr>
          <w:spacing w:val="-4"/>
        </w:rPr>
        <w:t xml:space="preserve"> </w:t>
      </w:r>
      <w:r w:rsidRPr="00451D99">
        <w:t>dne:</w:t>
      </w:r>
      <w:r w:rsidRPr="00451D99">
        <w:rPr>
          <w:spacing w:val="1"/>
        </w:rPr>
        <w:t xml:space="preserve"> </w:t>
      </w:r>
      <w:r w:rsidRPr="00451D99">
        <w:rPr>
          <w:rFonts w:cs="Times New Roman"/>
          <w:u w:val="single"/>
        </w:rPr>
        <w:t xml:space="preserve"> </w:t>
      </w:r>
      <w:r w:rsidRPr="00451D99">
        <w:rPr>
          <w:rFonts w:cs="Times New Roman"/>
          <w:u w:val="single"/>
        </w:rPr>
        <w:tab/>
      </w:r>
    </w:p>
    <w:p w:rsidR="00164422" w:rsidRPr="00451D99" w:rsidRDefault="00164422" w:rsidP="00164422">
      <w:pPr>
        <w:pStyle w:val="Telobesedila"/>
        <w:kinsoku w:val="0"/>
        <w:overflowPunct w:val="0"/>
        <w:spacing w:before="10"/>
        <w:rPr>
          <w:rFonts w:cs="Times New Roman"/>
          <w:sz w:val="20"/>
          <w:szCs w:val="20"/>
        </w:rPr>
      </w:pPr>
    </w:p>
    <w:p w:rsidR="00164422" w:rsidRPr="00451D99" w:rsidRDefault="00164422" w:rsidP="00164422">
      <w:pPr>
        <w:pStyle w:val="Telobesedila"/>
        <w:tabs>
          <w:tab w:val="left" w:pos="5169"/>
        </w:tabs>
        <w:kinsoku w:val="0"/>
        <w:overflowPunct w:val="0"/>
        <w:spacing w:before="91"/>
        <w:ind w:left="212"/>
        <w:rPr>
          <w:rFonts w:cs="Times New Roman"/>
        </w:rPr>
      </w:pPr>
      <w:r w:rsidRPr="00451D99">
        <w:rPr>
          <w:rFonts w:cs="Times New Roman"/>
        </w:rPr>
        <w:t>Dobavitelj:</w:t>
      </w:r>
      <w:r w:rsidRPr="00451D99">
        <w:rPr>
          <w:rFonts w:cs="Times New Roman"/>
        </w:rPr>
        <w:tab/>
        <w:t>Naročnik</w:t>
      </w:r>
    </w:p>
    <w:p w:rsidR="00164422" w:rsidRPr="00451D99" w:rsidRDefault="00164422" w:rsidP="00164422">
      <w:pPr>
        <w:pStyle w:val="Telobesedila"/>
        <w:kinsoku w:val="0"/>
        <w:overflowPunct w:val="0"/>
        <w:spacing w:before="36"/>
        <w:ind w:left="4154" w:right="2483"/>
        <w:jc w:val="center"/>
      </w:pPr>
      <w:r w:rsidRPr="00451D99">
        <w:rPr>
          <w:noProof/>
        </w:rPr>
        <mc:AlternateContent>
          <mc:Choice Requires="wps">
            <w:drawing>
              <wp:anchor distT="0" distB="0" distL="114300" distR="114300" simplePos="0" relativeHeight="251675648" behindDoc="0" locked="0" layoutInCell="0" allowOverlap="1" wp14:anchorId="154CA586" wp14:editId="3876C7C4">
                <wp:simplePos x="0" y="0"/>
                <wp:positionH relativeFrom="page">
                  <wp:posOffset>718820</wp:posOffset>
                </wp:positionH>
                <wp:positionV relativeFrom="paragraph">
                  <wp:posOffset>173355</wp:posOffset>
                </wp:positionV>
                <wp:extent cx="2247900" cy="12700"/>
                <wp:effectExtent l="0" t="0" r="0" b="0"/>
                <wp:wrapNone/>
                <wp:docPr id="42"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7900" cy="12700"/>
                        </a:xfrm>
                        <a:custGeom>
                          <a:avLst/>
                          <a:gdLst>
                            <a:gd name="T0" fmla="*/ 0 w 3540"/>
                            <a:gd name="T1" fmla="*/ 0 h 20"/>
                            <a:gd name="T2" fmla="*/ 3539 w 3540"/>
                            <a:gd name="T3" fmla="*/ 0 h 20"/>
                          </a:gdLst>
                          <a:ahLst/>
                          <a:cxnLst>
                            <a:cxn ang="0">
                              <a:pos x="T0" y="T1"/>
                            </a:cxn>
                            <a:cxn ang="0">
                              <a:pos x="T2" y="T3"/>
                            </a:cxn>
                          </a:cxnLst>
                          <a:rect l="0" t="0" r="r" b="b"/>
                          <a:pathLst>
                            <a:path w="3540" h="20">
                              <a:moveTo>
                                <a:pt x="0" y="0"/>
                              </a:moveTo>
                              <a:lnTo>
                                <a:pt x="3539"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E6266E6" id="Freeform 34" o:spid="_x0000_s1026" style="position:absolute;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6pt,13.65pt,233.55pt,13.65pt" coordsize="35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" o:allowincell="f" filled="f" strokeweight=".84pt">
                <v:path arrowok="t" o:connecttype="custom" o:connectlocs="0,0;2247265,0" o:connectangles="0,0"/>
                <w10:wrap anchorx="page"/>
              </v:polyline>
            </w:pict>
          </mc:Fallback>
        </mc:AlternateContent>
      </w:r>
      <w:r w:rsidRPr="00451D99">
        <w:t>KLINIKA GOLNIK</w:t>
      </w:r>
    </w:p>
    <w:p w:rsidR="00164422" w:rsidRPr="00451D99" w:rsidRDefault="00164422" w:rsidP="00164422">
      <w:pPr>
        <w:pStyle w:val="Telobesedila"/>
        <w:kinsoku w:val="0"/>
        <w:overflowPunct w:val="0"/>
        <w:spacing w:before="33"/>
        <w:ind w:left="5168"/>
      </w:pPr>
      <w:r w:rsidRPr="00451D99">
        <w:rPr>
          <w:noProof/>
        </w:rPr>
        <mc:AlternateContent>
          <mc:Choice Requires="wps">
            <w:drawing>
              <wp:anchor distT="0" distB="0" distL="114300" distR="114300" simplePos="0" relativeHeight="251676672" behindDoc="0" locked="0" layoutInCell="0" allowOverlap="1" wp14:anchorId="3FDA8BFC" wp14:editId="3E391DF6">
                <wp:simplePos x="0" y="0"/>
                <wp:positionH relativeFrom="page">
                  <wp:posOffset>718820</wp:posOffset>
                </wp:positionH>
                <wp:positionV relativeFrom="paragraph">
                  <wp:posOffset>172720</wp:posOffset>
                </wp:positionV>
                <wp:extent cx="2247900" cy="12700"/>
                <wp:effectExtent l="0" t="0" r="0" b="0"/>
                <wp:wrapNone/>
                <wp:docPr id="41"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7900" cy="12700"/>
                        </a:xfrm>
                        <a:custGeom>
                          <a:avLst/>
                          <a:gdLst>
                            <a:gd name="T0" fmla="*/ 0 w 3540"/>
                            <a:gd name="T1" fmla="*/ 0 h 20"/>
                            <a:gd name="T2" fmla="*/ 3539 w 3540"/>
                            <a:gd name="T3" fmla="*/ 0 h 20"/>
                          </a:gdLst>
                          <a:ahLst/>
                          <a:cxnLst>
                            <a:cxn ang="0">
                              <a:pos x="T0" y="T1"/>
                            </a:cxn>
                            <a:cxn ang="0">
                              <a:pos x="T2" y="T3"/>
                            </a:cxn>
                          </a:cxnLst>
                          <a:rect l="0" t="0" r="r" b="b"/>
                          <a:pathLst>
                            <a:path w="3540" h="20">
                              <a:moveTo>
                                <a:pt x="0" y="0"/>
                              </a:moveTo>
                              <a:lnTo>
                                <a:pt x="3539"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1CAFE89" id="Freeform 35"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6pt,13.6pt,233.55pt,13.6pt" coordsize="35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" o:allowincell="f" filled="f" strokeweight=".84pt">
                <v:path arrowok="t" o:connecttype="custom" o:connectlocs="0,0;2247265,0" o:connectangles="0,0"/>
                <w10:wrap anchorx="page"/>
              </v:polyline>
            </w:pict>
          </mc:Fallback>
        </mc:AlternateContent>
      </w:r>
      <w:r w:rsidRPr="00451D99">
        <w:t>Golnik 36, 4204 Golnik</w:t>
      </w:r>
    </w:p>
    <w:p w:rsidR="00164422" w:rsidRPr="00451D99" w:rsidRDefault="00164422" w:rsidP="00164422">
      <w:pPr>
        <w:pStyle w:val="Telobesedila"/>
        <w:kinsoku w:val="0"/>
        <w:overflowPunct w:val="0"/>
        <w:spacing w:before="10"/>
        <w:rPr>
          <w:sz w:val="28"/>
          <w:szCs w:val="28"/>
        </w:rPr>
      </w:pPr>
    </w:p>
    <w:p w:rsidR="00164422" w:rsidRPr="00451D99" w:rsidRDefault="00164422" w:rsidP="00164422">
      <w:pPr>
        <w:pStyle w:val="Telobesedila"/>
        <w:tabs>
          <w:tab w:val="left" w:pos="5168"/>
        </w:tabs>
        <w:kinsoku w:val="0"/>
        <w:overflowPunct w:val="0"/>
        <w:ind w:left="212"/>
        <w:rPr>
          <w:rFonts w:cs="Times New Roman"/>
        </w:rPr>
      </w:pPr>
      <w:r w:rsidRPr="00451D99">
        <w:rPr>
          <w:rFonts w:cs="Times New Roman"/>
        </w:rPr>
        <w:t>Direktor</w:t>
      </w:r>
      <w:r w:rsidRPr="00451D99">
        <w:rPr>
          <w:rFonts w:cs="Times New Roman"/>
          <w:spacing w:val="-23"/>
        </w:rPr>
        <w:t xml:space="preserve"> </w:t>
      </w:r>
      <w:r w:rsidRPr="00451D99">
        <w:rPr>
          <w:rFonts w:cs="Times New Roman"/>
        </w:rPr>
        <w:t>/</w:t>
      </w:r>
      <w:r w:rsidRPr="00451D99">
        <w:rPr>
          <w:rFonts w:cs="Times New Roman"/>
          <w:spacing w:val="-21"/>
        </w:rPr>
        <w:t xml:space="preserve"> </w:t>
      </w:r>
      <w:r w:rsidRPr="00451D99">
        <w:rPr>
          <w:rFonts w:cs="Times New Roman"/>
        </w:rPr>
        <w:t>ica:</w:t>
      </w:r>
      <w:r w:rsidRPr="00451D99">
        <w:rPr>
          <w:rFonts w:cs="Times New Roman"/>
        </w:rPr>
        <w:tab/>
      </w:r>
      <w:r>
        <w:rPr>
          <w:rFonts w:cs="Times New Roman"/>
        </w:rPr>
        <w:t>v. d. d</w:t>
      </w:r>
      <w:r w:rsidRPr="00451D99">
        <w:rPr>
          <w:rFonts w:cs="Times New Roman"/>
        </w:rPr>
        <w:t>irektor</w:t>
      </w:r>
      <w:r>
        <w:rPr>
          <w:rFonts w:cs="Times New Roman"/>
        </w:rPr>
        <w:t>ja</w:t>
      </w:r>
      <w:r w:rsidRPr="00451D99">
        <w:rPr>
          <w:rFonts w:cs="Times New Roman"/>
        </w:rPr>
        <w:t>:</w:t>
      </w:r>
    </w:p>
    <w:p w:rsidR="00164422" w:rsidRPr="00451D99" w:rsidRDefault="00164422" w:rsidP="00164422">
      <w:pPr>
        <w:pStyle w:val="Telobesedila"/>
        <w:kinsoku w:val="0"/>
        <w:overflowPunct w:val="0"/>
        <w:spacing w:before="34"/>
        <w:ind w:left="5168"/>
      </w:pPr>
      <w:r w:rsidRPr="00451D99">
        <w:rPr>
          <w:noProof/>
        </w:rPr>
        <mc:AlternateContent>
          <mc:Choice Requires="wps">
            <w:drawing>
              <wp:anchor distT="0" distB="0" distL="114300" distR="114300" simplePos="0" relativeHeight="251677696" behindDoc="0" locked="0" layoutInCell="0" allowOverlap="1" wp14:anchorId="303F30EC" wp14:editId="03449D50">
                <wp:simplePos x="0" y="0"/>
                <wp:positionH relativeFrom="page">
                  <wp:posOffset>718820</wp:posOffset>
                </wp:positionH>
                <wp:positionV relativeFrom="paragraph">
                  <wp:posOffset>173355</wp:posOffset>
                </wp:positionV>
                <wp:extent cx="2247900" cy="12700"/>
                <wp:effectExtent l="0" t="0" r="0" b="0"/>
                <wp:wrapNone/>
                <wp:docPr id="40"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7900" cy="12700"/>
                        </a:xfrm>
                        <a:custGeom>
                          <a:avLst/>
                          <a:gdLst>
                            <a:gd name="T0" fmla="*/ 0 w 3540"/>
                            <a:gd name="T1" fmla="*/ 0 h 20"/>
                            <a:gd name="T2" fmla="*/ 3539 w 3540"/>
                            <a:gd name="T3" fmla="*/ 0 h 20"/>
                          </a:gdLst>
                          <a:ahLst/>
                          <a:cxnLst>
                            <a:cxn ang="0">
                              <a:pos x="T0" y="T1"/>
                            </a:cxn>
                            <a:cxn ang="0">
                              <a:pos x="T2" y="T3"/>
                            </a:cxn>
                          </a:cxnLst>
                          <a:rect l="0" t="0" r="r" b="b"/>
                          <a:pathLst>
                            <a:path w="3540" h="20">
                              <a:moveTo>
                                <a:pt x="0" y="0"/>
                              </a:moveTo>
                              <a:lnTo>
                                <a:pt x="3539"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E061BCE" id="Freeform 36" o:spid="_x0000_s1026" style="position:absolute;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6pt,13.65pt,233.55pt,13.65pt" coordsize="35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" o:allowincell="f" filled="f" strokeweight=".84pt">
                <v:path arrowok="t" o:connecttype="custom" o:connectlocs="0,0;2247265,0" o:connectangles="0,0"/>
                <w10:wrap anchorx="page"/>
              </v:polyline>
            </w:pict>
          </mc:Fallback>
        </mc:AlternateContent>
      </w:r>
      <w:r w:rsidRPr="00451D99">
        <w:t>doc. dr. Aleš Rozman, dr. med., spec.</w:t>
      </w:r>
    </w:p>
    <w:p w:rsidR="00164422" w:rsidRPr="00451D99" w:rsidRDefault="00164422" w:rsidP="00164422">
      <w:pPr>
        <w:pStyle w:val="Telobesedila"/>
        <w:kinsoku w:val="0"/>
        <w:overflowPunct w:val="0"/>
        <w:spacing w:before="34"/>
        <w:ind w:left="5168"/>
        <w:sectPr w:rsidR="00164422" w:rsidRPr="00451D99">
          <w:footerReference w:type="default" r:id="rId8"/>
          <w:pgSz w:w="11910" w:h="16840"/>
          <w:pgMar w:top="920" w:right="880" w:bottom="880" w:left="920" w:header="0" w:footer="625" w:gutter="0"/>
          <w:cols w:space="708"/>
          <w:noEndnote/>
        </w:sectPr>
      </w:pPr>
    </w:p>
    <w:p w:rsidR="00164422" w:rsidRPr="00451D99" w:rsidRDefault="00164422" w:rsidP="00164422">
      <w:pPr>
        <w:pStyle w:val="Telobesedila"/>
        <w:kinsoku w:val="0"/>
        <w:overflowPunct w:val="0"/>
        <w:spacing w:before="69"/>
        <w:ind w:right="107"/>
        <w:jc w:val="right"/>
        <w:rPr>
          <w:rFonts w:cs="Times New Roman"/>
          <w:w w:val="85"/>
        </w:rPr>
      </w:pPr>
      <w:r w:rsidRPr="00451D99">
        <w:rPr>
          <w:rFonts w:cs="Times New Roman"/>
          <w:w w:val="85"/>
        </w:rPr>
        <w:lastRenderedPageBreak/>
        <w:t>OBR-6</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5"/>
        <w:rPr>
          <w:rFonts w:cs="Times New Roman"/>
          <w:sz w:val="25"/>
          <w:szCs w:val="25"/>
        </w:rPr>
      </w:pPr>
    </w:p>
    <w:p w:rsidR="00164422" w:rsidRPr="00451D99" w:rsidRDefault="00164422" w:rsidP="00164422">
      <w:pPr>
        <w:pStyle w:val="Naslov1"/>
        <w:kinsoku w:val="0"/>
        <w:overflowPunct w:val="0"/>
        <w:spacing w:before="86"/>
        <w:ind w:left="3360"/>
        <w:rPr>
          <w:rFonts w:ascii="Arial Narrow" w:hAnsi="Arial Narrow"/>
          <w:w w:val="85"/>
        </w:rPr>
      </w:pPr>
      <w:r w:rsidRPr="00451D99">
        <w:rPr>
          <w:rFonts w:ascii="Arial Narrow" w:hAnsi="Arial Narrow"/>
          <w:w w:val="85"/>
        </w:rPr>
        <w:t>TEHNIČNA SPECIFIKACIJA</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3"/>
        <w:rPr>
          <w:rFonts w:cs="Times New Roman"/>
          <w:sz w:val="19"/>
          <w:szCs w:val="19"/>
        </w:rPr>
      </w:pPr>
    </w:p>
    <w:p w:rsidR="00164422" w:rsidRPr="00451D99" w:rsidRDefault="00164422" w:rsidP="00164422">
      <w:pPr>
        <w:pStyle w:val="Telobesedila"/>
        <w:tabs>
          <w:tab w:val="left" w:pos="9924"/>
        </w:tabs>
        <w:kinsoku w:val="0"/>
        <w:overflowPunct w:val="0"/>
        <w:spacing w:before="92"/>
        <w:ind w:left="252"/>
        <w:rPr>
          <w:rFonts w:cs="Times New Roman"/>
          <w:w w:val="85"/>
        </w:rPr>
      </w:pPr>
      <w:r w:rsidRPr="00451D99">
        <w:rPr>
          <w:rFonts w:cs="Times New Roman"/>
          <w:w w:val="85"/>
          <w:shd w:val="clear" w:color="auto" w:fill="BCBCBC"/>
        </w:rPr>
        <w:t>A: BOLNIŠNIČNO</w:t>
      </w:r>
      <w:r w:rsidRPr="00451D99">
        <w:rPr>
          <w:rFonts w:cs="Times New Roman"/>
          <w:spacing w:val="-2"/>
          <w:w w:val="85"/>
          <w:shd w:val="clear" w:color="auto" w:fill="BCBCBC"/>
        </w:rPr>
        <w:t xml:space="preserve"> </w:t>
      </w:r>
      <w:r w:rsidRPr="00451D99">
        <w:rPr>
          <w:rFonts w:cs="Times New Roman"/>
          <w:w w:val="85"/>
          <w:shd w:val="clear" w:color="auto" w:fill="BCBCBC"/>
        </w:rPr>
        <w:t>PERILO</w:t>
      </w:r>
      <w:r w:rsidRPr="00451D99">
        <w:rPr>
          <w:rFonts w:cs="Times New Roman"/>
          <w:shd w:val="clear" w:color="auto" w:fill="BCBCBC"/>
        </w:rPr>
        <w:tab/>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8"/>
        <w:rPr>
          <w:rFonts w:cs="Times New Roman"/>
        </w:rPr>
      </w:pPr>
      <w:r w:rsidRPr="00451D99">
        <w:rPr>
          <w:noProof/>
        </w:rPr>
        <mc:AlternateContent>
          <mc:Choice Requires="wps">
            <w:drawing>
              <wp:anchor distT="0" distB="0" distL="0" distR="0" simplePos="0" relativeHeight="251678720" behindDoc="0" locked="0" layoutInCell="0" allowOverlap="1" wp14:anchorId="7A53B5CA" wp14:editId="7871FB45">
                <wp:simplePos x="0" y="0"/>
                <wp:positionH relativeFrom="page">
                  <wp:posOffset>629285</wp:posOffset>
                </wp:positionH>
                <wp:positionV relativeFrom="paragraph">
                  <wp:posOffset>194310</wp:posOffset>
                </wp:positionV>
                <wp:extent cx="2502535" cy="198120"/>
                <wp:effectExtent l="0" t="0" r="0" b="0"/>
                <wp:wrapTopAndBottom/>
                <wp:docPr id="3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2535" cy="198120"/>
                        </a:xfrm>
                        <a:prstGeom prst="rect">
                          <a:avLst/>
                        </a:prstGeom>
                        <a:solidFill>
                          <a:srgbClr val="D8D8D8"/>
                        </a:solidFill>
                        <a:ln w="6095">
                          <a:solidFill>
                            <a:srgbClr val="000000"/>
                          </a:solidFill>
                          <a:miter lim="800000"/>
                          <a:headEnd/>
                          <a:tailEnd/>
                        </a:ln>
                      </wps:spPr>
                      <wps:txbx>
                        <w:txbxContent>
                          <w:p w:rsidR="00164422" w:rsidRDefault="00164422" w:rsidP="00164422">
                            <w:pPr>
                              <w:pStyle w:val="Telobesedila"/>
                              <w:kinsoku w:val="0"/>
                              <w:overflowPunct w:val="0"/>
                              <w:spacing w:before="107"/>
                              <w:ind w:left="64"/>
                              <w:rPr>
                                <w:rFonts w:ascii="Times New Roman" w:hAnsi="Times New Roman" w:cs="Times New Roman"/>
                                <w:w w:val="110"/>
                                <w:sz w:val="16"/>
                                <w:szCs w:val="16"/>
                              </w:rPr>
                            </w:pPr>
                            <w:r>
                              <w:rPr>
                                <w:rFonts w:ascii="Times New Roman" w:hAnsi="Times New Roman" w:cs="Times New Roman"/>
                                <w:w w:val="110"/>
                                <w:sz w:val="16"/>
                                <w:szCs w:val="16"/>
                              </w:rPr>
                              <w:t>SKLOP 1 - POSTELJNO PERILO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3B5CA" id="Text Box 37" o:spid="_x0000_s1039" type="#_x0000_t202" style="position:absolute;margin-left:49.55pt;margin-top:15.3pt;width:197.05pt;height:15.6pt;z-index:251678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" o:allowincell="f" fillcolor="#d8d8d8" strokeweight=".16931mm">
                <v:textbox inset="0,0,0,0">
                  <w:txbxContent>
                    <w:p w:rsidR="00164422" w:rsidRDefault="00164422" w:rsidP="00164422">
                      <w:pPr>
                        <w:pStyle w:val="Telobesedila"/>
                        <w:kinsoku w:val="0"/>
                        <w:overflowPunct w:val="0"/>
                        <w:spacing w:before="107"/>
                        <w:ind w:left="64"/>
                        <w:rPr>
                          <w:rFonts w:ascii="Times New Roman" w:hAnsi="Times New Roman" w:cs="Times New Roman"/>
                          <w:w w:val="110"/>
                          <w:sz w:val="16"/>
                          <w:szCs w:val="16"/>
                        </w:rPr>
                      </w:pPr>
                      <w:r>
                        <w:rPr>
                          <w:rFonts w:ascii="Times New Roman" w:hAnsi="Times New Roman" w:cs="Times New Roman"/>
                          <w:w w:val="110"/>
                          <w:sz w:val="16"/>
                          <w:szCs w:val="16"/>
                        </w:rPr>
                        <w:t>SKLOP 1 - POSTELJNO PERILO</w:t>
                      </w:r>
                    </w:p>
                  </w:txbxContent>
                </v:textbox>
                <w10:wrap type="topAndBottom" anchorx="page"/>
              </v:shape>
            </w:pict>
          </mc:Fallback>
        </mc:AlternateContent>
      </w:r>
    </w:p>
    <w:p w:rsidR="00164422" w:rsidRPr="00451D99" w:rsidRDefault="00164422" w:rsidP="00164422">
      <w:pPr>
        <w:pStyle w:val="Telobesedila"/>
        <w:kinsoku w:val="0"/>
        <w:overflowPunct w:val="0"/>
        <w:spacing w:before="2"/>
        <w:rPr>
          <w:rFonts w:cs="Times New Roman"/>
          <w:sz w:val="25"/>
          <w:szCs w:val="25"/>
        </w:rPr>
      </w:pPr>
    </w:p>
    <w:tbl>
      <w:tblPr>
        <w:tblW w:w="0" w:type="auto"/>
        <w:tblInd w:w="110" w:type="dxa"/>
        <w:tblLayout w:type="fixed"/>
        <w:tblCellMar>
          <w:left w:w="0" w:type="dxa"/>
          <w:right w:w="0" w:type="dxa"/>
        </w:tblCellMar>
        <w:tblLook w:val="0000" w:firstRow="0" w:lastRow="0" w:firstColumn="0" w:lastColumn="0" w:noHBand="0" w:noVBand="0"/>
      </w:tblPr>
      <w:tblGrid>
        <w:gridCol w:w="3940"/>
        <w:gridCol w:w="5278"/>
      </w:tblGrid>
      <w:tr w:rsidR="00164422" w:rsidRPr="00451D99" w:rsidTr="00DA0098">
        <w:trPr>
          <w:trHeight w:hRule="exact" w:val="336"/>
        </w:trPr>
        <w:tc>
          <w:tcPr>
            <w:tcW w:w="394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1. TEHNIČNI PODATKI ZA  TKANINO</w:t>
            </w:r>
          </w:p>
        </w:tc>
        <w:tc>
          <w:tcPr>
            <w:tcW w:w="527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6"/>
        </w:trPr>
        <w:tc>
          <w:tcPr>
            <w:tcW w:w="394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574" w:right="1575"/>
              <w:jc w:val="center"/>
              <w:rPr>
                <w:rFonts w:ascii="Arial Narrow" w:hAnsi="Arial Narrow"/>
              </w:rPr>
            </w:pPr>
            <w:r w:rsidRPr="00451D99">
              <w:rPr>
                <w:rFonts w:ascii="Arial Narrow" w:hAnsi="Arial Narrow"/>
                <w:sz w:val="16"/>
                <w:szCs w:val="16"/>
              </w:rPr>
              <w:t>PREVLEKA ZA VZGLAVNIK</w:t>
            </w:r>
          </w:p>
        </w:tc>
      </w:tr>
      <w:tr w:rsidR="00164422" w:rsidRPr="00451D99" w:rsidTr="00DA0098">
        <w:trPr>
          <w:trHeight w:hRule="exact" w:val="611"/>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20" w:line="302" w:lineRule="exact"/>
              <w:ind w:left="1574" w:right="1573"/>
              <w:jc w:val="center"/>
              <w:rPr>
                <w:rFonts w:ascii="Arial Narrow" w:hAnsi="Arial Narrow"/>
              </w:rPr>
            </w:pPr>
            <w:r w:rsidRPr="00451D99">
              <w:rPr>
                <w:rFonts w:ascii="Arial Narrow" w:hAnsi="Arial Narrow"/>
                <w:w w:val="115"/>
                <w:sz w:val="16"/>
                <w:szCs w:val="16"/>
              </w:rPr>
              <w:t>Progasto tkanje 2,5cm</w:t>
            </w:r>
            <w:r w:rsidRPr="00451D99">
              <w:rPr>
                <w:rFonts w:ascii="Arial Narrow" w:hAnsi="Arial Narrow"/>
                <w:w w:val="107"/>
                <w:sz w:val="16"/>
                <w:szCs w:val="16"/>
              </w:rPr>
              <w:t xml:space="preserve"> </w:t>
            </w:r>
            <w:r w:rsidRPr="00451D99">
              <w:rPr>
                <w:rFonts w:ascii="Arial Narrow" w:hAnsi="Arial Narrow"/>
                <w:w w:val="115"/>
                <w:sz w:val="16"/>
                <w:szCs w:val="16"/>
              </w:rPr>
              <w:t>preklop 20 cm na 80</w:t>
            </w:r>
          </w:p>
        </w:tc>
      </w:tr>
      <w:tr w:rsidR="00164422" w:rsidRPr="00451D99" w:rsidTr="00DA0098">
        <w:trPr>
          <w:trHeight w:hRule="exact" w:val="312"/>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TIP TKANINE</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574" w:right="1574"/>
              <w:jc w:val="center"/>
              <w:rPr>
                <w:rFonts w:ascii="Arial Narrow" w:hAnsi="Arial Narrow"/>
              </w:rPr>
            </w:pPr>
            <w:r w:rsidRPr="00451D99">
              <w:rPr>
                <w:rFonts w:ascii="Arial Narrow" w:hAnsi="Arial Narrow"/>
                <w:w w:val="115"/>
                <w:sz w:val="16"/>
                <w:szCs w:val="16"/>
              </w:rPr>
              <w:t>Saten</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4" w:right="1575"/>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4" w:right="1575"/>
              <w:jc w:val="center"/>
              <w:rPr>
                <w:rFonts w:ascii="Arial Narrow" w:hAnsi="Arial Narrow"/>
              </w:rPr>
            </w:pPr>
            <w:r w:rsidRPr="00451D99">
              <w:rPr>
                <w:rFonts w:ascii="Arial Narrow" w:hAnsi="Arial Narrow"/>
                <w:w w:val="110"/>
                <w:sz w:val="16"/>
                <w:szCs w:val="16"/>
              </w:rPr>
              <w:t>60 x 80 cm   + 2%</w:t>
            </w:r>
          </w:p>
        </w:tc>
      </w:tr>
      <w:tr w:rsidR="00164422" w:rsidRPr="00451D99" w:rsidTr="00DA0098">
        <w:trPr>
          <w:trHeight w:hRule="exact" w:val="312"/>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BARVA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95" w:right="195"/>
              <w:jc w:val="center"/>
              <w:rPr>
                <w:rFonts w:ascii="Arial Narrow" w:hAnsi="Arial Narrow"/>
              </w:rPr>
            </w:pPr>
            <w:r w:rsidRPr="00451D99">
              <w:rPr>
                <w:rFonts w:ascii="Arial Narrow" w:hAnsi="Arial Narrow"/>
                <w:w w:val="110"/>
                <w:sz w:val="16"/>
                <w:szCs w:val="16"/>
              </w:rPr>
              <w:t>rumena (7507 C) + vtkan napis- KLINIKA GOLNIK (modra 293 C)</w:t>
            </w:r>
          </w:p>
        </w:tc>
      </w:tr>
      <w:tr w:rsidR="00164422" w:rsidRPr="00451D99" w:rsidTr="00DA0098">
        <w:trPr>
          <w:trHeight w:hRule="exact" w:val="332"/>
        </w:trPr>
        <w:tc>
          <w:tcPr>
            <w:tcW w:w="394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1573" w:right="1575"/>
              <w:jc w:val="center"/>
              <w:rPr>
                <w:rFonts w:ascii="Arial Narrow" w:hAnsi="Arial Narrow"/>
              </w:rPr>
            </w:pPr>
            <w:r w:rsidRPr="00451D99">
              <w:rPr>
                <w:rFonts w:ascii="Arial Narrow" w:hAnsi="Arial Narrow"/>
                <w:w w:val="110"/>
                <w:sz w:val="16"/>
                <w:szCs w:val="16"/>
              </w:rPr>
              <w:t>140 +/- 3% g/m2</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0"/>
        <w:gridCol w:w="5278"/>
      </w:tblGrid>
      <w:tr w:rsidR="00164422" w:rsidRPr="00451D99" w:rsidTr="00DA0098">
        <w:trPr>
          <w:trHeight w:hRule="exact" w:val="334"/>
        </w:trPr>
        <w:tc>
          <w:tcPr>
            <w:tcW w:w="394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2. TEHNIČNI PODATKI ZA  TKANINO</w:t>
            </w:r>
          </w:p>
        </w:tc>
        <w:tc>
          <w:tcPr>
            <w:tcW w:w="527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6"/>
        </w:trPr>
        <w:tc>
          <w:tcPr>
            <w:tcW w:w="394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572" w:right="1575"/>
              <w:jc w:val="center"/>
              <w:rPr>
                <w:rFonts w:ascii="Arial Narrow" w:hAnsi="Arial Narrow"/>
              </w:rPr>
            </w:pPr>
            <w:r w:rsidRPr="00451D99">
              <w:rPr>
                <w:rFonts w:ascii="Arial Narrow" w:hAnsi="Arial Narrow"/>
                <w:w w:val="105"/>
                <w:sz w:val="16"/>
                <w:szCs w:val="16"/>
              </w:rPr>
              <w:t>PREVLEKA ZA ODEJO</w:t>
            </w:r>
          </w:p>
        </w:tc>
      </w:tr>
      <w:tr w:rsidR="00164422" w:rsidRPr="00451D99" w:rsidTr="00DA0098">
        <w:trPr>
          <w:trHeight w:hRule="exact" w:val="611"/>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20" w:line="302" w:lineRule="exact"/>
              <w:ind w:left="1574" w:right="1573"/>
              <w:jc w:val="center"/>
              <w:rPr>
                <w:rFonts w:ascii="Arial Narrow" w:hAnsi="Arial Narrow"/>
              </w:rPr>
            </w:pPr>
            <w:r w:rsidRPr="00451D99">
              <w:rPr>
                <w:rFonts w:ascii="Arial Narrow" w:hAnsi="Arial Narrow"/>
                <w:w w:val="115"/>
                <w:sz w:val="16"/>
                <w:szCs w:val="16"/>
              </w:rPr>
              <w:t>Progasto tkanje 2,5cm</w:t>
            </w:r>
            <w:r w:rsidRPr="00451D99">
              <w:rPr>
                <w:rFonts w:ascii="Arial Narrow" w:hAnsi="Arial Narrow"/>
                <w:w w:val="107"/>
                <w:sz w:val="16"/>
                <w:szCs w:val="16"/>
              </w:rPr>
              <w:t xml:space="preserve"> </w:t>
            </w:r>
            <w:r w:rsidRPr="00451D99">
              <w:rPr>
                <w:rFonts w:ascii="Arial Narrow" w:hAnsi="Arial Narrow"/>
                <w:w w:val="115"/>
                <w:sz w:val="16"/>
                <w:szCs w:val="16"/>
              </w:rPr>
              <w:t>preklop 30cm na 140</w:t>
            </w:r>
          </w:p>
        </w:tc>
      </w:tr>
      <w:tr w:rsidR="00164422" w:rsidRPr="00451D99" w:rsidTr="00DA0098">
        <w:trPr>
          <w:trHeight w:hRule="exact" w:val="312"/>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TIP TKANINE</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574" w:right="1574"/>
              <w:jc w:val="center"/>
              <w:rPr>
                <w:rFonts w:ascii="Arial Narrow" w:hAnsi="Arial Narrow"/>
              </w:rPr>
            </w:pPr>
            <w:r w:rsidRPr="00451D99">
              <w:rPr>
                <w:rFonts w:ascii="Arial Narrow" w:hAnsi="Arial Narrow"/>
                <w:w w:val="115"/>
                <w:sz w:val="16"/>
                <w:szCs w:val="16"/>
              </w:rPr>
              <w:t>Saten</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4" w:right="1575"/>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2"/>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DIMENZIJA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574" w:right="1574"/>
              <w:jc w:val="center"/>
              <w:rPr>
                <w:rFonts w:ascii="Arial Narrow" w:hAnsi="Arial Narrow"/>
              </w:rPr>
            </w:pPr>
            <w:r w:rsidRPr="00451D99">
              <w:rPr>
                <w:rFonts w:ascii="Arial Narrow" w:hAnsi="Arial Narrow"/>
                <w:w w:val="110"/>
                <w:sz w:val="16"/>
                <w:szCs w:val="16"/>
              </w:rPr>
              <w:t>140 x 200 cm   +  2 %</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BARVA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0"/>
              <w:ind w:left="195" w:right="195"/>
              <w:jc w:val="center"/>
              <w:rPr>
                <w:rFonts w:ascii="Arial Narrow" w:hAnsi="Arial Narrow"/>
              </w:rPr>
            </w:pPr>
            <w:r w:rsidRPr="00451D99">
              <w:rPr>
                <w:rFonts w:ascii="Arial Narrow" w:hAnsi="Arial Narrow"/>
                <w:w w:val="105"/>
                <w:sz w:val="16"/>
                <w:szCs w:val="16"/>
              </w:rPr>
              <w:t>rumena (7507 C)  + vtkan napis KLINIKA GOLNIK (modra 293 C)</w:t>
            </w:r>
          </w:p>
        </w:tc>
      </w:tr>
      <w:tr w:rsidR="00164422" w:rsidRPr="00451D99" w:rsidTr="00DA0098">
        <w:trPr>
          <w:trHeight w:hRule="exact" w:val="332"/>
        </w:trPr>
        <w:tc>
          <w:tcPr>
            <w:tcW w:w="394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1573" w:right="1575"/>
              <w:jc w:val="center"/>
              <w:rPr>
                <w:rFonts w:ascii="Arial Narrow" w:hAnsi="Arial Narrow"/>
              </w:rPr>
            </w:pPr>
            <w:r w:rsidRPr="00451D99">
              <w:rPr>
                <w:rFonts w:ascii="Arial Narrow" w:hAnsi="Arial Narrow"/>
                <w:w w:val="110"/>
                <w:sz w:val="16"/>
                <w:szCs w:val="16"/>
              </w:rPr>
              <w:t>140 +/- 3% g/m2</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0"/>
        <w:gridCol w:w="5278"/>
      </w:tblGrid>
      <w:tr w:rsidR="00164422" w:rsidRPr="00451D99" w:rsidTr="00DA0098">
        <w:trPr>
          <w:trHeight w:hRule="exact" w:val="334"/>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3. TEHNIČNI PODATKI ZA  TKANINO</w:t>
            </w:r>
          </w:p>
        </w:tc>
      </w:tr>
      <w:tr w:rsidR="00164422" w:rsidRPr="00451D99" w:rsidTr="00DA0098">
        <w:trPr>
          <w:trHeight w:hRule="exact" w:val="336"/>
        </w:trPr>
        <w:tc>
          <w:tcPr>
            <w:tcW w:w="394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574" w:right="1574"/>
              <w:jc w:val="center"/>
              <w:rPr>
                <w:rFonts w:ascii="Arial Narrow" w:hAnsi="Arial Narrow"/>
              </w:rPr>
            </w:pPr>
            <w:r w:rsidRPr="00451D99">
              <w:rPr>
                <w:rFonts w:ascii="Arial Narrow" w:hAnsi="Arial Narrow"/>
                <w:w w:val="110"/>
                <w:sz w:val="16"/>
                <w:szCs w:val="16"/>
              </w:rPr>
              <w:t>JOGI RJUHA</w:t>
            </w:r>
          </w:p>
        </w:tc>
      </w:tr>
      <w:tr w:rsidR="00164422" w:rsidRPr="00451D99" w:rsidTr="00DA0098">
        <w:trPr>
          <w:trHeight w:hRule="exact" w:val="611"/>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3" w:right="1575"/>
              <w:jc w:val="center"/>
              <w:rPr>
                <w:rFonts w:ascii="Arial Narrow" w:hAnsi="Arial Narrow"/>
                <w:w w:val="110"/>
                <w:sz w:val="16"/>
                <w:szCs w:val="16"/>
              </w:rPr>
            </w:pPr>
            <w:r w:rsidRPr="00451D99">
              <w:rPr>
                <w:rFonts w:ascii="Arial Narrow" w:hAnsi="Arial Narrow"/>
                <w:w w:val="110"/>
                <w:sz w:val="16"/>
                <w:szCs w:val="16"/>
              </w:rPr>
              <w:t>Platno</w:t>
            </w:r>
          </w:p>
          <w:p w:rsidR="00164422" w:rsidRPr="00451D99" w:rsidRDefault="00164422" w:rsidP="00DA0098">
            <w:pPr>
              <w:pStyle w:val="TableParagraph"/>
              <w:kinsoku w:val="0"/>
              <w:overflowPunct w:val="0"/>
              <w:spacing w:before="118"/>
              <w:ind w:left="189" w:right="195"/>
              <w:jc w:val="center"/>
              <w:rPr>
                <w:rFonts w:ascii="Arial Narrow" w:hAnsi="Arial Narrow"/>
              </w:rPr>
            </w:pPr>
            <w:r w:rsidRPr="00451D99">
              <w:rPr>
                <w:rFonts w:ascii="Arial Narrow" w:hAnsi="Arial Narrow"/>
                <w:w w:val="105"/>
                <w:sz w:val="16"/>
                <w:szCs w:val="16"/>
              </w:rPr>
              <w:t>vtkan moder napis KLINIKA GOLNIK (modra 293 C) po sredini rjuhe</w:t>
            </w:r>
          </w:p>
        </w:tc>
      </w:tr>
      <w:tr w:rsidR="00164422" w:rsidRPr="00451D99" w:rsidTr="00DA0098">
        <w:trPr>
          <w:trHeight w:hRule="exact" w:val="312"/>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TIP TKANINE</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574" w:right="1575"/>
              <w:jc w:val="center"/>
              <w:rPr>
                <w:rFonts w:ascii="Arial Narrow" w:hAnsi="Arial Narrow"/>
              </w:rPr>
            </w:pPr>
            <w:r w:rsidRPr="00451D99">
              <w:rPr>
                <w:rFonts w:ascii="Arial Narrow" w:hAnsi="Arial Narrow"/>
                <w:w w:val="105"/>
                <w:sz w:val="16"/>
                <w:szCs w:val="16"/>
              </w:rPr>
              <w:t>bolnišnično platno</w:t>
            </w:r>
          </w:p>
        </w:tc>
      </w:tr>
      <w:tr w:rsidR="00164422" w:rsidRPr="00451D99" w:rsidTr="00DA0098">
        <w:trPr>
          <w:trHeight w:hRule="exact" w:val="312"/>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SUROVINSKI  SESTAV</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574" w:right="1575"/>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VEZAVA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4" w:right="1574"/>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4" w:right="1574"/>
              <w:jc w:val="center"/>
              <w:rPr>
                <w:rFonts w:ascii="Arial Narrow" w:hAnsi="Arial Narrow"/>
              </w:rPr>
            </w:pPr>
            <w:r w:rsidRPr="00451D99">
              <w:rPr>
                <w:rFonts w:ascii="Arial Narrow" w:hAnsi="Arial Narrow"/>
                <w:w w:val="110"/>
                <w:sz w:val="16"/>
                <w:szCs w:val="16"/>
              </w:rPr>
              <w:t>90 x 200 + 45 cm  +  2 %</w:t>
            </w:r>
          </w:p>
        </w:tc>
      </w:tr>
      <w:tr w:rsidR="00164422" w:rsidRPr="00451D99" w:rsidTr="00DA0098">
        <w:trPr>
          <w:trHeight w:hRule="exact" w:val="310"/>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BARVA</w:t>
            </w:r>
          </w:p>
        </w:tc>
        <w:tc>
          <w:tcPr>
            <w:tcW w:w="527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0"/>
              <w:ind w:left="195" w:right="195"/>
              <w:jc w:val="center"/>
              <w:rPr>
                <w:rFonts w:ascii="Arial Narrow" w:hAnsi="Arial Narrow"/>
              </w:rPr>
            </w:pPr>
            <w:r w:rsidRPr="00451D99">
              <w:rPr>
                <w:rFonts w:ascii="Arial Narrow" w:hAnsi="Arial Narrow"/>
                <w:w w:val="110"/>
                <w:sz w:val="16"/>
                <w:szCs w:val="16"/>
              </w:rPr>
              <w:t>bela + vtkan napis v modri (modra 293 C)</w:t>
            </w:r>
          </w:p>
        </w:tc>
      </w:tr>
      <w:tr w:rsidR="00164422" w:rsidRPr="00451D99" w:rsidTr="00DA0098">
        <w:trPr>
          <w:trHeight w:hRule="exact" w:val="335"/>
        </w:trPr>
        <w:tc>
          <w:tcPr>
            <w:tcW w:w="394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sz w:val="16"/>
                <w:szCs w:val="16"/>
              </w:rPr>
              <w:t>TEŽA</w:t>
            </w:r>
          </w:p>
        </w:tc>
        <w:tc>
          <w:tcPr>
            <w:tcW w:w="527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ind w:left="1574" w:right="1575"/>
              <w:jc w:val="center"/>
              <w:rPr>
                <w:rFonts w:ascii="Arial Narrow" w:hAnsi="Arial Narrow"/>
              </w:rPr>
            </w:pPr>
            <w:r w:rsidRPr="00451D99">
              <w:rPr>
                <w:rFonts w:ascii="Arial Narrow" w:hAnsi="Arial Narrow"/>
                <w:w w:val="110"/>
                <w:sz w:val="16"/>
                <w:szCs w:val="16"/>
              </w:rPr>
              <w:t>180 g/m2   +  3 %</w:t>
            </w:r>
          </w:p>
        </w:tc>
      </w:tr>
      <w:tr w:rsidR="00164422" w:rsidRPr="00451D99" w:rsidTr="00DA0098">
        <w:trPr>
          <w:trHeight w:hRule="exact" w:val="336"/>
        </w:trPr>
        <w:tc>
          <w:tcPr>
            <w:tcW w:w="3940" w:type="dxa"/>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278" w:type="dxa"/>
            <w:tcBorders>
              <w:top w:val="single" w:sz="6"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26"/>
              <w:ind w:left="195" w:right="195"/>
              <w:jc w:val="center"/>
              <w:rPr>
                <w:rFonts w:ascii="Arial Narrow" w:hAnsi="Arial Narrow"/>
              </w:rPr>
            </w:pPr>
            <w:r w:rsidRPr="00451D99">
              <w:rPr>
                <w:rFonts w:ascii="Arial Narrow" w:hAnsi="Arial Narrow"/>
                <w:w w:val="110"/>
                <w:sz w:val="16"/>
                <w:szCs w:val="16"/>
              </w:rPr>
              <w:t>obvezno testiranje vzorca po pregledu tehnične dokumentacije</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0"/>
        <w:gridCol w:w="5278"/>
      </w:tblGrid>
      <w:tr w:rsidR="00164422" w:rsidRPr="00451D99" w:rsidTr="00DA0098">
        <w:trPr>
          <w:trHeight w:hRule="exact" w:val="334"/>
        </w:trPr>
        <w:tc>
          <w:tcPr>
            <w:tcW w:w="394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4. TEHNIČNI PODATKI ZA  TKANINO</w:t>
            </w:r>
          </w:p>
        </w:tc>
        <w:tc>
          <w:tcPr>
            <w:tcW w:w="527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6"/>
        </w:trPr>
        <w:tc>
          <w:tcPr>
            <w:tcW w:w="394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574" w:right="1575"/>
              <w:jc w:val="center"/>
              <w:rPr>
                <w:rFonts w:ascii="Arial Narrow" w:hAnsi="Arial Narrow"/>
              </w:rPr>
            </w:pPr>
            <w:r w:rsidRPr="00451D99">
              <w:rPr>
                <w:rFonts w:ascii="Arial Narrow" w:hAnsi="Arial Narrow"/>
                <w:w w:val="110"/>
                <w:sz w:val="16"/>
                <w:szCs w:val="16"/>
              </w:rPr>
              <w:t>RJUHA</w:t>
            </w:r>
          </w:p>
        </w:tc>
      </w:tr>
      <w:tr w:rsidR="00164422" w:rsidRPr="00451D99" w:rsidTr="00DA0098">
        <w:trPr>
          <w:trHeight w:hRule="exact" w:val="613"/>
        </w:trPr>
        <w:tc>
          <w:tcPr>
            <w:tcW w:w="394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573" w:right="1575"/>
              <w:jc w:val="center"/>
              <w:rPr>
                <w:rFonts w:ascii="Arial Narrow" w:hAnsi="Arial Narrow"/>
                <w:w w:val="110"/>
                <w:sz w:val="16"/>
                <w:szCs w:val="16"/>
              </w:rPr>
            </w:pPr>
            <w:r w:rsidRPr="00451D99">
              <w:rPr>
                <w:rFonts w:ascii="Arial Narrow" w:hAnsi="Arial Narrow"/>
                <w:w w:val="110"/>
                <w:sz w:val="16"/>
                <w:szCs w:val="16"/>
              </w:rPr>
              <w:t>Platno</w:t>
            </w:r>
          </w:p>
          <w:p w:rsidR="00164422" w:rsidRPr="00451D99" w:rsidRDefault="00164422" w:rsidP="00DA0098">
            <w:pPr>
              <w:pStyle w:val="TableParagraph"/>
              <w:kinsoku w:val="0"/>
              <w:overflowPunct w:val="0"/>
              <w:spacing w:before="118"/>
              <w:ind w:left="194" w:right="195"/>
              <w:jc w:val="center"/>
              <w:rPr>
                <w:rFonts w:ascii="Arial Narrow" w:hAnsi="Arial Narrow"/>
              </w:rPr>
            </w:pPr>
            <w:r w:rsidRPr="00451D99">
              <w:rPr>
                <w:rFonts w:ascii="Arial Narrow" w:hAnsi="Arial Narrow"/>
                <w:w w:val="105"/>
                <w:sz w:val="16"/>
                <w:szCs w:val="16"/>
              </w:rPr>
              <w:t>vtkan napis KLINIKA GOLNIK modri (modra 293 C) po sredini rjuhe</w:t>
            </w:r>
          </w:p>
        </w:tc>
      </w:tr>
    </w:tbl>
    <w:p w:rsidR="00164422" w:rsidRPr="00451D99" w:rsidRDefault="00164422" w:rsidP="00164422">
      <w:pPr>
        <w:rPr>
          <w:rFonts w:cs="Times New Roman"/>
        </w:rPr>
        <w:sectPr w:rsidR="00164422" w:rsidRPr="00451D99">
          <w:pgSz w:w="11910" w:h="16840"/>
          <w:pgMar w:top="1020" w:right="1000" w:bottom="880" w:left="880" w:header="0" w:footer="625" w:gutter="0"/>
          <w:cols w:space="708" w:equalWidth="0">
            <w:col w:w="10030"/>
          </w:cols>
          <w:noEndnote/>
        </w:sect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10"/>
        </w:trPr>
        <w:tc>
          <w:tcPr>
            <w:tcW w:w="3943"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lastRenderedPageBreak/>
              <w:t>TIP TKANINE</w:t>
            </w:r>
          </w:p>
        </w:tc>
        <w:tc>
          <w:tcPr>
            <w:tcW w:w="5273"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80"/>
              <w:jc w:val="center"/>
              <w:rPr>
                <w:rFonts w:ascii="Arial Narrow" w:hAnsi="Arial Narrow"/>
              </w:rPr>
            </w:pPr>
            <w:r w:rsidRPr="00451D99">
              <w:rPr>
                <w:rFonts w:ascii="Arial Narrow" w:hAnsi="Arial Narrow"/>
                <w:w w:val="105"/>
                <w:sz w:val="16"/>
                <w:szCs w:val="16"/>
              </w:rPr>
              <w:t>bolnišnično 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80"/>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78"/>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0"/>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0"/>
              <w:ind w:left="183" w:right="179"/>
              <w:jc w:val="center"/>
              <w:rPr>
                <w:rFonts w:ascii="Arial Narrow" w:hAnsi="Arial Narrow"/>
              </w:rPr>
            </w:pPr>
            <w:r w:rsidRPr="00451D99">
              <w:rPr>
                <w:rFonts w:ascii="Arial Narrow" w:hAnsi="Arial Narrow"/>
                <w:w w:val="110"/>
                <w:sz w:val="16"/>
                <w:szCs w:val="16"/>
              </w:rPr>
              <w:t>155 x 275 cm  +/-  2 %</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8"/>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8"/>
              <w:ind w:left="183" w:right="181"/>
              <w:jc w:val="center"/>
              <w:rPr>
                <w:rFonts w:ascii="Arial Narrow" w:hAnsi="Arial Narrow"/>
              </w:rPr>
            </w:pPr>
            <w:r w:rsidRPr="00451D99">
              <w:rPr>
                <w:rFonts w:ascii="Arial Narrow" w:hAnsi="Arial Narrow"/>
                <w:w w:val="110"/>
                <w:sz w:val="16"/>
                <w:szCs w:val="16"/>
              </w:rPr>
              <w:t>bela + vtkan napis v modri (modra 293 C)</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0"/>
              <w:ind w:left="183" w:right="182"/>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spacing w:before="1" w:after="1"/>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4"/>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5.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83" w:right="182"/>
              <w:jc w:val="center"/>
              <w:rPr>
                <w:rFonts w:ascii="Arial Narrow" w:hAnsi="Arial Narrow"/>
              </w:rPr>
            </w:pPr>
            <w:r w:rsidRPr="00451D99">
              <w:rPr>
                <w:rFonts w:ascii="Arial Narrow" w:hAnsi="Arial Narrow"/>
                <w:w w:val="105"/>
                <w:sz w:val="16"/>
                <w:szCs w:val="16"/>
              </w:rPr>
              <w:t>RJUHA PREKLADALKA</w:t>
            </w:r>
          </w:p>
        </w:tc>
      </w:tr>
      <w:tr w:rsidR="00164422" w:rsidRPr="00451D99" w:rsidTr="00DA0098">
        <w:trPr>
          <w:trHeight w:hRule="exact" w:val="476"/>
        </w:trPr>
        <w:tc>
          <w:tcPr>
            <w:tcW w:w="39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0"/>
              <w:ind w:left="0"/>
              <w:rPr>
                <w:rFonts w:ascii="Arial Narrow" w:hAnsi="Arial Narrow"/>
              </w:rPr>
            </w:pPr>
          </w:p>
          <w:p w:rsidR="00164422" w:rsidRPr="00451D99" w:rsidRDefault="00164422" w:rsidP="00DA0098">
            <w:pPr>
              <w:pStyle w:val="TableParagraph"/>
              <w:kinsoku w:val="0"/>
              <w:overflowPunct w:val="0"/>
              <w:ind w:left="66"/>
              <w:rPr>
                <w:rFonts w:ascii="Arial Narrow" w:hAnsi="Arial Narrow"/>
              </w:rPr>
            </w:pPr>
            <w:r w:rsidRPr="00451D99">
              <w:rPr>
                <w:rFonts w:ascii="Arial Narrow" w:hAnsi="Arial Narrow"/>
                <w:w w:val="110"/>
                <w:sz w:val="16"/>
                <w:szCs w:val="16"/>
              </w:rPr>
              <w:t>OPIS</w:t>
            </w:r>
          </w:p>
        </w:tc>
        <w:tc>
          <w:tcPr>
            <w:tcW w:w="5273" w:type="dxa"/>
            <w:tcBorders>
              <w:top w:val="single" w:sz="6" w:space="0" w:color="000000"/>
              <w:left w:val="single" w:sz="4"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93"/>
              <w:ind w:left="574" w:hanging="368"/>
              <w:rPr>
                <w:rFonts w:ascii="Arial Narrow" w:hAnsi="Arial Narrow"/>
              </w:rPr>
            </w:pPr>
            <w:r w:rsidRPr="00451D99">
              <w:rPr>
                <w:rFonts w:ascii="Arial Narrow" w:hAnsi="Arial Narrow"/>
                <w:w w:val="110"/>
                <w:sz w:val="16"/>
                <w:szCs w:val="16"/>
              </w:rPr>
              <w:t>podloga za prekladanje bolnikov (dvojno prešita rjuha cikcak prešita) dim 75 *140 cm bele barve, 100 % bombaž, logotip klinike</w:t>
            </w:r>
          </w:p>
        </w:tc>
      </w:tr>
      <w:tr w:rsidR="00164422" w:rsidRPr="00451D99" w:rsidTr="00DA0098">
        <w:trPr>
          <w:trHeight w:hRule="exact" w:val="310"/>
        </w:trPr>
        <w:tc>
          <w:tcPr>
            <w:tcW w:w="39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2"/>
              <w:ind w:left="66"/>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2"/>
              <w:ind w:left="1129" w:right="1129"/>
              <w:jc w:val="center"/>
              <w:rPr>
                <w:rFonts w:ascii="Arial Narrow" w:hAnsi="Arial Narrow"/>
              </w:rPr>
            </w:pPr>
            <w:r w:rsidRPr="00451D99">
              <w:rPr>
                <w:rFonts w:ascii="Arial Narrow" w:hAnsi="Arial Narrow"/>
                <w:w w:val="110"/>
                <w:sz w:val="16"/>
                <w:szCs w:val="16"/>
              </w:rPr>
              <w:t>100% bombaž</w:t>
            </w:r>
          </w:p>
        </w:tc>
      </w:tr>
      <w:tr w:rsidR="00164422" w:rsidRPr="00451D99" w:rsidTr="00DA0098">
        <w:trPr>
          <w:trHeight w:hRule="exact" w:val="310"/>
        </w:trPr>
        <w:tc>
          <w:tcPr>
            <w:tcW w:w="39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2"/>
              <w:ind w:left="66"/>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2"/>
              <w:ind w:left="1128" w:right="1129"/>
              <w:jc w:val="center"/>
              <w:rPr>
                <w:rFonts w:ascii="Arial Narrow" w:hAnsi="Arial Narrow"/>
              </w:rPr>
            </w:pPr>
            <w:r w:rsidRPr="00451D99">
              <w:rPr>
                <w:rFonts w:ascii="Arial Narrow" w:hAnsi="Arial Narrow"/>
                <w:w w:val="105"/>
                <w:sz w:val="16"/>
                <w:szCs w:val="16"/>
              </w:rPr>
              <w:t>Platno</w:t>
            </w:r>
          </w:p>
        </w:tc>
      </w:tr>
      <w:tr w:rsidR="00164422" w:rsidRPr="00451D99" w:rsidTr="00DA0098">
        <w:trPr>
          <w:trHeight w:hRule="exact" w:val="310"/>
        </w:trPr>
        <w:tc>
          <w:tcPr>
            <w:tcW w:w="39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2"/>
              <w:ind w:left="66"/>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2"/>
              <w:ind w:left="1125" w:right="1129"/>
              <w:jc w:val="center"/>
              <w:rPr>
                <w:rFonts w:ascii="Arial Narrow" w:hAnsi="Arial Narrow"/>
              </w:rPr>
            </w:pPr>
            <w:r w:rsidRPr="00451D99">
              <w:rPr>
                <w:rFonts w:ascii="Arial Narrow" w:hAnsi="Arial Narrow"/>
                <w:w w:val="110"/>
                <w:sz w:val="16"/>
                <w:szCs w:val="16"/>
              </w:rPr>
              <w:t>75*140 cm</w:t>
            </w:r>
          </w:p>
        </w:tc>
      </w:tr>
      <w:tr w:rsidR="00164422" w:rsidRPr="00451D99" w:rsidTr="00DA0098">
        <w:trPr>
          <w:trHeight w:hRule="exact" w:val="312"/>
        </w:trPr>
        <w:tc>
          <w:tcPr>
            <w:tcW w:w="39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7"/>
              <w:ind w:left="66"/>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7"/>
              <w:ind w:left="1129" w:right="1129"/>
              <w:jc w:val="center"/>
              <w:rPr>
                <w:rFonts w:ascii="Arial Narrow" w:hAnsi="Arial Narrow"/>
              </w:rPr>
            </w:pPr>
            <w:r w:rsidRPr="00451D99">
              <w:rPr>
                <w:rFonts w:ascii="Arial Narrow" w:hAnsi="Arial Narrow"/>
                <w:w w:val="110"/>
                <w:sz w:val="16"/>
                <w:szCs w:val="16"/>
              </w:rPr>
              <w:t>bela + vtkan napis v modri (modra 293 C)</w:t>
            </w:r>
          </w:p>
        </w:tc>
      </w:tr>
      <w:tr w:rsidR="00164422" w:rsidRPr="00451D99" w:rsidTr="00DA0098">
        <w:trPr>
          <w:trHeight w:hRule="exact" w:val="312"/>
        </w:trPr>
        <w:tc>
          <w:tcPr>
            <w:tcW w:w="394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4"/>
              <w:ind w:left="66"/>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4"/>
              <w:ind w:left="1128" w:right="1129"/>
              <w:jc w:val="center"/>
              <w:rPr>
                <w:rFonts w:ascii="Arial Narrow" w:hAnsi="Arial Narrow"/>
              </w:rPr>
            </w:pPr>
            <w:r w:rsidRPr="00451D99">
              <w:rPr>
                <w:rFonts w:ascii="Arial Narrow" w:hAnsi="Arial Narrow"/>
                <w:w w:val="110"/>
                <w:sz w:val="16"/>
                <w:szCs w:val="16"/>
              </w:rPr>
              <w:t>2 x 180 g/m2   +  3 %</w:t>
            </w:r>
          </w:p>
        </w:tc>
      </w:tr>
      <w:tr w:rsidR="00164422" w:rsidRPr="00451D99" w:rsidTr="00DA0098">
        <w:trPr>
          <w:trHeight w:hRule="exact" w:val="332"/>
        </w:trPr>
        <w:tc>
          <w:tcPr>
            <w:tcW w:w="3943" w:type="dxa"/>
            <w:tcBorders>
              <w:top w:val="single" w:sz="4"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273" w:type="dxa"/>
            <w:tcBorders>
              <w:top w:val="single" w:sz="4"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24"/>
              <w:ind w:left="182" w:right="182"/>
              <w:jc w:val="center"/>
              <w:rPr>
                <w:rFonts w:ascii="Arial Narrow" w:hAnsi="Arial Narrow"/>
              </w:rPr>
            </w:pPr>
            <w:r w:rsidRPr="00451D99">
              <w:rPr>
                <w:rFonts w:ascii="Arial Narrow" w:hAnsi="Arial Narrow"/>
                <w:w w:val="110"/>
                <w:sz w:val="16"/>
                <w:szCs w:val="16"/>
              </w:rPr>
              <w:t>obvezno testiranje vzorca po pregledu tehnične dokumentacije</w:t>
            </w:r>
          </w:p>
        </w:tc>
      </w:tr>
    </w:tbl>
    <w:p w:rsidR="00164422" w:rsidRPr="00451D99" w:rsidRDefault="00164422" w:rsidP="00164422">
      <w:pPr>
        <w:pStyle w:val="Telobesedila"/>
        <w:kinsoku w:val="0"/>
        <w:overflowPunct w:val="0"/>
        <w:rPr>
          <w:rFonts w:cs="Times New Roman"/>
          <w:sz w:val="23"/>
          <w:szCs w:val="23"/>
        </w:rPr>
      </w:pPr>
      <w:r w:rsidRPr="00451D99">
        <w:rPr>
          <w:noProof/>
        </w:rPr>
        <mc:AlternateContent>
          <mc:Choice Requires="wpg">
            <w:drawing>
              <wp:anchor distT="0" distB="0" distL="0" distR="0" simplePos="0" relativeHeight="251679744" behindDoc="0" locked="0" layoutInCell="0" allowOverlap="1" wp14:anchorId="47C184C5" wp14:editId="660F5966">
                <wp:simplePos x="0" y="0"/>
                <wp:positionH relativeFrom="page">
                  <wp:posOffset>628650</wp:posOffset>
                </wp:positionH>
                <wp:positionV relativeFrom="paragraph">
                  <wp:posOffset>193040</wp:posOffset>
                </wp:positionV>
                <wp:extent cx="5864860" cy="12700"/>
                <wp:effectExtent l="0" t="0" r="0" b="0"/>
                <wp:wrapTopAndBottom/>
                <wp:docPr id="3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4860" cy="12700"/>
                          <a:chOff x="990" y="304"/>
                          <a:chExt cx="9236" cy="20"/>
                        </a:xfrm>
                      </wpg:grpSpPr>
                      <wps:wsp>
                        <wps:cNvPr id="36" name="Freeform 39"/>
                        <wps:cNvSpPr>
                          <a:spLocks/>
                        </wps:cNvSpPr>
                        <wps:spPr bwMode="auto">
                          <a:xfrm>
                            <a:off x="1000" y="314"/>
                            <a:ext cx="3941" cy="20"/>
                          </a:xfrm>
                          <a:custGeom>
                            <a:avLst/>
                            <a:gdLst>
                              <a:gd name="T0" fmla="*/ 0 w 3941"/>
                              <a:gd name="T1" fmla="*/ 0 h 20"/>
                              <a:gd name="T2" fmla="*/ 3940 w 3941"/>
                              <a:gd name="T3" fmla="*/ 0 h 20"/>
                            </a:gdLst>
                            <a:ahLst/>
                            <a:cxnLst>
                              <a:cxn ang="0">
                                <a:pos x="T0" y="T1"/>
                              </a:cxn>
                              <a:cxn ang="0">
                                <a:pos x="T2" y="T3"/>
                              </a:cxn>
                            </a:cxnLst>
                            <a:rect l="0" t="0" r="r" b="b"/>
                            <a:pathLst>
                              <a:path w="3941" h="20">
                                <a:moveTo>
                                  <a:pt x="0" y="0"/>
                                </a:moveTo>
                                <a:lnTo>
                                  <a:pt x="3940" y="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40"/>
                        <wps:cNvSpPr>
                          <a:spLocks/>
                        </wps:cNvSpPr>
                        <wps:spPr bwMode="auto">
                          <a:xfrm>
                            <a:off x="4941" y="314"/>
                            <a:ext cx="20" cy="20"/>
                          </a:xfrm>
                          <a:custGeom>
                            <a:avLst/>
                            <a:gdLst>
                              <a:gd name="T0" fmla="*/ 0 w 20"/>
                              <a:gd name="T1" fmla="*/ 0 h 20"/>
                              <a:gd name="T2" fmla="*/ 19 w 20"/>
                              <a:gd name="T3" fmla="*/ 0 h 20"/>
                            </a:gdLst>
                            <a:ahLst/>
                            <a:cxnLst>
                              <a:cxn ang="0">
                                <a:pos x="T0" y="T1"/>
                              </a:cxn>
                              <a:cxn ang="0">
                                <a:pos x="T2" y="T3"/>
                              </a:cxn>
                            </a:cxnLst>
                            <a:rect l="0" t="0" r="r" b="b"/>
                            <a:pathLst>
                              <a:path w="20" h="20">
                                <a:moveTo>
                                  <a:pt x="0" y="0"/>
                                </a:moveTo>
                                <a:lnTo>
                                  <a:pt x="19" y="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41"/>
                        <wps:cNvSpPr>
                          <a:spLocks/>
                        </wps:cNvSpPr>
                        <wps:spPr bwMode="auto">
                          <a:xfrm>
                            <a:off x="4960" y="314"/>
                            <a:ext cx="5256" cy="20"/>
                          </a:xfrm>
                          <a:custGeom>
                            <a:avLst/>
                            <a:gdLst>
                              <a:gd name="T0" fmla="*/ 0 w 5256"/>
                              <a:gd name="T1" fmla="*/ 0 h 20"/>
                              <a:gd name="T2" fmla="*/ 5255 w 5256"/>
                              <a:gd name="T3" fmla="*/ 0 h 20"/>
                            </a:gdLst>
                            <a:ahLst/>
                            <a:cxnLst>
                              <a:cxn ang="0">
                                <a:pos x="T0" y="T1"/>
                              </a:cxn>
                              <a:cxn ang="0">
                                <a:pos x="T2" y="T3"/>
                              </a:cxn>
                            </a:cxnLst>
                            <a:rect l="0" t="0" r="r" b="b"/>
                            <a:pathLst>
                              <a:path w="5256" h="20">
                                <a:moveTo>
                                  <a:pt x="0" y="0"/>
                                </a:moveTo>
                                <a:lnTo>
                                  <a:pt x="5255" y="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4E0320" id="Group 38" o:spid="_x0000_s1026" style="position:absolute;margin-left:49.5pt;margin-top:15.2pt;width:461.8pt;height:1pt;z-index:251679744;mso-wrap-distance-left:0;mso-wrap-distance-right:0;mso-position-horizontal-relative:page" coordorigin="990,304" coordsize="92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" o:allowincell="f">
                <v:shape id="Freeform 39" o:spid="_x0000_s1027" style="position:absolute;left:1000;top:314;width:3941;height:20;visibility:visible;mso-wrap-style:square;v-text-anchor:top" coordsize="3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" path="m,l3940,e" filled="f" strokeweight=".96pt">
                  <v:path arrowok="t" o:connecttype="custom" o:connectlocs="0,0;3940,0" o:connectangles="0,0"/>
                </v:shape>
                <v:shape id="Freeform 40" o:spid="_x0000_s1028" style="position:absolute;left:4941;top:314;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" path="m,l19,e" filled="f" strokeweight=".96pt">
                  <v:path arrowok="t" o:connecttype="custom" o:connectlocs="0,0;19,0" o:connectangles="0,0"/>
                </v:shape>
                <v:shape id="Freeform 41" o:spid="_x0000_s1029" style="position:absolute;left:4960;top:314;width:5256;height:20;visibility:visible;mso-wrap-style:square;v-text-anchor:top" coordsize="525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" path="m,l5255,e" filled="f" strokeweight=".96pt">
                  <v:path arrowok="t" o:connecttype="custom" o:connectlocs="0,0;5255,0" o:connectangles="0,0"/>
                </v:shape>
                <w10:wrap type="topAndBottom" anchorx="page"/>
              </v:group>
            </w:pict>
          </mc:Fallback>
        </mc:AlternateConten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4"/>
        <w:rPr>
          <w:rFonts w:cs="Times New Roman"/>
          <w:sz w:val="10"/>
          <w:szCs w:val="10"/>
        </w:rPr>
      </w:pPr>
    </w:p>
    <w:tbl>
      <w:tblPr>
        <w:tblW w:w="0" w:type="auto"/>
        <w:tblInd w:w="107"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4"/>
        </w:trPr>
        <w:tc>
          <w:tcPr>
            <w:tcW w:w="3943" w:type="dxa"/>
            <w:tcBorders>
              <w:top w:val="single" w:sz="4" w:space="0" w:color="000000"/>
              <w:left w:val="single" w:sz="4" w:space="0" w:color="000000"/>
              <w:bottom w:val="single" w:sz="6" w:space="0" w:color="000000"/>
              <w:right w:val="single" w:sz="4" w:space="0" w:color="000000"/>
            </w:tcBorders>
            <w:shd w:val="clear" w:color="auto" w:fill="BDBDBD"/>
          </w:tcPr>
          <w:p w:rsidR="00164422" w:rsidRPr="00451D99" w:rsidRDefault="00164422" w:rsidP="00DA0098">
            <w:pPr>
              <w:pStyle w:val="TableParagraph"/>
              <w:kinsoku w:val="0"/>
              <w:overflowPunct w:val="0"/>
              <w:spacing w:before="125"/>
              <w:ind w:left="66"/>
              <w:rPr>
                <w:rFonts w:ascii="Arial Narrow" w:hAnsi="Arial Narrow"/>
              </w:rPr>
            </w:pPr>
            <w:r w:rsidRPr="00451D99">
              <w:rPr>
                <w:rFonts w:ascii="Arial Narrow" w:hAnsi="Arial Narrow"/>
                <w:w w:val="105"/>
                <w:sz w:val="16"/>
                <w:szCs w:val="16"/>
              </w:rPr>
              <w:t>SKLOP 2 - FROTIR</w:t>
            </w:r>
          </w:p>
        </w:tc>
        <w:tc>
          <w:tcPr>
            <w:tcW w:w="5273" w:type="dxa"/>
            <w:tcBorders>
              <w:top w:val="none" w:sz="6" w:space="0" w:color="auto"/>
              <w:left w:val="single" w:sz="4" w:space="0" w:color="000000"/>
              <w:bottom w:val="single" w:sz="6" w:space="0" w:color="000000"/>
              <w:right w:val="none" w:sz="6" w:space="0" w:color="auto"/>
            </w:tcBorders>
          </w:tcPr>
          <w:p w:rsidR="00164422" w:rsidRPr="00451D99" w:rsidRDefault="00164422" w:rsidP="00DA0098">
            <w:pPr>
              <w:rPr>
                <w:rFonts w:cs="Times New Roman"/>
              </w:rPr>
            </w:pPr>
          </w:p>
        </w:tc>
      </w:tr>
      <w:tr w:rsidR="00164422" w:rsidRPr="00451D99" w:rsidTr="00DA0098">
        <w:trPr>
          <w:trHeight w:hRule="exact" w:val="336"/>
        </w:trPr>
        <w:tc>
          <w:tcPr>
            <w:tcW w:w="3943"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6. TEHNIČNI PODATKI ZA  TKANINO</w:t>
            </w:r>
          </w:p>
        </w:tc>
        <w:tc>
          <w:tcPr>
            <w:tcW w:w="5273"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83" w:right="180"/>
              <w:jc w:val="center"/>
              <w:rPr>
                <w:rFonts w:ascii="Arial Narrow" w:hAnsi="Arial Narrow"/>
              </w:rPr>
            </w:pPr>
            <w:r w:rsidRPr="00451D99">
              <w:rPr>
                <w:rFonts w:ascii="Arial Narrow" w:hAnsi="Arial Narrow"/>
                <w:w w:val="105"/>
                <w:sz w:val="16"/>
                <w:szCs w:val="16"/>
              </w:rPr>
              <w:t>FROTIR PREVLEKA</w:t>
            </w:r>
          </w:p>
        </w:tc>
      </w:tr>
      <w:tr w:rsidR="00164422" w:rsidRPr="00451D99" w:rsidTr="00DA0098">
        <w:trPr>
          <w:trHeight w:hRule="exact" w:val="608"/>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8"/>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2"/>
              <w:jc w:val="center"/>
              <w:rPr>
                <w:rFonts w:ascii="Arial Narrow" w:hAnsi="Arial Narrow"/>
              </w:rPr>
            </w:pPr>
            <w:r w:rsidRPr="00451D99">
              <w:rPr>
                <w:rFonts w:ascii="Arial Narrow" w:hAnsi="Arial Narrow"/>
                <w:w w:val="105"/>
                <w:sz w:val="16"/>
                <w:szCs w:val="16"/>
              </w:rPr>
              <w:t>žakard vzorec + vezen logo Klinike  Golnik</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83" w:right="180"/>
              <w:jc w:val="center"/>
              <w:rPr>
                <w:rFonts w:ascii="Arial Narrow" w:hAnsi="Arial Narrow"/>
              </w:rPr>
            </w:pPr>
            <w:r w:rsidRPr="00451D99">
              <w:rPr>
                <w:rFonts w:ascii="Arial Narrow" w:hAnsi="Arial Narrow"/>
                <w:w w:val="110"/>
                <w:sz w:val="16"/>
                <w:szCs w:val="16"/>
              </w:rPr>
              <w:t>100%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2" w:right="182"/>
              <w:jc w:val="center"/>
              <w:rPr>
                <w:rFonts w:ascii="Arial Narrow" w:hAnsi="Arial Narrow"/>
              </w:rPr>
            </w:pPr>
            <w:r w:rsidRPr="00451D99">
              <w:rPr>
                <w:rFonts w:ascii="Arial Narrow" w:hAnsi="Arial Narrow"/>
                <w:w w:val="110"/>
                <w:sz w:val="16"/>
                <w:szCs w:val="16"/>
              </w:rPr>
              <w:t>155 x 200 cm +/- 2%</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80" w:right="182"/>
              <w:jc w:val="center"/>
              <w:rPr>
                <w:rFonts w:ascii="Arial Narrow" w:hAnsi="Arial Narrow"/>
              </w:rPr>
            </w:pPr>
            <w:r w:rsidRPr="00451D99">
              <w:rPr>
                <w:rFonts w:ascii="Arial Narrow" w:hAnsi="Arial Narrow"/>
                <w:w w:val="110"/>
                <w:sz w:val="16"/>
                <w:szCs w:val="16"/>
              </w:rPr>
              <w:t>svetlo modra, obstojna na klor (283 U)</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183" w:right="180"/>
              <w:jc w:val="center"/>
              <w:rPr>
                <w:rFonts w:ascii="Arial Narrow" w:hAnsi="Arial Narrow"/>
              </w:rPr>
            </w:pPr>
            <w:r w:rsidRPr="00451D99">
              <w:rPr>
                <w:rFonts w:ascii="Arial Narrow" w:hAnsi="Arial Narrow"/>
                <w:w w:val="110"/>
                <w:sz w:val="16"/>
                <w:szCs w:val="16"/>
              </w:rPr>
              <w:t>390 g +/-3%</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5"/>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7. TEHNIČNI PODATKI ZA  TKANINO</w:t>
            </w:r>
          </w:p>
        </w:tc>
      </w:tr>
      <w:tr w:rsidR="00164422" w:rsidRPr="00451D99" w:rsidTr="00DA0098">
        <w:trPr>
          <w:trHeight w:hRule="exact" w:val="335"/>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0" w:right="1919"/>
              <w:jc w:val="right"/>
              <w:rPr>
                <w:rFonts w:ascii="Arial Narrow" w:hAnsi="Arial Narrow"/>
              </w:rPr>
            </w:pPr>
            <w:r w:rsidRPr="00451D99">
              <w:rPr>
                <w:rFonts w:ascii="Arial Narrow" w:hAnsi="Arial Narrow"/>
                <w:w w:val="105"/>
                <w:sz w:val="16"/>
                <w:szCs w:val="16"/>
              </w:rPr>
              <w:t>BRISAČA FROTIR</w:t>
            </w:r>
          </w:p>
        </w:tc>
      </w:tr>
      <w:tr w:rsidR="00164422" w:rsidRPr="00451D99" w:rsidTr="00DA0098">
        <w:trPr>
          <w:trHeight w:hRule="exact" w:val="776"/>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
              <w:ind w:left="0"/>
              <w:rPr>
                <w:rFonts w:ascii="Arial Narrow" w:hAnsi="Arial Narrow"/>
              </w:rPr>
            </w:pPr>
          </w:p>
          <w:p w:rsidR="00164422" w:rsidRPr="00451D99" w:rsidRDefault="00164422" w:rsidP="00DA0098">
            <w:pPr>
              <w:pStyle w:val="TableParagraph"/>
              <w:kinsoku w:val="0"/>
              <w:overflowPunct w:val="0"/>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93"/>
              <w:ind w:left="183" w:right="182"/>
              <w:jc w:val="center"/>
              <w:rPr>
                <w:rFonts w:ascii="Arial Narrow" w:hAnsi="Arial Narrow"/>
                <w:w w:val="105"/>
                <w:sz w:val="16"/>
                <w:szCs w:val="16"/>
              </w:rPr>
            </w:pPr>
            <w:r w:rsidRPr="00451D99">
              <w:rPr>
                <w:rFonts w:ascii="Arial Narrow" w:hAnsi="Arial Narrow"/>
                <w:w w:val="105"/>
                <w:sz w:val="16"/>
                <w:szCs w:val="16"/>
              </w:rPr>
              <w:t>svetlo modra niansa obstojna na klor + vtkan logotip Klinike Golnik   in</w:t>
            </w:r>
          </w:p>
          <w:p w:rsidR="00164422" w:rsidRPr="00451D99" w:rsidRDefault="00164422" w:rsidP="00DA0098">
            <w:pPr>
              <w:pStyle w:val="TableParagraph"/>
              <w:kinsoku w:val="0"/>
              <w:overflowPunct w:val="0"/>
              <w:spacing w:before="1"/>
              <w:ind w:left="183" w:right="180"/>
              <w:jc w:val="center"/>
              <w:rPr>
                <w:rFonts w:ascii="Arial Narrow" w:hAnsi="Arial Narrow"/>
              </w:rPr>
            </w:pPr>
            <w:r w:rsidRPr="00451D99">
              <w:rPr>
                <w:rFonts w:ascii="Arial Narrow" w:hAnsi="Arial Narrow"/>
                <w:w w:val="95"/>
                <w:sz w:val="16"/>
                <w:szCs w:val="16"/>
              </w:rPr>
              <w:t>+KLINIKA GOLNIK</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TIP TKANINE</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2"/>
              <w:jc w:val="center"/>
              <w:rPr>
                <w:rFonts w:ascii="Arial Narrow" w:hAnsi="Arial Narrow"/>
              </w:rPr>
            </w:pPr>
            <w:r w:rsidRPr="00451D99">
              <w:rPr>
                <w:rFonts w:ascii="Arial Narrow" w:hAnsi="Arial Narrow"/>
                <w:w w:val="105"/>
                <w:sz w:val="16"/>
                <w:szCs w:val="16"/>
              </w:rPr>
              <w:t>dvo osnovni frotir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0" w:right="1936"/>
              <w:jc w:val="right"/>
              <w:rPr>
                <w:rFonts w:ascii="Arial Narrow" w:hAnsi="Arial Narrow"/>
              </w:rPr>
            </w:pPr>
            <w:r w:rsidRPr="00451D99">
              <w:rPr>
                <w:rFonts w:ascii="Arial Narrow" w:hAnsi="Arial Narrow"/>
                <w:w w:val="110"/>
                <w:sz w:val="16"/>
                <w:szCs w:val="16"/>
              </w:rPr>
              <w:t>50 x 110 cm +/- 2%</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0" w:right="1877"/>
              <w:jc w:val="right"/>
              <w:rPr>
                <w:rFonts w:ascii="Arial Narrow" w:hAnsi="Arial Narrow"/>
              </w:rPr>
            </w:pPr>
            <w:r w:rsidRPr="00451D99">
              <w:rPr>
                <w:rFonts w:ascii="Arial Narrow" w:hAnsi="Arial Narrow"/>
                <w:w w:val="105"/>
                <w:sz w:val="16"/>
                <w:szCs w:val="16"/>
              </w:rPr>
              <w:t>svetlo modra (283  U)</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ind w:left="181" w:right="182"/>
              <w:jc w:val="center"/>
              <w:rPr>
                <w:rFonts w:ascii="Arial Narrow" w:hAnsi="Arial Narrow"/>
              </w:rPr>
            </w:pPr>
            <w:r w:rsidRPr="00451D99">
              <w:rPr>
                <w:rFonts w:ascii="Arial Narrow" w:hAnsi="Arial Narrow"/>
                <w:w w:val="110"/>
                <w:sz w:val="16"/>
                <w:szCs w:val="16"/>
              </w:rPr>
              <w:t>370 g/m2 +/- 3%</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6"/>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8.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83" w:right="181"/>
              <w:jc w:val="center"/>
              <w:rPr>
                <w:rFonts w:ascii="Arial Narrow" w:hAnsi="Arial Narrow"/>
              </w:rPr>
            </w:pPr>
            <w:r w:rsidRPr="00451D99">
              <w:rPr>
                <w:rFonts w:ascii="Arial Narrow" w:hAnsi="Arial Narrow"/>
                <w:sz w:val="16"/>
                <w:szCs w:val="16"/>
              </w:rPr>
              <w:t>KRPICA UMIVALNA</w:t>
            </w:r>
          </w:p>
        </w:tc>
      </w:tr>
      <w:tr w:rsidR="00164422" w:rsidRPr="00451D99" w:rsidTr="00DA0098">
        <w:trPr>
          <w:trHeight w:hRule="exact" w:val="311"/>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2" w:right="182"/>
              <w:jc w:val="center"/>
              <w:rPr>
                <w:rFonts w:ascii="Arial Narrow" w:hAnsi="Arial Narrow"/>
              </w:rPr>
            </w:pPr>
            <w:r w:rsidRPr="00451D99">
              <w:rPr>
                <w:rFonts w:ascii="Arial Narrow" w:hAnsi="Arial Narrow"/>
                <w:w w:val="110"/>
                <w:sz w:val="16"/>
                <w:szCs w:val="16"/>
              </w:rPr>
              <w:t>Enobarvna</w:t>
            </w:r>
          </w:p>
        </w:tc>
      </w:tr>
      <w:tr w:rsidR="00164422" w:rsidRPr="00451D99" w:rsidTr="00DA0098">
        <w:trPr>
          <w:trHeight w:hRule="exact" w:val="310"/>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2" w:right="182"/>
              <w:jc w:val="center"/>
              <w:rPr>
                <w:rFonts w:ascii="Arial Narrow" w:hAnsi="Arial Narrow"/>
              </w:rPr>
            </w:pP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TIP TKANINE</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2"/>
              <w:jc w:val="center"/>
              <w:rPr>
                <w:rFonts w:ascii="Arial Narrow" w:hAnsi="Arial Narrow"/>
              </w:rPr>
            </w:pPr>
            <w:r w:rsidRPr="00451D99">
              <w:rPr>
                <w:rFonts w:ascii="Arial Narrow" w:hAnsi="Arial Narrow"/>
                <w:w w:val="105"/>
                <w:sz w:val="16"/>
                <w:szCs w:val="16"/>
              </w:rPr>
              <w:t>dvo osnovni frotir</w:t>
            </w:r>
          </w:p>
        </w:tc>
      </w:tr>
      <w:tr w:rsidR="00164422" w:rsidRPr="00451D99" w:rsidTr="00DA0098">
        <w:trPr>
          <w:trHeight w:hRule="exact" w:val="314"/>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bombaž</w:t>
            </w:r>
          </w:p>
        </w:tc>
      </w:tr>
    </w:tbl>
    <w:p w:rsidR="00164422" w:rsidRPr="00451D99" w:rsidRDefault="00164422" w:rsidP="00164422">
      <w:pPr>
        <w:rPr>
          <w:rFonts w:cs="Times New Roman"/>
        </w:rPr>
        <w:sectPr w:rsidR="00164422" w:rsidRPr="00451D99">
          <w:pgSz w:w="11910" w:h="16840"/>
          <w:pgMar w:top="1000" w:right="1020" w:bottom="820" w:left="880" w:header="0" w:footer="625" w:gutter="0"/>
          <w:cols w:space="708" w:equalWidth="0">
            <w:col w:w="10010"/>
          </w:cols>
          <w:noEndnote/>
        </w:sect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5"/>
      </w:tblGrid>
      <w:tr w:rsidR="00164422" w:rsidRPr="00451D99" w:rsidTr="00DA0098">
        <w:trPr>
          <w:trHeight w:hRule="exact" w:val="310"/>
        </w:trPr>
        <w:tc>
          <w:tcPr>
            <w:tcW w:w="3943"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lastRenderedPageBreak/>
              <w:t>DIMENZIJA</w:t>
            </w:r>
          </w:p>
        </w:tc>
        <w:tc>
          <w:tcPr>
            <w:tcW w:w="5275"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85" w:right="86"/>
              <w:jc w:val="center"/>
              <w:rPr>
                <w:rFonts w:ascii="Arial Narrow" w:hAnsi="Arial Narrow"/>
              </w:rPr>
            </w:pPr>
            <w:r w:rsidRPr="00451D99">
              <w:rPr>
                <w:rFonts w:ascii="Arial Narrow" w:hAnsi="Arial Narrow"/>
                <w:w w:val="110"/>
                <w:sz w:val="16"/>
                <w:szCs w:val="16"/>
              </w:rPr>
              <w:t>30 x 30 cm  +/- 2%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85" w:right="86"/>
              <w:jc w:val="center"/>
              <w:rPr>
                <w:rFonts w:ascii="Arial Narrow" w:hAnsi="Arial Narrow"/>
              </w:rPr>
            </w:pPr>
            <w:r w:rsidRPr="00451D99">
              <w:rPr>
                <w:rFonts w:ascii="Arial Narrow" w:hAnsi="Arial Narrow"/>
                <w:w w:val="110"/>
                <w:sz w:val="16"/>
                <w:szCs w:val="16"/>
              </w:rPr>
              <w:t>pastelna, svetlo modra</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ind w:left="86" w:right="86"/>
              <w:jc w:val="center"/>
              <w:rPr>
                <w:rFonts w:ascii="Arial Narrow" w:hAnsi="Arial Narrow"/>
              </w:rPr>
            </w:pPr>
            <w:r w:rsidRPr="00451D99">
              <w:rPr>
                <w:rFonts w:ascii="Arial Narrow" w:hAnsi="Arial Narrow"/>
                <w:w w:val="110"/>
                <w:sz w:val="16"/>
                <w:szCs w:val="16"/>
              </w:rPr>
              <w:t>370 g/m2 +/- 3%</w:t>
            </w: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11"/>
        <w:rPr>
          <w:rFonts w:cs="Times New Roman"/>
          <w:sz w:val="27"/>
          <w:szCs w:val="27"/>
        </w:rPr>
      </w:pPr>
      <w:r w:rsidRPr="00451D99">
        <w:rPr>
          <w:noProof/>
        </w:rPr>
        <mc:AlternateContent>
          <mc:Choice Requires="wps">
            <w:drawing>
              <wp:anchor distT="0" distB="0" distL="0" distR="0" simplePos="0" relativeHeight="251680768" behindDoc="0" locked="0" layoutInCell="0" allowOverlap="1" wp14:anchorId="75E5841B" wp14:editId="0109E8CA">
                <wp:simplePos x="0" y="0"/>
                <wp:positionH relativeFrom="page">
                  <wp:posOffset>629285</wp:posOffset>
                </wp:positionH>
                <wp:positionV relativeFrom="paragraph">
                  <wp:posOffset>232410</wp:posOffset>
                </wp:positionV>
                <wp:extent cx="2503170" cy="196850"/>
                <wp:effectExtent l="0" t="0" r="0" b="0"/>
                <wp:wrapTopAndBottom/>
                <wp:docPr id="3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96850"/>
                        </a:xfrm>
                        <a:prstGeom prst="rect">
                          <a:avLst/>
                        </a:prstGeom>
                        <a:solidFill>
                          <a:srgbClr val="BDBDBD"/>
                        </a:solidFill>
                        <a:ln w="6095">
                          <a:solidFill>
                            <a:srgbClr val="000000"/>
                          </a:solidFill>
                          <a:miter lim="800000"/>
                          <a:headEnd/>
                          <a:tailEnd/>
                        </a:ln>
                      </wps:spPr>
                      <wps:txbx>
                        <w:txbxContent>
                          <w:p w:rsidR="00164422" w:rsidRDefault="00164422" w:rsidP="00164422">
                            <w:pPr>
                              <w:pStyle w:val="Telobesedila"/>
                              <w:kinsoku w:val="0"/>
                              <w:overflowPunct w:val="0"/>
                              <w:spacing w:before="107"/>
                              <w:ind w:left="64"/>
                              <w:rPr>
                                <w:rFonts w:ascii="Times New Roman" w:hAnsi="Times New Roman" w:cs="Times New Roman"/>
                                <w:w w:val="105"/>
                                <w:sz w:val="16"/>
                                <w:szCs w:val="16"/>
                              </w:rPr>
                            </w:pPr>
                            <w:r>
                              <w:rPr>
                                <w:rFonts w:ascii="Times New Roman" w:hAnsi="Times New Roman" w:cs="Times New Roman"/>
                                <w:w w:val="105"/>
                                <w:sz w:val="16"/>
                                <w:szCs w:val="16"/>
                              </w:rPr>
                              <w:t>SKLOP 3 - PERILO ZA BOLNIKE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5841B" id="Text Box 42" o:spid="_x0000_s1040" type="#_x0000_t202" style="position:absolute;margin-left:49.55pt;margin-top:18.3pt;width:197.1pt;height:15.5pt;z-index:251680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" o:allowincell="f" fillcolor="#bdbdbd" strokeweight=".16931mm">
                <v:textbox inset="0,0,0,0">
                  <w:txbxContent>
                    <w:p w:rsidR="00164422" w:rsidRDefault="00164422" w:rsidP="00164422">
                      <w:pPr>
                        <w:pStyle w:val="Telobesedila"/>
                        <w:kinsoku w:val="0"/>
                        <w:overflowPunct w:val="0"/>
                        <w:spacing w:before="107"/>
                        <w:ind w:left="64"/>
                        <w:rPr>
                          <w:rFonts w:ascii="Times New Roman" w:hAnsi="Times New Roman" w:cs="Times New Roman"/>
                          <w:w w:val="105"/>
                          <w:sz w:val="16"/>
                          <w:szCs w:val="16"/>
                        </w:rPr>
                      </w:pPr>
                      <w:r>
                        <w:rPr>
                          <w:rFonts w:ascii="Times New Roman" w:hAnsi="Times New Roman" w:cs="Times New Roman"/>
                          <w:w w:val="105"/>
                          <w:sz w:val="16"/>
                          <w:szCs w:val="16"/>
                        </w:rPr>
                        <w:t>SKLOP 3 - PERILO ZA BOLNIKE</w:t>
                      </w:r>
                    </w:p>
                  </w:txbxContent>
                </v:textbox>
                <w10:wrap type="topAndBottom" anchorx="page"/>
              </v:shape>
            </w:pict>
          </mc:Fallback>
        </mc:AlternateContent>
      </w:r>
    </w:p>
    <w:p w:rsidR="00164422" w:rsidRPr="00451D99" w:rsidRDefault="00164422" w:rsidP="00164422">
      <w:pPr>
        <w:pStyle w:val="Telobesedila"/>
        <w:kinsoku w:val="0"/>
        <w:overflowPunct w:val="0"/>
        <w:spacing w:before="4" w:after="1"/>
        <w:rPr>
          <w:rFonts w:cs="Times New Roman"/>
          <w:sz w:val="25"/>
          <w:szCs w:val="25"/>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5"/>
      </w:tblGrid>
      <w:tr w:rsidR="00164422" w:rsidRPr="00451D99" w:rsidTr="00DA0098">
        <w:trPr>
          <w:trHeight w:hRule="exact" w:val="334"/>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9.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87" w:right="86"/>
              <w:jc w:val="center"/>
              <w:rPr>
                <w:rFonts w:ascii="Arial Narrow" w:hAnsi="Arial Narrow"/>
              </w:rPr>
            </w:pPr>
            <w:r w:rsidRPr="00451D99">
              <w:rPr>
                <w:rFonts w:ascii="Arial Narrow" w:hAnsi="Arial Narrow"/>
                <w:w w:val="105"/>
                <w:sz w:val="16"/>
                <w:szCs w:val="16"/>
              </w:rPr>
              <w:t>PIŽAMA ZG. DEL</w:t>
            </w:r>
          </w:p>
        </w:tc>
      </w:tr>
      <w:tr w:rsidR="00164422" w:rsidRPr="00451D99" w:rsidTr="00DA0098">
        <w:trPr>
          <w:trHeight w:hRule="exact" w:val="311"/>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5" w:right="86"/>
              <w:jc w:val="center"/>
              <w:rPr>
                <w:rFonts w:ascii="Arial Narrow" w:hAnsi="Arial Narrow"/>
              </w:rPr>
            </w:pPr>
            <w:r w:rsidRPr="00451D99">
              <w:rPr>
                <w:rFonts w:ascii="Arial Narrow" w:hAnsi="Arial Narrow"/>
                <w:w w:val="110"/>
                <w:sz w:val="16"/>
                <w:szCs w:val="16"/>
              </w:rPr>
              <w:t>okrogel izrez , en žep</w:t>
            </w:r>
          </w:p>
        </w:tc>
      </w:tr>
      <w:tr w:rsidR="00164422" w:rsidRPr="00451D99" w:rsidTr="00DA0098">
        <w:trPr>
          <w:trHeight w:hRule="exact" w:val="926"/>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5"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2"/>
              <w:ind w:left="0"/>
              <w:rPr>
                <w:rFonts w:ascii="Arial Narrow" w:hAnsi="Arial Narrow"/>
                <w:sz w:val="15"/>
                <w:szCs w:val="15"/>
              </w:rPr>
            </w:pPr>
          </w:p>
          <w:p w:rsidR="00164422" w:rsidRPr="00451D99" w:rsidRDefault="00164422" w:rsidP="00DA0098">
            <w:pPr>
              <w:pStyle w:val="TableParagraph"/>
              <w:kinsoku w:val="0"/>
              <w:overflowPunct w:val="0"/>
              <w:ind w:left="127" w:right="86"/>
              <w:jc w:val="center"/>
              <w:rPr>
                <w:rFonts w:ascii="Arial Narrow" w:hAnsi="Arial Narrow"/>
              </w:rPr>
            </w:pPr>
            <w:r w:rsidRPr="00451D99">
              <w:rPr>
                <w:rFonts w:ascii="Arial Narrow" w:hAnsi="Arial Narrow"/>
                <w:w w:val="110"/>
                <w:sz w:val="16"/>
                <w:szCs w:val="16"/>
              </w:rPr>
              <w:t>modro modre črte, modro rumene črte, (zelene črte za 7XL) všit barvan trak na žepu (različne barve za različne velikosti) z oznako velikosti za posamezno velikost na ovratniku, (prilagajanje obstoječemu stanju pižam)- prilagajanje barvi obstoječih pižam)</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TIP TKANINE</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6" w:right="86"/>
              <w:jc w:val="center"/>
              <w:rPr>
                <w:rFonts w:ascii="Arial Narrow" w:hAnsi="Arial Narrow"/>
              </w:rPr>
            </w:pPr>
            <w:r w:rsidRPr="00451D99">
              <w:rPr>
                <w:rFonts w:ascii="Arial Narrow" w:hAnsi="Arial Narrow"/>
                <w:w w:val="110"/>
                <w:sz w:val="16"/>
                <w:szCs w:val="16"/>
              </w:rPr>
              <w:t>Flanela - keper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7" w:right="86"/>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VEZAVA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5" w:right="86"/>
              <w:jc w:val="center"/>
              <w:rPr>
                <w:rFonts w:ascii="Arial Narrow" w:hAnsi="Arial Narrow"/>
              </w:rPr>
            </w:pPr>
            <w:r w:rsidRPr="00451D99">
              <w:rPr>
                <w:rFonts w:ascii="Arial Narrow" w:hAnsi="Arial Narrow"/>
                <w:w w:val="110"/>
                <w:sz w:val="16"/>
                <w:szCs w:val="16"/>
              </w:rPr>
              <w:t>Keper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9" w:right="86"/>
              <w:jc w:val="center"/>
              <w:rPr>
                <w:rFonts w:ascii="Arial Narrow" w:hAnsi="Arial Narrow"/>
              </w:rPr>
            </w:pPr>
            <w:r w:rsidRPr="00451D99">
              <w:rPr>
                <w:rFonts w:ascii="Arial Narrow" w:hAnsi="Arial Narrow"/>
                <w:w w:val="105"/>
                <w:sz w:val="16"/>
                <w:szCs w:val="16"/>
              </w:rPr>
              <w:t>vel.: S, M, L, XL, XXL-XXXXXXXL (do5 % vsega naročila)</w:t>
            </w:r>
          </w:p>
        </w:tc>
      </w:tr>
      <w:tr w:rsidR="00164422" w:rsidRPr="00451D99" w:rsidTr="00DA0098">
        <w:trPr>
          <w:trHeight w:hRule="exact" w:val="379"/>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9"/>
              <w:ind w:left="0"/>
              <w:rPr>
                <w:rFonts w:ascii="Arial Narrow" w:hAnsi="Arial Narrow"/>
                <w:sz w:val="15"/>
                <w:szCs w:val="15"/>
              </w:rPr>
            </w:pPr>
          </w:p>
          <w:p w:rsidR="00164422" w:rsidRPr="00451D99" w:rsidRDefault="00164422" w:rsidP="00DA0098">
            <w:pPr>
              <w:pStyle w:val="TableParagraph"/>
              <w:kinsoku w:val="0"/>
              <w:overflowPunct w:val="0"/>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ind w:left="2078" w:right="137" w:hanging="1882"/>
              <w:rPr>
                <w:rFonts w:ascii="Arial Narrow" w:hAnsi="Arial Narrow"/>
              </w:rPr>
            </w:pPr>
            <w:r w:rsidRPr="00451D99">
              <w:rPr>
                <w:rFonts w:ascii="Arial Narrow" w:hAnsi="Arial Narrow"/>
                <w:w w:val="105"/>
                <w:sz w:val="16"/>
                <w:szCs w:val="16"/>
              </w:rPr>
              <w:t>pestro tkanje + tisk logotip KLINIKA GOLNIK modri (modra 293 C) na sprednjem  delu</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86" w:right="86"/>
              <w:jc w:val="center"/>
              <w:rPr>
                <w:rFonts w:ascii="Arial Narrow" w:hAnsi="Arial Narrow"/>
              </w:rPr>
            </w:pPr>
            <w:r w:rsidRPr="00451D99">
              <w:rPr>
                <w:rFonts w:ascii="Arial Narrow" w:hAnsi="Arial Narrow"/>
                <w:w w:val="110"/>
                <w:sz w:val="16"/>
                <w:szCs w:val="16"/>
              </w:rPr>
              <w:t>150 g/m2 +/-3%</w:t>
            </w:r>
          </w:p>
        </w:tc>
      </w:tr>
      <w:tr w:rsidR="00164422" w:rsidRPr="00451D99" w:rsidTr="00DA0098">
        <w:trPr>
          <w:trHeight w:hRule="exact" w:val="336"/>
        </w:trPr>
        <w:tc>
          <w:tcPr>
            <w:tcW w:w="3943" w:type="dxa"/>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275" w:type="dxa"/>
            <w:tcBorders>
              <w:top w:val="single" w:sz="6"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29"/>
              <w:ind w:left="89" w:right="86"/>
              <w:jc w:val="center"/>
              <w:rPr>
                <w:rFonts w:ascii="Arial Narrow" w:hAnsi="Arial Narrow"/>
              </w:rPr>
            </w:pPr>
            <w:r w:rsidRPr="00451D99">
              <w:rPr>
                <w:rFonts w:ascii="Arial Narrow" w:hAnsi="Arial Narrow"/>
                <w:w w:val="110"/>
                <w:sz w:val="16"/>
                <w:szCs w:val="16"/>
              </w:rPr>
              <w:t>obvezno testiranje vzorca po pregledu tehnične dokumentacije</w:t>
            </w:r>
          </w:p>
        </w:tc>
      </w:tr>
      <w:tr w:rsidR="00164422" w:rsidRPr="00451D99" w:rsidTr="00DA0098">
        <w:trPr>
          <w:trHeight w:hRule="exact" w:val="334"/>
        </w:trPr>
        <w:tc>
          <w:tcPr>
            <w:tcW w:w="9218" w:type="dxa"/>
            <w:gridSpan w:val="2"/>
            <w:tcBorders>
              <w:top w:val="none" w:sz="6" w:space="0" w:color="auto"/>
              <w:left w:val="none" w:sz="6" w:space="0" w:color="auto"/>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6"/>
        </w:trPr>
        <w:tc>
          <w:tcPr>
            <w:tcW w:w="3943"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10. TEHNIČNI PODATKI ZA  TKANINO</w:t>
            </w:r>
          </w:p>
        </w:tc>
        <w:tc>
          <w:tcPr>
            <w:tcW w:w="5275"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4"/>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88" w:right="86"/>
              <w:jc w:val="center"/>
              <w:rPr>
                <w:rFonts w:ascii="Arial Narrow" w:hAnsi="Arial Narrow"/>
              </w:rPr>
            </w:pPr>
            <w:r w:rsidRPr="00451D99">
              <w:rPr>
                <w:rFonts w:ascii="Arial Narrow" w:hAnsi="Arial Narrow"/>
                <w:w w:val="105"/>
                <w:sz w:val="16"/>
                <w:szCs w:val="16"/>
              </w:rPr>
              <w:t>PIŽAMA SP. DEL</w:t>
            </w:r>
          </w:p>
        </w:tc>
      </w:tr>
      <w:tr w:rsidR="00164422" w:rsidRPr="00451D99" w:rsidTr="00DA0098">
        <w:trPr>
          <w:trHeight w:hRule="exact" w:val="313"/>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3"/>
              <w:rPr>
                <w:rFonts w:ascii="Arial Narrow" w:hAnsi="Arial Narrow"/>
              </w:rPr>
            </w:pPr>
            <w:r w:rsidRPr="00451D99">
              <w:rPr>
                <w:rFonts w:ascii="Arial Narrow" w:hAnsi="Arial Narrow"/>
                <w:sz w:val="16"/>
                <w:szCs w:val="16"/>
              </w:rPr>
              <w:t>IZGLED</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5" w:right="86"/>
              <w:jc w:val="center"/>
              <w:rPr>
                <w:rFonts w:ascii="Arial Narrow" w:hAnsi="Arial Narrow"/>
              </w:rPr>
            </w:pPr>
            <w:r w:rsidRPr="00451D99">
              <w:rPr>
                <w:rFonts w:ascii="Arial Narrow" w:hAnsi="Arial Narrow"/>
                <w:w w:val="110"/>
                <w:sz w:val="16"/>
                <w:szCs w:val="16"/>
              </w:rPr>
              <w:t>elastika v pasu z dodatno vrvico v pasu!</w:t>
            </w:r>
          </w:p>
        </w:tc>
      </w:tr>
      <w:tr w:rsidR="00164422" w:rsidRPr="00451D99" w:rsidTr="00DA0098">
        <w:trPr>
          <w:trHeight w:hRule="exact" w:val="744"/>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5"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ind w:left="236" w:right="195"/>
              <w:jc w:val="center"/>
              <w:rPr>
                <w:rFonts w:ascii="Arial Narrow" w:hAnsi="Arial Narrow"/>
              </w:rPr>
            </w:pPr>
            <w:r w:rsidRPr="00451D99">
              <w:rPr>
                <w:rFonts w:ascii="Arial Narrow" w:hAnsi="Arial Narrow"/>
                <w:w w:val="105"/>
                <w:sz w:val="16"/>
                <w:szCs w:val="16"/>
              </w:rPr>
              <w:t>modro modre črte in modro rumene črte, (zelene črte za 7XL), odvisno  od velikosti, všit barvan trak z oznako velikosti za posamezno velikost, kroj z elastiko kombiniran z dodatno vrvico za reguliranje velikosti (prilagajanje  obstoječemu  stanju</w:t>
            </w:r>
            <w:r w:rsidRPr="00451D99">
              <w:rPr>
                <w:rFonts w:ascii="Arial Narrow" w:hAnsi="Arial Narrow"/>
                <w:spacing w:val="38"/>
                <w:w w:val="105"/>
                <w:sz w:val="16"/>
                <w:szCs w:val="16"/>
              </w:rPr>
              <w:t xml:space="preserve"> </w:t>
            </w:r>
            <w:r w:rsidRPr="00451D99">
              <w:rPr>
                <w:rFonts w:ascii="Arial Narrow" w:hAnsi="Arial Narrow"/>
                <w:w w:val="105"/>
                <w:sz w:val="16"/>
                <w:szCs w:val="16"/>
              </w:rPr>
              <w:t>pižam)</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TIP TKANINE</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7"/>
              <w:ind w:left="86" w:right="86"/>
              <w:jc w:val="center"/>
              <w:rPr>
                <w:rFonts w:ascii="Arial Narrow" w:hAnsi="Arial Narrow"/>
              </w:rPr>
            </w:pPr>
            <w:r w:rsidRPr="00451D99">
              <w:rPr>
                <w:rFonts w:ascii="Arial Narrow" w:hAnsi="Arial Narrow"/>
                <w:w w:val="110"/>
                <w:sz w:val="16"/>
                <w:szCs w:val="16"/>
              </w:rPr>
              <w:t>Flanela - keper</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SUROVINSKI  SESTAV</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7" w:right="86"/>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VEZAVA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5" w:right="86"/>
              <w:jc w:val="center"/>
              <w:rPr>
                <w:rFonts w:ascii="Arial Narrow" w:hAnsi="Arial Narrow"/>
              </w:rPr>
            </w:pPr>
            <w:r w:rsidRPr="00451D99">
              <w:rPr>
                <w:rFonts w:ascii="Arial Narrow" w:hAnsi="Arial Narrow"/>
                <w:w w:val="110"/>
                <w:sz w:val="16"/>
                <w:szCs w:val="16"/>
              </w:rPr>
              <w:t>Keper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9" w:right="86"/>
              <w:jc w:val="center"/>
              <w:rPr>
                <w:rFonts w:ascii="Arial Narrow" w:hAnsi="Arial Narrow"/>
              </w:rPr>
            </w:pPr>
            <w:r w:rsidRPr="00451D99">
              <w:rPr>
                <w:rFonts w:ascii="Arial Narrow" w:hAnsi="Arial Narrow"/>
                <w:w w:val="105"/>
                <w:sz w:val="16"/>
                <w:szCs w:val="16"/>
              </w:rPr>
              <w:t>vel.: S, M, L, XL, XXL-XXXXXXXL (do5 % vsega naročila)</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24" w:right="86"/>
              <w:jc w:val="center"/>
              <w:rPr>
                <w:rFonts w:ascii="Arial Narrow" w:hAnsi="Arial Narrow"/>
              </w:rPr>
            </w:pPr>
            <w:r w:rsidRPr="00451D99">
              <w:rPr>
                <w:rFonts w:ascii="Arial Narrow" w:hAnsi="Arial Narrow"/>
                <w:sz w:val="16"/>
                <w:szCs w:val="16"/>
              </w:rPr>
              <w:t>pestro tkanje + tisk logotip KLINIKA  GOLNIK</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ind w:left="86" w:right="86"/>
              <w:jc w:val="center"/>
              <w:rPr>
                <w:rFonts w:ascii="Arial Narrow" w:hAnsi="Arial Narrow"/>
              </w:rPr>
            </w:pPr>
            <w:r w:rsidRPr="00451D99">
              <w:rPr>
                <w:rFonts w:ascii="Arial Narrow" w:hAnsi="Arial Narrow"/>
                <w:w w:val="110"/>
                <w:sz w:val="16"/>
                <w:szCs w:val="16"/>
              </w:rPr>
              <w:t>150 g/m2 +/-3%</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5"/>
      </w:tblGrid>
      <w:tr w:rsidR="00164422" w:rsidRPr="00451D99" w:rsidTr="00DA0098">
        <w:trPr>
          <w:trHeight w:hRule="exact" w:val="336"/>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11. TEHNIČNI PODATKI ZA  TKANINO</w:t>
            </w:r>
          </w:p>
        </w:tc>
      </w:tr>
      <w:tr w:rsidR="00164422" w:rsidRPr="00451D99" w:rsidTr="00DA0098">
        <w:trPr>
          <w:trHeight w:hRule="exact" w:val="334"/>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89" w:right="86"/>
              <w:jc w:val="center"/>
              <w:rPr>
                <w:rFonts w:ascii="Arial Narrow" w:hAnsi="Arial Narrow"/>
              </w:rPr>
            </w:pPr>
            <w:r w:rsidRPr="00451D99">
              <w:rPr>
                <w:rFonts w:ascii="Arial Narrow" w:hAnsi="Arial Narrow"/>
                <w:w w:val="110"/>
                <w:sz w:val="16"/>
                <w:szCs w:val="16"/>
              </w:rPr>
              <w:t>SPALNA SRAJCA</w:t>
            </w:r>
          </w:p>
        </w:tc>
      </w:tr>
      <w:tr w:rsidR="00164422" w:rsidRPr="00451D99" w:rsidTr="00DA0098">
        <w:trPr>
          <w:trHeight w:hRule="exact" w:val="313"/>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3"/>
              <w:rPr>
                <w:rFonts w:ascii="Arial Narrow" w:hAnsi="Arial Narrow"/>
              </w:rPr>
            </w:pPr>
            <w:r w:rsidRPr="00451D99">
              <w:rPr>
                <w:rFonts w:ascii="Arial Narrow" w:hAnsi="Arial Narrow"/>
                <w:sz w:val="16"/>
                <w:szCs w:val="16"/>
              </w:rPr>
              <w:t>IZGLED</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6" w:right="86"/>
              <w:jc w:val="center"/>
              <w:rPr>
                <w:rFonts w:ascii="Arial Narrow" w:hAnsi="Arial Narrow"/>
              </w:rPr>
            </w:pPr>
            <w:r w:rsidRPr="00451D99">
              <w:rPr>
                <w:rFonts w:ascii="Arial Narrow" w:hAnsi="Arial Narrow"/>
                <w:w w:val="110"/>
                <w:sz w:val="16"/>
                <w:szCs w:val="16"/>
              </w:rPr>
              <w:t>spredaj letvica z gumbi</w:t>
            </w:r>
          </w:p>
        </w:tc>
      </w:tr>
      <w:tr w:rsidR="00164422" w:rsidRPr="00451D99" w:rsidTr="00DA0098">
        <w:trPr>
          <w:trHeight w:hRule="exact" w:val="312"/>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6"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8" w:right="86"/>
              <w:jc w:val="center"/>
              <w:rPr>
                <w:rFonts w:ascii="Arial Narrow" w:hAnsi="Arial Narrow"/>
              </w:rPr>
            </w:pPr>
            <w:r w:rsidRPr="00451D99">
              <w:rPr>
                <w:rFonts w:ascii="Arial Narrow" w:hAnsi="Arial Narrow"/>
                <w:w w:val="110"/>
                <w:sz w:val="16"/>
                <w:szCs w:val="16"/>
              </w:rPr>
              <w:t>tiskane modre rožice in zelene rožice</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TIP TKANINE</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6" w:right="86"/>
              <w:jc w:val="center"/>
              <w:rPr>
                <w:rFonts w:ascii="Arial Narrow" w:hAnsi="Arial Narrow"/>
              </w:rPr>
            </w:pPr>
            <w:r w:rsidRPr="00451D99">
              <w:rPr>
                <w:rFonts w:ascii="Arial Narrow" w:hAnsi="Arial Narrow"/>
                <w:w w:val="110"/>
                <w:sz w:val="16"/>
                <w:szCs w:val="16"/>
              </w:rPr>
              <w:t>Flanela - keper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7" w:right="86"/>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VEZAVA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85" w:right="86"/>
              <w:jc w:val="center"/>
              <w:rPr>
                <w:rFonts w:ascii="Arial Narrow" w:hAnsi="Arial Narrow"/>
              </w:rPr>
            </w:pPr>
            <w:r w:rsidRPr="00451D99">
              <w:rPr>
                <w:rFonts w:ascii="Arial Narrow" w:hAnsi="Arial Narrow"/>
                <w:w w:val="110"/>
                <w:sz w:val="16"/>
                <w:szCs w:val="16"/>
              </w:rPr>
              <w:t>Keper</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89" w:right="86"/>
              <w:jc w:val="center"/>
              <w:rPr>
                <w:rFonts w:ascii="Arial Narrow" w:hAnsi="Arial Narrow"/>
              </w:rPr>
            </w:pPr>
            <w:r w:rsidRPr="00451D99">
              <w:rPr>
                <w:rFonts w:ascii="Arial Narrow" w:hAnsi="Arial Narrow"/>
                <w:w w:val="105"/>
                <w:sz w:val="16"/>
                <w:szCs w:val="16"/>
              </w:rPr>
              <w:t>vel.: srednje in velike (5% 7XL v rdeči barvi)</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27" w:right="86"/>
              <w:jc w:val="center"/>
              <w:rPr>
                <w:rFonts w:ascii="Arial Narrow" w:hAnsi="Arial Narrow"/>
              </w:rPr>
            </w:pPr>
            <w:r w:rsidRPr="00451D99">
              <w:rPr>
                <w:rFonts w:ascii="Arial Narrow" w:hAnsi="Arial Narrow"/>
                <w:w w:val="105"/>
                <w:sz w:val="16"/>
                <w:szCs w:val="16"/>
              </w:rPr>
              <w:t>bela barva z tiskom  + tisk logotip  klinike</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86" w:right="86"/>
              <w:jc w:val="center"/>
              <w:rPr>
                <w:rFonts w:ascii="Arial Narrow" w:hAnsi="Arial Narrow"/>
              </w:rPr>
            </w:pPr>
            <w:r w:rsidRPr="00451D99">
              <w:rPr>
                <w:rFonts w:ascii="Arial Narrow" w:hAnsi="Arial Narrow"/>
                <w:w w:val="110"/>
                <w:sz w:val="16"/>
                <w:szCs w:val="16"/>
              </w:rPr>
              <w:t>150 g/m2 +/-3%</w:t>
            </w:r>
          </w:p>
        </w:tc>
      </w:tr>
    </w:tbl>
    <w:p w:rsidR="00164422" w:rsidRPr="00451D99" w:rsidRDefault="00164422" w:rsidP="00164422">
      <w:pPr>
        <w:pStyle w:val="Telobesedila"/>
        <w:kinsoku w:val="0"/>
        <w:overflowPunct w:val="0"/>
        <w:spacing w:before="8"/>
        <w:rPr>
          <w:rFonts w:cs="Times New Roman"/>
          <w:sz w:val="27"/>
          <w:szCs w:val="27"/>
        </w:rPr>
      </w:pPr>
    </w:p>
    <w:p w:rsidR="00164422" w:rsidRPr="00451D99" w:rsidRDefault="00164422" w:rsidP="00164422">
      <w:pPr>
        <w:pStyle w:val="Telobesedila"/>
        <w:kinsoku w:val="0"/>
        <w:overflowPunct w:val="0"/>
        <w:spacing w:before="8"/>
        <w:rPr>
          <w:rFonts w:cs="Times New Roman"/>
          <w:sz w:val="27"/>
          <w:szCs w:val="27"/>
        </w:rPr>
      </w:pPr>
      <w:r w:rsidRPr="00451D99">
        <w:rPr>
          <w:rFonts w:cs="Times New Roman"/>
          <w:sz w:val="27"/>
          <w:szCs w:val="27"/>
        </w:rPr>
        <w:br w:type="page"/>
      </w:r>
    </w:p>
    <w:tbl>
      <w:tblPr>
        <w:tblW w:w="0" w:type="auto"/>
        <w:tblInd w:w="110" w:type="dxa"/>
        <w:tblLayout w:type="fixed"/>
        <w:tblCellMar>
          <w:left w:w="0" w:type="dxa"/>
          <w:right w:w="0" w:type="dxa"/>
        </w:tblCellMar>
        <w:tblLook w:val="0000" w:firstRow="0" w:lastRow="0" w:firstColumn="0" w:lastColumn="0" w:noHBand="0" w:noVBand="0"/>
      </w:tblPr>
      <w:tblGrid>
        <w:gridCol w:w="3943"/>
        <w:gridCol w:w="5275"/>
      </w:tblGrid>
      <w:tr w:rsidR="00164422" w:rsidRPr="00451D99" w:rsidTr="00DA0098">
        <w:trPr>
          <w:trHeight w:hRule="exact" w:val="336"/>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lastRenderedPageBreak/>
              <w:t>12.TEHNIČNI PODATKI ZA  TKANINO</w:t>
            </w:r>
          </w:p>
        </w:tc>
      </w:tr>
      <w:tr w:rsidR="00164422" w:rsidRPr="00451D99" w:rsidTr="00DA0098">
        <w:trPr>
          <w:trHeight w:hRule="exact" w:val="341"/>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81" w:right="86"/>
              <w:jc w:val="center"/>
              <w:rPr>
                <w:rFonts w:ascii="Arial Narrow" w:hAnsi="Arial Narrow"/>
              </w:rPr>
            </w:pPr>
            <w:r w:rsidRPr="00451D99">
              <w:rPr>
                <w:rFonts w:ascii="Arial Narrow" w:hAnsi="Arial Narrow"/>
                <w:w w:val="105"/>
                <w:sz w:val="16"/>
                <w:szCs w:val="16"/>
              </w:rPr>
              <w:t>BOLNIŠKI PLAŠČ</w:t>
            </w:r>
          </w:p>
        </w:tc>
      </w:tr>
      <w:tr w:rsidR="00164422" w:rsidRPr="00451D99" w:rsidTr="00DA0098">
        <w:trPr>
          <w:trHeight w:hRule="exact" w:val="310"/>
        </w:trPr>
        <w:tc>
          <w:tcPr>
            <w:tcW w:w="3943" w:type="dxa"/>
            <w:vMerge w:val="restart"/>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IZGLED</w:t>
            </w:r>
          </w:p>
        </w:tc>
        <w:tc>
          <w:tcPr>
            <w:tcW w:w="5273"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80"/>
              <w:jc w:val="center"/>
              <w:rPr>
                <w:rFonts w:ascii="Arial Narrow" w:hAnsi="Arial Narrow"/>
              </w:rPr>
            </w:pPr>
            <w:r w:rsidRPr="00451D99">
              <w:rPr>
                <w:rFonts w:ascii="Arial Narrow" w:hAnsi="Arial Narrow"/>
                <w:w w:val="110"/>
                <w:sz w:val="16"/>
                <w:szCs w:val="16"/>
              </w:rPr>
              <w:t>vezen logotip, šal ovratnik</w:t>
            </w:r>
          </w:p>
        </w:tc>
      </w:tr>
      <w:tr w:rsidR="00164422" w:rsidRPr="00451D99" w:rsidTr="00DA0098">
        <w:trPr>
          <w:trHeight w:hRule="exact" w:val="310"/>
        </w:trPr>
        <w:tc>
          <w:tcPr>
            <w:tcW w:w="3943" w:type="dxa"/>
            <w:vMerge/>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80"/>
              <w:jc w:val="center"/>
              <w:rPr>
                <w:rFonts w:ascii="Arial Narrow" w:hAnsi="Arial Narrow"/>
              </w:rPr>
            </w:pP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TIP TKANINE</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82"/>
              <w:jc w:val="center"/>
              <w:rPr>
                <w:rFonts w:ascii="Arial Narrow" w:hAnsi="Arial Narrow"/>
              </w:rPr>
            </w:pPr>
            <w:r w:rsidRPr="00451D99">
              <w:rPr>
                <w:rFonts w:ascii="Arial Narrow" w:hAnsi="Arial Narrow"/>
                <w:w w:val="105"/>
                <w:sz w:val="16"/>
                <w:szCs w:val="16"/>
              </w:rPr>
              <w:t>dvo osnovni frotir</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0"/>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0"/>
              <w:ind w:left="183" w:right="180"/>
              <w:jc w:val="center"/>
              <w:rPr>
                <w:rFonts w:ascii="Arial Narrow" w:hAnsi="Arial Narrow"/>
              </w:rPr>
            </w:pPr>
            <w:r w:rsidRPr="00451D99">
              <w:rPr>
                <w:rFonts w:ascii="Arial Narrow" w:hAnsi="Arial Narrow"/>
                <w:w w:val="110"/>
                <w:sz w:val="16"/>
                <w:szCs w:val="16"/>
              </w:rPr>
              <w:t>100% bombaž</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8"/>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8"/>
              <w:ind w:left="180" w:right="182"/>
              <w:jc w:val="center"/>
              <w:rPr>
                <w:rFonts w:ascii="Arial Narrow" w:hAnsi="Arial Narrow"/>
              </w:rPr>
            </w:pPr>
            <w:r w:rsidRPr="00451D99">
              <w:rPr>
                <w:rFonts w:ascii="Arial Narrow" w:hAnsi="Arial Narrow"/>
                <w:w w:val="110"/>
                <w:sz w:val="16"/>
                <w:szCs w:val="16"/>
              </w:rPr>
              <w:t>svetlo modra, obstojna na klor (283 U)</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0"/>
              <w:ind w:left="181" w:right="182"/>
              <w:jc w:val="center"/>
              <w:rPr>
                <w:rFonts w:ascii="Arial Narrow" w:hAnsi="Arial Narrow"/>
              </w:rPr>
            </w:pPr>
            <w:r w:rsidRPr="00451D99">
              <w:rPr>
                <w:rFonts w:ascii="Arial Narrow" w:hAnsi="Arial Narrow"/>
                <w:w w:val="110"/>
                <w:sz w:val="16"/>
                <w:szCs w:val="16"/>
              </w:rPr>
              <w:t>320 g/m2 +/- 3%</w:t>
            </w:r>
          </w:p>
        </w:tc>
      </w:tr>
    </w:tbl>
    <w:p w:rsidR="00164422" w:rsidRPr="00451D99" w:rsidRDefault="00164422" w:rsidP="00164422">
      <w:pPr>
        <w:pStyle w:val="Telobesedila"/>
        <w:kinsoku w:val="0"/>
        <w:overflowPunct w:val="0"/>
        <w:spacing w:before="2" w:after="1"/>
        <w:rPr>
          <w:rFonts w:cs="Times New Roman"/>
          <w:sz w:val="13"/>
          <w:szCs w:val="13"/>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4"/>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13.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83" w:right="180"/>
              <w:jc w:val="center"/>
              <w:rPr>
                <w:rFonts w:ascii="Arial Narrow" w:hAnsi="Arial Narrow"/>
              </w:rPr>
            </w:pPr>
            <w:r w:rsidRPr="00451D99">
              <w:rPr>
                <w:rFonts w:ascii="Arial Narrow" w:hAnsi="Arial Narrow"/>
                <w:w w:val="105"/>
                <w:sz w:val="16"/>
                <w:szCs w:val="16"/>
              </w:rPr>
              <w:t>PREKLANKA</w:t>
            </w:r>
          </w:p>
        </w:tc>
      </w:tr>
      <w:tr w:rsidR="00164422" w:rsidRPr="00451D99" w:rsidTr="00DA0098">
        <w:trPr>
          <w:trHeight w:hRule="exact" w:val="476"/>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
              <w:ind w:left="0"/>
              <w:rPr>
                <w:rFonts w:ascii="Arial Narrow" w:hAnsi="Arial Narrow"/>
              </w:rPr>
            </w:pPr>
          </w:p>
          <w:p w:rsidR="00164422" w:rsidRPr="00451D99" w:rsidRDefault="00164422" w:rsidP="00DA0098">
            <w:pPr>
              <w:pStyle w:val="TableParagraph"/>
              <w:kinsoku w:val="0"/>
              <w:overflowPunct w:val="0"/>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93"/>
              <w:ind w:left="652" w:hanging="322"/>
              <w:rPr>
                <w:rFonts w:ascii="Arial Narrow" w:hAnsi="Arial Narrow"/>
              </w:rPr>
            </w:pPr>
            <w:r w:rsidRPr="00451D99">
              <w:rPr>
                <w:rFonts w:ascii="Arial Narrow" w:hAnsi="Arial Narrow"/>
                <w:w w:val="110"/>
                <w:sz w:val="16"/>
                <w:szCs w:val="16"/>
              </w:rPr>
              <w:t xml:space="preserve">zadaj prerez s tremi trakovi za zavezovanje, na ovratniku oznaka </w:t>
            </w:r>
            <w:r w:rsidRPr="00451D99">
              <w:rPr>
                <w:rFonts w:ascii="Arial Narrow" w:hAnsi="Arial Narrow"/>
                <w:w w:val="105"/>
                <w:sz w:val="16"/>
                <w:szCs w:val="16"/>
              </w:rPr>
              <w:t>velikosti spredaj vtisnjen logo +napis KLINIKA GOLNIK,</w:t>
            </w:r>
          </w:p>
        </w:tc>
      </w:tr>
      <w:tr w:rsidR="00164422" w:rsidRPr="00451D99" w:rsidTr="00DA0098">
        <w:trPr>
          <w:trHeight w:hRule="exact" w:val="310"/>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93"/>
              <w:ind w:left="652" w:hanging="322"/>
              <w:rPr>
                <w:rFonts w:ascii="Arial Narrow" w:hAnsi="Arial Narrow"/>
              </w:rPr>
            </w:pP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78" w:right="182"/>
              <w:jc w:val="center"/>
              <w:rPr>
                <w:rFonts w:ascii="Arial Narrow" w:hAnsi="Arial Narrow"/>
              </w:rPr>
            </w:pPr>
            <w:r w:rsidRPr="00451D99">
              <w:rPr>
                <w:rFonts w:ascii="Arial Narrow" w:hAnsi="Arial Narrow"/>
                <w:w w:val="110"/>
                <w:sz w:val="16"/>
                <w:szCs w:val="16"/>
              </w:rPr>
              <w:t>tiskane rumene rožice (zelena kombinacija za 7XL)</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TIP TKANINE</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83" w:right="181"/>
              <w:jc w:val="center"/>
              <w:rPr>
                <w:rFonts w:ascii="Arial Narrow" w:hAnsi="Arial Narrow"/>
              </w:rPr>
            </w:pPr>
            <w:r w:rsidRPr="00451D99">
              <w:rPr>
                <w:rFonts w:ascii="Arial Narrow" w:hAnsi="Arial Narrow"/>
                <w:w w:val="110"/>
                <w:sz w:val="16"/>
                <w:szCs w:val="16"/>
              </w:rPr>
              <w:t>Flanela – keper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82" w:right="182"/>
              <w:jc w:val="center"/>
              <w:rPr>
                <w:rFonts w:ascii="Arial Narrow" w:hAnsi="Arial Narrow"/>
              </w:rPr>
            </w:pPr>
            <w:r w:rsidRPr="00451D99">
              <w:rPr>
                <w:rFonts w:ascii="Arial Narrow" w:hAnsi="Arial Narrow"/>
                <w:w w:val="110"/>
                <w:sz w:val="16"/>
                <w:szCs w:val="16"/>
              </w:rPr>
              <w:t>Keper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2" w:right="182"/>
              <w:jc w:val="center"/>
              <w:rPr>
                <w:rFonts w:ascii="Arial Narrow" w:hAnsi="Arial Narrow"/>
              </w:rPr>
            </w:pPr>
            <w:r w:rsidRPr="00451D99">
              <w:rPr>
                <w:rFonts w:ascii="Arial Narrow" w:hAnsi="Arial Narrow"/>
                <w:w w:val="105"/>
                <w:sz w:val="16"/>
                <w:szCs w:val="16"/>
              </w:rPr>
              <w:t>vel.: 2 velikosti unisex (po obstoječem modelu) +5 % XL  velikosti</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40"/>
              <w:jc w:val="center"/>
              <w:rPr>
                <w:rFonts w:ascii="Arial Narrow" w:hAnsi="Arial Narrow"/>
              </w:rPr>
            </w:pPr>
            <w:r w:rsidRPr="00451D99">
              <w:rPr>
                <w:rFonts w:ascii="Arial Narrow" w:hAnsi="Arial Narrow"/>
                <w:w w:val="105"/>
                <w:sz w:val="16"/>
                <w:szCs w:val="16"/>
              </w:rPr>
              <w:t>tisk  + tisk logo</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181" w:right="182"/>
              <w:jc w:val="center"/>
              <w:rPr>
                <w:rFonts w:ascii="Arial Narrow" w:hAnsi="Arial Narrow"/>
              </w:rPr>
            </w:pPr>
            <w:r w:rsidRPr="00451D99">
              <w:rPr>
                <w:rFonts w:ascii="Arial Narrow" w:hAnsi="Arial Narrow"/>
                <w:w w:val="110"/>
                <w:sz w:val="16"/>
                <w:szCs w:val="16"/>
              </w:rPr>
              <w:t>150 g/m2 +/-3%</w:t>
            </w:r>
          </w:p>
        </w:tc>
      </w:tr>
    </w:tbl>
    <w:p w:rsidR="00164422" w:rsidRPr="00451D99" w:rsidRDefault="00164422" w:rsidP="00164422">
      <w:pPr>
        <w:pStyle w:val="Telobesedila"/>
        <w:kinsoku w:val="0"/>
        <w:overflowPunct w:val="0"/>
        <w:spacing w:before="8"/>
        <w:rPr>
          <w:rFonts w:cs="Times New Roman"/>
          <w:sz w:val="28"/>
          <w:szCs w:val="28"/>
        </w:rPr>
      </w:pPr>
      <w:r w:rsidRPr="00451D99">
        <w:rPr>
          <w:noProof/>
        </w:rPr>
        <mc:AlternateContent>
          <mc:Choice Requires="wps">
            <w:drawing>
              <wp:anchor distT="0" distB="0" distL="0" distR="0" simplePos="0" relativeHeight="251681792" behindDoc="0" locked="0" layoutInCell="0" allowOverlap="1" wp14:anchorId="74342CED" wp14:editId="10AC6C00">
                <wp:simplePos x="0" y="0"/>
                <wp:positionH relativeFrom="page">
                  <wp:posOffset>629285</wp:posOffset>
                </wp:positionH>
                <wp:positionV relativeFrom="paragraph">
                  <wp:posOffset>238125</wp:posOffset>
                </wp:positionV>
                <wp:extent cx="2503170" cy="196850"/>
                <wp:effectExtent l="0" t="0" r="0" b="0"/>
                <wp:wrapTopAndBottom/>
                <wp:docPr id="3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96850"/>
                        </a:xfrm>
                        <a:prstGeom prst="rect">
                          <a:avLst/>
                        </a:prstGeom>
                        <a:solidFill>
                          <a:srgbClr val="BDBDBD"/>
                        </a:solidFill>
                        <a:ln w="6095">
                          <a:solidFill>
                            <a:srgbClr val="000000"/>
                          </a:solidFill>
                          <a:miter lim="800000"/>
                          <a:headEnd/>
                          <a:tailEnd/>
                        </a:ln>
                      </wps:spPr>
                      <wps:txbx>
                        <w:txbxContent>
                          <w:p w:rsidR="00164422" w:rsidRDefault="00164422" w:rsidP="00164422">
                            <w:pPr>
                              <w:pStyle w:val="Telobesedila"/>
                              <w:kinsoku w:val="0"/>
                              <w:overflowPunct w:val="0"/>
                              <w:spacing w:before="107"/>
                              <w:ind w:left="64"/>
                              <w:rPr>
                                <w:rFonts w:ascii="Times New Roman" w:hAnsi="Times New Roman" w:cs="Times New Roman"/>
                                <w:w w:val="110"/>
                                <w:sz w:val="16"/>
                                <w:szCs w:val="16"/>
                              </w:rPr>
                            </w:pPr>
                            <w:r>
                              <w:rPr>
                                <w:rFonts w:ascii="Times New Roman" w:hAnsi="Times New Roman" w:cs="Times New Roman"/>
                                <w:w w:val="110"/>
                                <w:sz w:val="16"/>
                                <w:szCs w:val="16"/>
                              </w:rPr>
                              <w:t>SKLOP 4 - KOMPRESE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42CED" id="Text Box 43" o:spid="_x0000_s1041" type="#_x0000_t202" style="position:absolute;margin-left:49.55pt;margin-top:18.75pt;width:197.1pt;height:15.5pt;z-index:251681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" o:allowincell="f" fillcolor="#bdbdbd" strokeweight=".16931mm">
                <v:textbox inset="0,0,0,0">
                  <w:txbxContent>
                    <w:p w:rsidR="00164422" w:rsidRDefault="00164422" w:rsidP="00164422">
                      <w:pPr>
                        <w:pStyle w:val="Telobesedila"/>
                        <w:kinsoku w:val="0"/>
                        <w:overflowPunct w:val="0"/>
                        <w:spacing w:before="107"/>
                        <w:ind w:left="64"/>
                        <w:rPr>
                          <w:rFonts w:ascii="Times New Roman" w:hAnsi="Times New Roman" w:cs="Times New Roman"/>
                          <w:w w:val="110"/>
                          <w:sz w:val="16"/>
                          <w:szCs w:val="16"/>
                        </w:rPr>
                      </w:pPr>
                      <w:r>
                        <w:rPr>
                          <w:rFonts w:ascii="Times New Roman" w:hAnsi="Times New Roman" w:cs="Times New Roman"/>
                          <w:w w:val="110"/>
                          <w:sz w:val="16"/>
                          <w:szCs w:val="16"/>
                        </w:rPr>
                        <w:t>SKLOP 4 - KOMPRESE</w:t>
                      </w:r>
                    </w:p>
                  </w:txbxContent>
                </v:textbox>
                <w10:wrap type="topAndBottom" anchorx="page"/>
              </v:shape>
            </w:pict>
          </mc:Fallback>
        </mc:AlternateContent>
      </w:r>
    </w:p>
    <w:p w:rsidR="00164422" w:rsidRPr="00451D99" w:rsidRDefault="00164422" w:rsidP="00164422">
      <w:pPr>
        <w:pStyle w:val="Telobesedila"/>
        <w:kinsoku w:val="0"/>
        <w:overflowPunct w:val="0"/>
        <w:spacing w:before="4" w:after="1"/>
        <w:rPr>
          <w:rFonts w:cs="Times New Roman"/>
          <w:sz w:val="25"/>
          <w:szCs w:val="25"/>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6"/>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14. TEHNIČNI PODATKI ZA  TKANINO</w:t>
            </w:r>
          </w:p>
        </w:tc>
      </w:tr>
      <w:tr w:rsidR="00164422" w:rsidRPr="00451D99" w:rsidTr="00DA0098">
        <w:trPr>
          <w:trHeight w:hRule="exact" w:val="334"/>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182" w:right="182"/>
              <w:jc w:val="center"/>
              <w:rPr>
                <w:rFonts w:ascii="Arial Narrow" w:hAnsi="Arial Narrow"/>
              </w:rPr>
            </w:pPr>
            <w:r w:rsidRPr="00451D99">
              <w:rPr>
                <w:rFonts w:ascii="Arial Narrow" w:hAnsi="Arial Narrow"/>
                <w:w w:val="110"/>
                <w:sz w:val="16"/>
                <w:szCs w:val="16"/>
              </w:rPr>
              <w:t>KOMPRESA bela</w:t>
            </w:r>
          </w:p>
        </w:tc>
      </w:tr>
      <w:tr w:rsidR="00164422" w:rsidRPr="00451D99" w:rsidTr="00DA0098">
        <w:trPr>
          <w:trHeight w:hRule="exact" w:val="313"/>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3"/>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79" w:right="182"/>
              <w:jc w:val="center"/>
              <w:rPr>
                <w:rFonts w:ascii="Arial Narrow" w:hAnsi="Arial Narrow"/>
              </w:rPr>
            </w:pPr>
            <w:r w:rsidRPr="00451D99">
              <w:rPr>
                <w:rFonts w:ascii="Arial Narrow" w:hAnsi="Arial Narrow"/>
                <w:w w:val="115"/>
                <w:sz w:val="16"/>
                <w:szCs w:val="16"/>
              </w:rPr>
              <w:t>Tkanina za komprese, robljena na 4 strani</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78"/>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1"/>
              <w:jc w:val="center"/>
              <w:rPr>
                <w:rFonts w:ascii="Arial Narrow" w:hAnsi="Arial Narrow"/>
              </w:rPr>
            </w:pPr>
            <w:r w:rsidRPr="00451D99">
              <w:rPr>
                <w:rFonts w:ascii="Arial Narrow" w:hAnsi="Arial Narrow"/>
                <w:w w:val="105"/>
                <w:sz w:val="16"/>
                <w:szCs w:val="16"/>
              </w:rPr>
              <w:t>100 x 100 cm +/-2%</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7"/>
              <w:ind w:left="183" w:right="178"/>
              <w:jc w:val="center"/>
              <w:rPr>
                <w:rFonts w:ascii="Arial Narrow" w:hAnsi="Arial Narrow"/>
              </w:rPr>
            </w:pPr>
            <w:r w:rsidRPr="00451D99">
              <w:rPr>
                <w:rFonts w:ascii="Arial Narrow" w:hAnsi="Arial Narrow"/>
                <w:w w:val="105"/>
                <w:sz w:val="16"/>
                <w:szCs w:val="16"/>
              </w:rPr>
              <w:t>Bela + tisk logotip KLINIKA GOLNIK modri (modra 293 C)</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9"/>
              <w:ind w:left="183" w:right="182"/>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4"/>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15.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82" w:right="182"/>
              <w:jc w:val="center"/>
              <w:rPr>
                <w:rFonts w:ascii="Arial Narrow" w:hAnsi="Arial Narrow"/>
              </w:rPr>
            </w:pPr>
            <w:r w:rsidRPr="00451D99">
              <w:rPr>
                <w:rFonts w:ascii="Arial Narrow" w:hAnsi="Arial Narrow"/>
                <w:w w:val="110"/>
                <w:sz w:val="16"/>
                <w:szCs w:val="16"/>
              </w:rPr>
              <w:t>KOMPRESA zelena</w:t>
            </w:r>
          </w:p>
        </w:tc>
      </w:tr>
      <w:tr w:rsidR="00164422" w:rsidRPr="00451D99" w:rsidTr="00DA0098">
        <w:trPr>
          <w:trHeight w:hRule="exact" w:val="311"/>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1" w:right="182"/>
              <w:jc w:val="center"/>
              <w:rPr>
                <w:rFonts w:ascii="Arial Narrow" w:hAnsi="Arial Narrow"/>
              </w:rPr>
            </w:pPr>
            <w:r w:rsidRPr="00451D99">
              <w:rPr>
                <w:rFonts w:ascii="Arial Narrow" w:hAnsi="Arial Narrow"/>
                <w:w w:val="110"/>
                <w:sz w:val="16"/>
                <w:szCs w:val="16"/>
              </w:rPr>
              <w:t>Tkanina za komprese,robljena na 4 strani</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78"/>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83" w:right="181"/>
              <w:jc w:val="center"/>
              <w:rPr>
                <w:rFonts w:ascii="Arial Narrow" w:hAnsi="Arial Narrow"/>
              </w:rPr>
            </w:pPr>
            <w:r w:rsidRPr="00451D99">
              <w:rPr>
                <w:rFonts w:ascii="Arial Narrow" w:hAnsi="Arial Narrow"/>
                <w:w w:val="105"/>
                <w:sz w:val="16"/>
                <w:szCs w:val="16"/>
              </w:rPr>
              <w:t>100 x 100 cm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78"/>
              <w:jc w:val="center"/>
              <w:rPr>
                <w:rFonts w:ascii="Arial Narrow" w:hAnsi="Arial Narrow"/>
              </w:rPr>
            </w:pPr>
            <w:r w:rsidRPr="00451D99">
              <w:rPr>
                <w:rFonts w:ascii="Arial Narrow" w:hAnsi="Arial Narrow"/>
                <w:w w:val="105"/>
                <w:sz w:val="16"/>
                <w:szCs w:val="16"/>
              </w:rPr>
              <w:t>Zelena z + tisk logotip KLINIKA GOLNIK modri (modra 293 C)</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6"/>
              <w:ind w:left="183" w:right="182"/>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4"/>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16.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83" w:right="180"/>
              <w:jc w:val="center"/>
              <w:rPr>
                <w:rFonts w:ascii="Arial Narrow" w:hAnsi="Arial Narrow"/>
              </w:rPr>
            </w:pPr>
            <w:r w:rsidRPr="00451D99">
              <w:rPr>
                <w:rFonts w:ascii="Arial Narrow" w:hAnsi="Arial Narrow"/>
                <w:w w:val="115"/>
                <w:sz w:val="16"/>
                <w:szCs w:val="16"/>
              </w:rPr>
              <w:t>KOMPRESA zelena za drenažo</w:t>
            </w:r>
          </w:p>
        </w:tc>
      </w:tr>
      <w:tr w:rsidR="00164422" w:rsidRPr="00451D99" w:rsidTr="00DA0098">
        <w:trPr>
          <w:trHeight w:hRule="exact" w:val="311"/>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0"/>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79" w:right="182"/>
              <w:jc w:val="center"/>
              <w:rPr>
                <w:rFonts w:ascii="Arial Narrow" w:hAnsi="Arial Narrow"/>
              </w:rPr>
            </w:pPr>
            <w:r w:rsidRPr="00451D99">
              <w:rPr>
                <w:rFonts w:ascii="Arial Narrow" w:hAnsi="Arial Narrow"/>
                <w:w w:val="115"/>
                <w:sz w:val="16"/>
                <w:szCs w:val="16"/>
              </w:rPr>
              <w:t>Tkanina za komprese, robljena na 4 strani</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2"/>
              <w:ind w:left="183" w:right="180"/>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2"/>
        </w:trPr>
        <w:tc>
          <w:tcPr>
            <w:tcW w:w="3943" w:type="dxa"/>
            <w:tcBorders>
              <w:top w:val="single" w:sz="4" w:space="0" w:color="000000"/>
              <w:left w:val="single" w:sz="6" w:space="0" w:color="000000"/>
              <w:bottom w:val="none" w:sz="6" w:space="0" w:color="auto"/>
              <w:right w:val="single" w:sz="6" w:space="0" w:color="000000"/>
            </w:tcBorders>
          </w:tcPr>
          <w:p w:rsidR="00164422" w:rsidRPr="00451D99" w:rsidRDefault="00164422" w:rsidP="00DA0098">
            <w:pPr>
              <w:pStyle w:val="TableParagraph"/>
              <w:kinsoku w:val="0"/>
              <w:overflowPunct w:val="0"/>
              <w:spacing w:before="114"/>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4"/>
              <w:ind w:left="183" w:right="178"/>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lastRenderedPageBreak/>
              <w:t>DIMENZIJA</w:t>
            </w:r>
          </w:p>
        </w:tc>
        <w:tc>
          <w:tcPr>
            <w:tcW w:w="5273"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5"/>
              <w:ind w:left="182" w:right="182"/>
              <w:jc w:val="center"/>
              <w:rPr>
                <w:rFonts w:ascii="Arial Narrow" w:hAnsi="Arial Narrow"/>
              </w:rPr>
            </w:pPr>
            <w:r w:rsidRPr="00451D99">
              <w:rPr>
                <w:rFonts w:ascii="Arial Narrow" w:hAnsi="Arial Narrow"/>
                <w:w w:val="105"/>
                <w:sz w:val="16"/>
                <w:szCs w:val="16"/>
              </w:rPr>
              <w:t>70 x 65 cm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78"/>
              <w:jc w:val="center"/>
              <w:rPr>
                <w:rFonts w:ascii="Arial Narrow" w:hAnsi="Arial Narrow"/>
              </w:rPr>
            </w:pPr>
            <w:r w:rsidRPr="00451D99">
              <w:rPr>
                <w:rFonts w:ascii="Arial Narrow" w:hAnsi="Arial Narrow"/>
                <w:w w:val="105"/>
                <w:sz w:val="16"/>
                <w:szCs w:val="16"/>
              </w:rPr>
              <w:t>Zelena + tisk logotip KLINIKA GOLNIK modri (modra 293 C)</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ind w:left="183" w:right="182"/>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spacing w:before="4"/>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6"/>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9"/>
              <w:rPr>
                <w:rFonts w:ascii="Arial Narrow" w:hAnsi="Arial Narrow"/>
              </w:rPr>
            </w:pPr>
            <w:r w:rsidRPr="00451D99">
              <w:rPr>
                <w:rFonts w:ascii="Arial Narrow" w:hAnsi="Arial Narrow"/>
                <w:sz w:val="16"/>
                <w:szCs w:val="16"/>
              </w:rPr>
              <w:t>17.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9"/>
              <w:ind w:left="182" w:right="182"/>
              <w:jc w:val="center"/>
              <w:rPr>
                <w:rFonts w:ascii="Arial Narrow" w:hAnsi="Arial Narrow"/>
              </w:rPr>
            </w:pPr>
            <w:r w:rsidRPr="00451D99">
              <w:rPr>
                <w:rFonts w:ascii="Arial Narrow" w:hAnsi="Arial Narrow"/>
                <w:w w:val="110"/>
                <w:sz w:val="16"/>
                <w:szCs w:val="16"/>
              </w:rPr>
              <w:t>KOMPRESA preklana</w:t>
            </w:r>
          </w:p>
        </w:tc>
      </w:tr>
      <w:tr w:rsidR="00164422" w:rsidRPr="00451D99" w:rsidTr="00DA0098">
        <w:trPr>
          <w:trHeight w:hRule="exact" w:val="476"/>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5"/>
              <w:ind w:left="0"/>
              <w:rPr>
                <w:rFonts w:ascii="Arial Narrow" w:hAnsi="Arial Narrow"/>
              </w:rPr>
            </w:pPr>
          </w:p>
          <w:p w:rsidR="00164422" w:rsidRPr="00451D99" w:rsidRDefault="00164422" w:rsidP="00DA0098">
            <w:pPr>
              <w:pStyle w:val="TableParagraph"/>
              <w:kinsoku w:val="0"/>
              <w:overflowPunct w:val="0"/>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88"/>
              <w:ind w:left="1677" w:hanging="1551"/>
              <w:rPr>
                <w:rFonts w:ascii="Arial Narrow" w:hAnsi="Arial Narrow"/>
              </w:rPr>
            </w:pPr>
            <w:r w:rsidRPr="00451D99">
              <w:rPr>
                <w:rFonts w:ascii="Arial Narrow" w:hAnsi="Arial Narrow"/>
                <w:w w:val="110"/>
                <w:sz w:val="16"/>
                <w:szCs w:val="16"/>
              </w:rPr>
              <w:t>Tkanina za komprese, robljena na 4 strani z odprtino (robljeno) dolžine 20 cm na sredini vzdolžno.</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78"/>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3" w:right="182"/>
              <w:jc w:val="center"/>
              <w:rPr>
                <w:rFonts w:ascii="Arial Narrow" w:hAnsi="Arial Narrow"/>
              </w:rPr>
            </w:pPr>
            <w:r w:rsidRPr="00451D99">
              <w:rPr>
                <w:rFonts w:ascii="Arial Narrow" w:hAnsi="Arial Narrow"/>
                <w:w w:val="105"/>
                <w:sz w:val="16"/>
                <w:szCs w:val="16"/>
              </w:rPr>
              <w:t>100 x 75 cm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3" w:right="178"/>
              <w:jc w:val="center"/>
              <w:rPr>
                <w:rFonts w:ascii="Arial Narrow" w:hAnsi="Arial Narrow"/>
              </w:rPr>
            </w:pPr>
            <w:r w:rsidRPr="00451D99">
              <w:rPr>
                <w:rFonts w:ascii="Arial Narrow" w:hAnsi="Arial Narrow"/>
                <w:w w:val="105"/>
                <w:sz w:val="16"/>
                <w:szCs w:val="16"/>
              </w:rPr>
              <w:t>Zelena + tisk logotip KLINIKA GOLNIK modri (modra 293 C)</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183" w:right="182"/>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6"/>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18. TEHNIČNI PODATKI ZA  TKANINO</w:t>
            </w:r>
          </w:p>
        </w:tc>
      </w:tr>
      <w:tr w:rsidR="00164422" w:rsidRPr="00451D99" w:rsidTr="00DA0098">
        <w:trPr>
          <w:trHeight w:hRule="exact" w:val="334"/>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7"/>
              <w:ind w:left="183" w:right="180"/>
              <w:jc w:val="center"/>
              <w:rPr>
                <w:rFonts w:ascii="Arial Narrow" w:hAnsi="Arial Narrow"/>
              </w:rPr>
            </w:pPr>
            <w:r w:rsidRPr="00451D99">
              <w:rPr>
                <w:rFonts w:ascii="Arial Narrow" w:hAnsi="Arial Narrow"/>
                <w:w w:val="115"/>
                <w:sz w:val="16"/>
                <w:szCs w:val="16"/>
              </w:rPr>
              <w:t>KOMPRESA za instrumente</w:t>
            </w:r>
          </w:p>
        </w:tc>
      </w:tr>
      <w:tr w:rsidR="00164422" w:rsidRPr="00451D99" w:rsidTr="00DA0098">
        <w:trPr>
          <w:trHeight w:hRule="exact" w:val="313"/>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8"/>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3" w:right="182"/>
              <w:jc w:val="center"/>
              <w:rPr>
                <w:rFonts w:ascii="Arial Narrow" w:hAnsi="Arial Narrow"/>
              </w:rPr>
            </w:pPr>
            <w:r w:rsidRPr="00451D99">
              <w:rPr>
                <w:rFonts w:ascii="Arial Narrow" w:hAnsi="Arial Narrow"/>
                <w:w w:val="115"/>
                <w:sz w:val="16"/>
                <w:szCs w:val="16"/>
              </w:rPr>
              <w:t>Tkanina za komprese.</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78"/>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2" w:right="182"/>
              <w:jc w:val="center"/>
              <w:rPr>
                <w:rFonts w:ascii="Arial Narrow" w:hAnsi="Arial Narrow"/>
              </w:rPr>
            </w:pPr>
            <w:r w:rsidRPr="00451D99">
              <w:rPr>
                <w:rFonts w:ascii="Arial Narrow" w:hAnsi="Arial Narrow"/>
                <w:w w:val="105"/>
                <w:sz w:val="16"/>
                <w:szCs w:val="16"/>
              </w:rPr>
              <w:t>30 x 25 cm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3" w:right="178"/>
              <w:jc w:val="center"/>
              <w:rPr>
                <w:rFonts w:ascii="Arial Narrow" w:hAnsi="Arial Narrow"/>
              </w:rPr>
            </w:pPr>
            <w:r w:rsidRPr="00451D99">
              <w:rPr>
                <w:rFonts w:ascii="Arial Narrow" w:hAnsi="Arial Narrow"/>
                <w:w w:val="105"/>
                <w:sz w:val="16"/>
                <w:szCs w:val="16"/>
              </w:rPr>
              <w:t>Zelena + tisk logotip KLINIKA GOLNIK modri (modra 293 C)</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183" w:right="182"/>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r w:rsidRPr="00451D99">
        <w:rPr>
          <w:noProof/>
        </w:rPr>
        <mc:AlternateContent>
          <mc:Choice Requires="wps">
            <w:drawing>
              <wp:anchor distT="0" distB="0" distL="114300" distR="114300" simplePos="0" relativeHeight="251682816" behindDoc="1" locked="0" layoutInCell="0" allowOverlap="1" wp14:anchorId="41B7EA3B" wp14:editId="47A1B60B">
                <wp:simplePos x="0" y="0"/>
                <wp:positionH relativeFrom="page">
                  <wp:posOffset>586105</wp:posOffset>
                </wp:positionH>
                <wp:positionV relativeFrom="page">
                  <wp:posOffset>5384800</wp:posOffset>
                </wp:positionV>
                <wp:extent cx="2498725" cy="196850"/>
                <wp:effectExtent l="0" t="0" r="0" b="0"/>
                <wp:wrapNone/>
                <wp:docPr id="3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8725" cy="196850"/>
                        </a:xfrm>
                        <a:prstGeom prst="rect">
                          <a:avLst/>
                        </a:prstGeom>
                        <a:solidFill>
                          <a:srgbClr val="BDBDBD"/>
                        </a:solidFill>
                        <a:ln w="6095">
                          <a:solidFill>
                            <a:srgbClr val="000000"/>
                          </a:solidFill>
                          <a:miter lim="800000"/>
                          <a:headEnd/>
                          <a:tailEnd/>
                        </a:ln>
                      </wps:spPr>
                      <wps:txbx>
                        <w:txbxContent>
                          <w:p w:rsidR="00164422" w:rsidRDefault="00164422" w:rsidP="00164422">
                            <w:pPr>
                              <w:pStyle w:val="Telobesedila"/>
                              <w:kinsoku w:val="0"/>
                              <w:overflowPunct w:val="0"/>
                              <w:spacing w:before="102"/>
                              <w:ind w:left="57"/>
                              <w:rPr>
                                <w:rFonts w:ascii="Times New Roman" w:hAnsi="Times New Roman" w:cs="Times New Roman"/>
                                <w:w w:val="105"/>
                                <w:sz w:val="16"/>
                                <w:szCs w:val="16"/>
                              </w:rPr>
                            </w:pPr>
                            <w:r>
                              <w:rPr>
                                <w:rFonts w:ascii="Times New Roman" w:hAnsi="Times New Roman" w:cs="Times New Roman"/>
                                <w:w w:val="105"/>
                                <w:sz w:val="16"/>
                                <w:szCs w:val="16"/>
                              </w:rPr>
                              <w:t>SKLOP 5 - KUHINJSKO PERILO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7EA3B" id="Text Box 44" o:spid="_x0000_s1042" type="#_x0000_t202" style="position:absolute;margin-left:46.15pt;margin-top:424pt;width:196.75pt;height:15.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" o:allowincell="f" fillcolor="#bdbdbd" strokeweight=".16931mm">
                <v:textbox inset="0,0,0,0">
                  <w:txbxContent>
                    <w:p w:rsidR="00164422" w:rsidRDefault="00164422" w:rsidP="00164422">
                      <w:pPr>
                        <w:pStyle w:val="Telobesedila"/>
                        <w:kinsoku w:val="0"/>
                        <w:overflowPunct w:val="0"/>
                        <w:spacing w:before="102"/>
                        <w:ind w:left="57"/>
                        <w:rPr>
                          <w:rFonts w:ascii="Times New Roman" w:hAnsi="Times New Roman" w:cs="Times New Roman"/>
                          <w:w w:val="105"/>
                          <w:sz w:val="16"/>
                          <w:szCs w:val="16"/>
                        </w:rPr>
                      </w:pPr>
                      <w:r>
                        <w:rPr>
                          <w:rFonts w:ascii="Times New Roman" w:hAnsi="Times New Roman" w:cs="Times New Roman"/>
                          <w:w w:val="105"/>
                          <w:sz w:val="16"/>
                          <w:szCs w:val="16"/>
                        </w:rPr>
                        <w:t>SKLOP 5 - KUHINJSKO PERILO</w:t>
                      </w:r>
                    </w:p>
                  </w:txbxContent>
                </v:textbox>
                <w10:wrap anchorx="page" anchory="page"/>
              </v:shape>
            </w:pict>
          </mc:Fallback>
        </mc:AlternateContent>
      </w:r>
    </w:p>
    <w:tbl>
      <w:tblPr>
        <w:tblW w:w="0" w:type="auto"/>
        <w:tblInd w:w="142" w:type="dxa"/>
        <w:tblLayout w:type="fixed"/>
        <w:tblCellMar>
          <w:left w:w="0" w:type="dxa"/>
          <w:right w:w="0" w:type="dxa"/>
        </w:tblCellMar>
        <w:tblLook w:val="0000" w:firstRow="0" w:lastRow="0" w:firstColumn="0" w:lastColumn="0" w:noHBand="0" w:noVBand="0"/>
      </w:tblPr>
      <w:tblGrid>
        <w:gridCol w:w="3903"/>
        <w:gridCol w:w="5273"/>
      </w:tblGrid>
      <w:tr w:rsidR="00164422" w:rsidRPr="00451D99" w:rsidTr="00DA0098">
        <w:trPr>
          <w:trHeight w:hRule="exact" w:val="340"/>
        </w:trPr>
        <w:tc>
          <w:tcPr>
            <w:tcW w:w="9176" w:type="dxa"/>
            <w:gridSpan w:val="2"/>
            <w:tcBorders>
              <w:top w:val="none" w:sz="6" w:space="0" w:color="auto"/>
              <w:left w:val="none" w:sz="6" w:space="0" w:color="auto"/>
              <w:bottom w:val="single" w:sz="6" w:space="0" w:color="000000"/>
              <w:right w:val="single" w:sz="6" w:space="0" w:color="000000"/>
            </w:tcBorders>
          </w:tcPr>
          <w:p w:rsidR="00164422" w:rsidRPr="00451D99" w:rsidRDefault="00164422" w:rsidP="00DA0098">
            <w:pPr>
              <w:rPr>
                <w:rFonts w:cs="Times New Roman"/>
              </w:rPr>
            </w:pPr>
          </w:p>
          <w:p w:rsidR="00164422" w:rsidRPr="00451D99" w:rsidRDefault="00164422" w:rsidP="00DA0098">
            <w:pPr>
              <w:rPr>
                <w:rFonts w:cs="Times New Roman"/>
              </w:rPr>
            </w:pPr>
          </w:p>
          <w:p w:rsidR="00164422" w:rsidRPr="00451D99" w:rsidRDefault="00164422" w:rsidP="00DA0098">
            <w:pPr>
              <w:rPr>
                <w:rFonts w:cs="Times New Roman"/>
              </w:rPr>
            </w:pPr>
          </w:p>
          <w:p w:rsidR="00164422" w:rsidRPr="00451D99" w:rsidRDefault="00164422" w:rsidP="00DA0098">
            <w:pPr>
              <w:rPr>
                <w:rFonts w:cs="Times New Roman"/>
              </w:rPr>
            </w:pPr>
          </w:p>
          <w:p w:rsidR="00164422" w:rsidRPr="00451D99" w:rsidRDefault="00164422" w:rsidP="00DA0098">
            <w:pPr>
              <w:rPr>
                <w:rFonts w:cs="Times New Roman"/>
              </w:rPr>
            </w:pPr>
          </w:p>
          <w:p w:rsidR="00164422" w:rsidRPr="00451D99" w:rsidRDefault="00164422" w:rsidP="00DA0098">
            <w:pPr>
              <w:rPr>
                <w:rFonts w:cs="Times New Roman"/>
              </w:rPr>
            </w:pPr>
          </w:p>
        </w:tc>
      </w:tr>
      <w:tr w:rsidR="00164422" w:rsidRPr="00451D99" w:rsidTr="00DA0098">
        <w:trPr>
          <w:trHeight w:hRule="exact" w:val="336"/>
        </w:trPr>
        <w:tc>
          <w:tcPr>
            <w:tcW w:w="917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19. TEHNIČNI PODATKI ZA  TKANINO</w:t>
            </w:r>
          </w:p>
        </w:tc>
      </w:tr>
      <w:tr w:rsidR="00164422" w:rsidRPr="00451D99" w:rsidTr="00DA0098">
        <w:trPr>
          <w:trHeight w:hRule="exact" w:val="336"/>
        </w:trPr>
        <w:tc>
          <w:tcPr>
            <w:tcW w:w="917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sz w:val="16"/>
                <w:szCs w:val="16"/>
              </w:rPr>
            </w:pPr>
          </w:p>
        </w:tc>
      </w:tr>
      <w:tr w:rsidR="00164422" w:rsidRPr="00451D99" w:rsidTr="00DA0098">
        <w:trPr>
          <w:trHeight w:hRule="exact" w:val="336"/>
        </w:trPr>
        <w:tc>
          <w:tcPr>
            <w:tcW w:w="390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7"/>
              <w:ind w:left="183" w:right="179"/>
              <w:jc w:val="center"/>
              <w:rPr>
                <w:rFonts w:ascii="Arial Narrow" w:hAnsi="Arial Narrow"/>
              </w:rPr>
            </w:pPr>
            <w:r w:rsidRPr="00451D99">
              <w:rPr>
                <w:rFonts w:ascii="Arial Narrow" w:hAnsi="Arial Narrow"/>
                <w:w w:val="110"/>
                <w:sz w:val="16"/>
                <w:szCs w:val="16"/>
              </w:rPr>
              <w:t>PRT</w:t>
            </w:r>
          </w:p>
        </w:tc>
      </w:tr>
      <w:tr w:rsidR="00164422" w:rsidRPr="00451D99" w:rsidTr="00DA0098">
        <w:trPr>
          <w:trHeight w:hRule="exact" w:val="308"/>
        </w:trPr>
        <w:tc>
          <w:tcPr>
            <w:tcW w:w="390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3"/>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78"/>
              <w:jc w:val="center"/>
              <w:rPr>
                <w:rFonts w:ascii="Arial Narrow" w:hAnsi="Arial Narrow"/>
              </w:rPr>
            </w:pPr>
            <w:r w:rsidRPr="00451D99">
              <w:rPr>
                <w:rFonts w:ascii="Arial Narrow" w:hAnsi="Arial Narrow"/>
                <w:w w:val="105"/>
                <w:sz w:val="16"/>
                <w:szCs w:val="16"/>
              </w:rPr>
              <w:t>Robljen na 4 strani  pitex</w:t>
            </w:r>
          </w:p>
        </w:tc>
      </w:tr>
      <w:tr w:rsidR="00164422" w:rsidRPr="00451D99" w:rsidTr="00DA0098">
        <w:trPr>
          <w:trHeight w:hRule="exact" w:val="312"/>
        </w:trPr>
        <w:tc>
          <w:tcPr>
            <w:tcW w:w="390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183" w:right="178"/>
              <w:jc w:val="center"/>
              <w:rPr>
                <w:rFonts w:ascii="Arial Narrow" w:hAnsi="Arial Narrow"/>
              </w:rPr>
            </w:pP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2"/>
        </w:trPr>
        <w:tc>
          <w:tcPr>
            <w:tcW w:w="390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0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3" w:right="182"/>
              <w:jc w:val="center"/>
              <w:rPr>
                <w:rFonts w:ascii="Arial Narrow" w:hAnsi="Arial Narrow"/>
              </w:rPr>
            </w:pPr>
            <w:r w:rsidRPr="00451D99">
              <w:rPr>
                <w:rFonts w:ascii="Arial Narrow" w:hAnsi="Arial Narrow"/>
                <w:w w:val="115"/>
                <w:sz w:val="16"/>
                <w:szCs w:val="16"/>
              </w:rPr>
              <w:t>Damast</w:t>
            </w:r>
          </w:p>
        </w:tc>
      </w:tr>
      <w:tr w:rsidR="00164422" w:rsidRPr="00451D99" w:rsidTr="00DA0098">
        <w:trPr>
          <w:trHeight w:hRule="exact" w:val="310"/>
        </w:trPr>
        <w:tc>
          <w:tcPr>
            <w:tcW w:w="390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2" w:right="182"/>
              <w:jc w:val="center"/>
              <w:rPr>
                <w:rFonts w:ascii="Arial Narrow" w:hAnsi="Arial Narrow"/>
              </w:rPr>
            </w:pPr>
            <w:r w:rsidRPr="00451D99">
              <w:rPr>
                <w:rFonts w:ascii="Arial Narrow" w:hAnsi="Arial Narrow"/>
                <w:w w:val="110"/>
                <w:sz w:val="16"/>
                <w:szCs w:val="16"/>
              </w:rPr>
              <w:t>130 x 130 cm +/- 2%</w:t>
            </w:r>
          </w:p>
        </w:tc>
      </w:tr>
      <w:tr w:rsidR="00164422" w:rsidRPr="00451D99" w:rsidTr="00DA0098">
        <w:trPr>
          <w:trHeight w:hRule="exact" w:val="310"/>
        </w:trPr>
        <w:tc>
          <w:tcPr>
            <w:tcW w:w="390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79" w:right="182"/>
              <w:jc w:val="center"/>
              <w:rPr>
                <w:rFonts w:ascii="Arial Narrow" w:hAnsi="Arial Narrow"/>
              </w:rPr>
            </w:pPr>
            <w:r w:rsidRPr="00451D99">
              <w:rPr>
                <w:rFonts w:ascii="Arial Narrow" w:hAnsi="Arial Narrow"/>
                <w:w w:val="105"/>
                <w:sz w:val="16"/>
                <w:szCs w:val="16"/>
              </w:rPr>
              <w:t>bela+ tisk logotip KLINIKA GOLNIK modri (modra 293 C)</w:t>
            </w:r>
          </w:p>
        </w:tc>
      </w:tr>
      <w:tr w:rsidR="00164422" w:rsidRPr="00451D99" w:rsidTr="00DA0098">
        <w:trPr>
          <w:trHeight w:hRule="exact" w:val="335"/>
        </w:trPr>
        <w:tc>
          <w:tcPr>
            <w:tcW w:w="390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182" w:right="182"/>
              <w:jc w:val="center"/>
              <w:rPr>
                <w:rFonts w:ascii="Arial Narrow" w:hAnsi="Arial Narrow"/>
              </w:rPr>
            </w:pPr>
            <w:r w:rsidRPr="00451D99">
              <w:rPr>
                <w:rFonts w:ascii="Arial Narrow" w:hAnsi="Arial Narrow"/>
                <w:w w:val="110"/>
                <w:sz w:val="16"/>
                <w:szCs w:val="16"/>
              </w:rPr>
              <w:t>195 g/m2  + 3%</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3"/>
      </w:tblGrid>
      <w:tr w:rsidR="00164422" w:rsidRPr="00451D99" w:rsidTr="00DA0098">
        <w:trPr>
          <w:trHeight w:hRule="exact" w:val="336"/>
        </w:trPr>
        <w:tc>
          <w:tcPr>
            <w:tcW w:w="9216"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20.   TEHNIČNI PODATKI ZA TKANINO</w:t>
            </w:r>
          </w:p>
        </w:tc>
      </w:tr>
      <w:tr w:rsidR="00164422" w:rsidRPr="00451D99" w:rsidTr="00DA0098">
        <w:trPr>
          <w:trHeight w:hRule="exact" w:val="334"/>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9"/>
              <w:rPr>
                <w:rFonts w:ascii="Arial Narrow" w:hAnsi="Arial Narrow"/>
              </w:rPr>
            </w:pPr>
            <w:r w:rsidRPr="00451D99">
              <w:rPr>
                <w:rFonts w:ascii="Arial Narrow" w:hAnsi="Arial Narrow"/>
                <w:w w:val="95"/>
                <w:sz w:val="16"/>
                <w:szCs w:val="16"/>
              </w:rPr>
              <w:t>IME ARTIKLA</w:t>
            </w:r>
          </w:p>
        </w:tc>
        <w:tc>
          <w:tcPr>
            <w:tcW w:w="5273"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4"/>
              <w:ind w:left="183" w:right="176"/>
              <w:jc w:val="center"/>
              <w:rPr>
                <w:rFonts w:ascii="Arial Narrow" w:hAnsi="Arial Narrow"/>
              </w:rPr>
            </w:pPr>
            <w:r w:rsidRPr="00451D99">
              <w:rPr>
                <w:rFonts w:ascii="Arial Narrow" w:hAnsi="Arial Narrow"/>
                <w:w w:val="105"/>
                <w:sz w:val="16"/>
                <w:szCs w:val="16"/>
              </w:rPr>
              <w:t>SERVIET</w:t>
            </w:r>
          </w:p>
        </w:tc>
      </w:tr>
      <w:tr w:rsidR="00164422" w:rsidRPr="00451D99" w:rsidTr="00DA0098">
        <w:trPr>
          <w:trHeight w:hRule="exact" w:val="313"/>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6"/>
              <w:rPr>
                <w:rFonts w:ascii="Arial Narrow" w:hAnsi="Arial Narrow"/>
              </w:rPr>
            </w:pPr>
            <w:r w:rsidRPr="00451D99">
              <w:rPr>
                <w:rFonts w:ascii="Arial Narrow" w:hAnsi="Arial Narrow"/>
                <w:sz w:val="16"/>
                <w:szCs w:val="16"/>
              </w:rPr>
              <w:t>IZGLED</w:t>
            </w:r>
          </w:p>
        </w:tc>
        <w:tc>
          <w:tcPr>
            <w:tcW w:w="527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r w:rsidRPr="00451D99">
              <w:rPr>
                <w:rFonts w:ascii="Arial Narrow" w:hAnsi="Arial Narrow"/>
                <w:w w:val="110"/>
                <w:sz w:val="16"/>
                <w:szCs w:val="16"/>
              </w:rPr>
              <w:t>logotip, termo tisk, črstast vzorec</w:t>
            </w:r>
          </w:p>
        </w:tc>
      </w:tr>
      <w:tr w:rsidR="00164422" w:rsidRPr="00451D99" w:rsidTr="00DA0098">
        <w:trPr>
          <w:trHeight w:hRule="exact" w:val="310"/>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SUROVINSKI  SESTAV</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VEZAVA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2" w:right="182"/>
              <w:jc w:val="center"/>
              <w:rPr>
                <w:rFonts w:ascii="Arial Narrow" w:hAnsi="Arial Narrow"/>
              </w:rPr>
            </w:pPr>
            <w:r w:rsidRPr="00451D99">
              <w:rPr>
                <w:rFonts w:ascii="Arial Narrow" w:hAnsi="Arial Narrow"/>
                <w:w w:val="105"/>
                <w:sz w:val="16"/>
                <w:szCs w:val="16"/>
              </w:rPr>
              <w:t>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DIMENZIJA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1" w:right="182"/>
              <w:jc w:val="center"/>
              <w:rPr>
                <w:rFonts w:ascii="Arial Narrow" w:hAnsi="Arial Narrow"/>
              </w:rPr>
            </w:pPr>
            <w:r w:rsidRPr="00451D99">
              <w:rPr>
                <w:rFonts w:ascii="Arial Narrow" w:hAnsi="Arial Narrow"/>
                <w:w w:val="110"/>
                <w:sz w:val="16"/>
                <w:szCs w:val="16"/>
              </w:rPr>
              <w:t>50 x 70 cm +/- 2%</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183" w:right="180"/>
              <w:jc w:val="center"/>
              <w:rPr>
                <w:rFonts w:ascii="Arial Narrow" w:hAnsi="Arial Narrow"/>
              </w:rPr>
            </w:pPr>
            <w:r w:rsidRPr="00451D99">
              <w:rPr>
                <w:rFonts w:ascii="Arial Narrow" w:hAnsi="Arial Narrow"/>
                <w:w w:val="105"/>
                <w:sz w:val="16"/>
                <w:szCs w:val="16"/>
              </w:rPr>
              <w:t>modro viola kombinacija z logotipom klinike</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TEŽA</w:t>
            </w:r>
          </w:p>
        </w:tc>
        <w:tc>
          <w:tcPr>
            <w:tcW w:w="527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182" w:right="182"/>
              <w:jc w:val="center"/>
              <w:rPr>
                <w:rFonts w:ascii="Arial Narrow" w:hAnsi="Arial Narrow"/>
              </w:rPr>
            </w:pPr>
            <w:r w:rsidRPr="00451D99">
              <w:rPr>
                <w:rFonts w:ascii="Arial Narrow" w:hAnsi="Arial Narrow"/>
                <w:w w:val="110"/>
                <w:sz w:val="16"/>
                <w:szCs w:val="16"/>
              </w:rPr>
              <w:t>195 g/m2  + 3%</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4"/>
        <w:gridCol w:w="5275"/>
      </w:tblGrid>
      <w:tr w:rsidR="00164422" w:rsidRPr="00451D99" w:rsidTr="00DA0098">
        <w:trPr>
          <w:trHeight w:hRule="exact" w:val="336"/>
        </w:trPr>
        <w:tc>
          <w:tcPr>
            <w:tcW w:w="3944" w:type="dxa"/>
            <w:tcBorders>
              <w:top w:val="single" w:sz="6" w:space="0" w:color="000000"/>
              <w:left w:val="single" w:sz="6" w:space="0" w:color="000000"/>
              <w:bottom w:val="single" w:sz="6" w:space="0" w:color="000000"/>
              <w:right w:val="none" w:sz="6" w:space="0" w:color="auto"/>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20. TEHNIČNI PODATKI ZA  TKANINO</w:t>
            </w:r>
          </w:p>
        </w:tc>
        <w:tc>
          <w:tcPr>
            <w:tcW w:w="5272" w:type="dxa"/>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r>
      <w:tr w:rsidR="00164422" w:rsidRPr="00451D99" w:rsidTr="00DA0098">
        <w:trPr>
          <w:trHeight w:hRule="exact" w:val="341"/>
        </w:trPr>
        <w:tc>
          <w:tcPr>
            <w:tcW w:w="3943" w:type="dxa"/>
            <w:tcBorders>
              <w:top w:val="none" w:sz="6" w:space="0" w:color="auto"/>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40"/>
              <w:rPr>
                <w:rFonts w:ascii="Arial Narrow" w:hAnsi="Arial Narrow"/>
              </w:rPr>
            </w:pPr>
            <w:r w:rsidRPr="00451D99">
              <w:rPr>
                <w:rFonts w:ascii="Arial Narrow" w:hAnsi="Arial Narrow"/>
                <w:w w:val="95"/>
                <w:sz w:val="16"/>
                <w:szCs w:val="16"/>
              </w:rPr>
              <w:lastRenderedPageBreak/>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7"/>
              <w:ind w:left="86" w:right="86"/>
              <w:jc w:val="center"/>
              <w:rPr>
                <w:rFonts w:ascii="Arial Narrow" w:hAnsi="Arial Narrow"/>
              </w:rPr>
            </w:pPr>
            <w:r w:rsidRPr="00451D99">
              <w:rPr>
                <w:rFonts w:ascii="Arial Narrow" w:hAnsi="Arial Narrow"/>
                <w:w w:val="105"/>
                <w:sz w:val="16"/>
                <w:szCs w:val="16"/>
              </w:rPr>
              <w:t>PREDPASNIK</w:t>
            </w:r>
          </w:p>
        </w:tc>
      </w:tr>
      <w:tr w:rsidR="00164422" w:rsidRPr="00451D99" w:rsidTr="00DA0098">
        <w:trPr>
          <w:trHeight w:hRule="exact" w:val="311"/>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6"/>
              <w:rPr>
                <w:rFonts w:ascii="Arial Narrow" w:hAnsi="Arial Narrow"/>
              </w:rPr>
            </w:pPr>
            <w:r w:rsidRPr="00451D99">
              <w:rPr>
                <w:rFonts w:ascii="Arial Narrow" w:hAnsi="Arial Narrow"/>
                <w:sz w:val="16"/>
                <w:szCs w:val="16"/>
              </w:rPr>
              <w:t>IZGLED</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5" w:right="86"/>
              <w:jc w:val="center"/>
              <w:rPr>
                <w:rFonts w:ascii="Arial Narrow" w:hAnsi="Arial Narrow"/>
              </w:rPr>
            </w:pPr>
            <w:r w:rsidRPr="00451D99">
              <w:rPr>
                <w:rFonts w:ascii="Arial Narrow" w:hAnsi="Arial Narrow"/>
                <w:w w:val="110"/>
                <w:sz w:val="16"/>
                <w:szCs w:val="16"/>
              </w:rPr>
              <w:t>po obstoječem vzorcu</w:t>
            </w:r>
          </w:p>
        </w:tc>
      </w:tr>
      <w:tr w:rsidR="00164422" w:rsidRPr="00451D99" w:rsidTr="00DA0098">
        <w:trPr>
          <w:trHeight w:hRule="exact" w:val="312"/>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5"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TIP TKANINE</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SUROVINSKI  SESTAV</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87" w:right="86"/>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VEZAVA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8" w:right="86"/>
              <w:jc w:val="center"/>
              <w:rPr>
                <w:rFonts w:ascii="Arial Narrow" w:hAnsi="Arial Narrow"/>
              </w:rPr>
            </w:pPr>
            <w:r w:rsidRPr="00451D99">
              <w:rPr>
                <w:rFonts w:ascii="Arial Narrow" w:hAnsi="Arial Narrow"/>
                <w:w w:val="110"/>
                <w:sz w:val="16"/>
                <w:szCs w:val="16"/>
              </w:rPr>
              <w:t>Platno</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5" w:right="86"/>
              <w:jc w:val="center"/>
              <w:rPr>
                <w:rFonts w:ascii="Arial Narrow" w:hAnsi="Arial Narrow"/>
              </w:rPr>
            </w:pPr>
            <w:r w:rsidRPr="00451D99">
              <w:rPr>
                <w:rFonts w:ascii="Arial Narrow" w:hAnsi="Arial Narrow"/>
                <w:w w:val="110"/>
                <w:sz w:val="16"/>
                <w:szCs w:val="16"/>
              </w:rPr>
              <w:t>po obstoječem vzorcu</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r w:rsidRPr="00451D99">
              <w:rPr>
                <w:rFonts w:ascii="Arial Narrow" w:hAnsi="Arial Narrow"/>
                <w:w w:val="110"/>
                <w:sz w:val="16"/>
                <w:szCs w:val="16"/>
              </w:rPr>
              <w:t>bela +karo obroba tisk logo</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9"/>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9"/>
              <w:ind w:left="85" w:right="86"/>
              <w:jc w:val="center"/>
              <w:rPr>
                <w:rFonts w:ascii="Arial Narrow" w:hAnsi="Arial Narrow"/>
              </w:rPr>
            </w:pPr>
            <w:r w:rsidRPr="00451D99">
              <w:rPr>
                <w:rFonts w:ascii="Arial Narrow" w:hAnsi="Arial Narrow"/>
                <w:w w:val="110"/>
                <w:sz w:val="16"/>
                <w:szCs w:val="16"/>
              </w:rPr>
              <w:t>180 g/m2   +  3 %</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5"/>
      </w:tblGrid>
      <w:tr w:rsidR="00164422" w:rsidRPr="00451D99" w:rsidTr="00DA0098">
        <w:trPr>
          <w:trHeight w:hRule="exact" w:val="336"/>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21. TEHNIČNI PODATKI ZA  TKANINO</w:t>
            </w:r>
          </w:p>
        </w:tc>
      </w:tr>
      <w:tr w:rsidR="00164422" w:rsidRPr="00451D99" w:rsidTr="00DA0098">
        <w:trPr>
          <w:trHeight w:hRule="exact" w:val="334"/>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7"/>
              <w:ind w:left="86" w:right="86"/>
              <w:jc w:val="center"/>
              <w:rPr>
                <w:rFonts w:ascii="Arial Narrow" w:hAnsi="Arial Narrow"/>
              </w:rPr>
            </w:pPr>
            <w:r w:rsidRPr="00451D99">
              <w:rPr>
                <w:rFonts w:ascii="Arial Narrow" w:hAnsi="Arial Narrow"/>
                <w:w w:val="105"/>
                <w:sz w:val="16"/>
                <w:szCs w:val="16"/>
              </w:rPr>
              <w:t>SLINČEK</w:t>
            </w:r>
          </w:p>
        </w:tc>
      </w:tr>
      <w:tr w:rsidR="00164422" w:rsidRPr="00451D99" w:rsidTr="00DA0098">
        <w:trPr>
          <w:trHeight w:hRule="exact" w:val="311"/>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6"/>
              <w:rPr>
                <w:rFonts w:ascii="Arial Narrow" w:hAnsi="Arial Narrow"/>
              </w:rPr>
            </w:pPr>
            <w:r w:rsidRPr="00451D99">
              <w:rPr>
                <w:rFonts w:ascii="Arial Narrow" w:hAnsi="Arial Narrow"/>
                <w:sz w:val="16"/>
                <w:szCs w:val="16"/>
              </w:rPr>
              <w:t>IZGLED</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7" w:right="86"/>
              <w:jc w:val="center"/>
              <w:rPr>
                <w:rFonts w:ascii="Arial Narrow" w:hAnsi="Arial Narrow"/>
              </w:rPr>
            </w:pPr>
            <w:r w:rsidRPr="00451D99">
              <w:rPr>
                <w:rFonts w:ascii="Arial Narrow" w:hAnsi="Arial Narrow"/>
                <w:w w:val="110"/>
                <w:sz w:val="16"/>
                <w:szCs w:val="16"/>
              </w:rPr>
              <w:t>pepita vzorec modro modra kombinacija</w:t>
            </w:r>
          </w:p>
        </w:tc>
      </w:tr>
      <w:tr w:rsidR="00164422" w:rsidRPr="00451D99" w:rsidTr="00DA0098">
        <w:trPr>
          <w:trHeight w:hRule="exact" w:val="312"/>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7"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TIP TKANINE</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2"/>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SUROVINSKI  SESTAV</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7" w:right="86"/>
              <w:jc w:val="center"/>
              <w:rPr>
                <w:rFonts w:ascii="Arial Narrow" w:hAnsi="Arial Narrow"/>
              </w:rPr>
            </w:pPr>
            <w:r w:rsidRPr="00451D99">
              <w:rPr>
                <w:rFonts w:ascii="Arial Narrow" w:hAnsi="Arial Narrow"/>
                <w:w w:val="110"/>
                <w:sz w:val="16"/>
                <w:szCs w:val="16"/>
              </w:rPr>
              <w:t>100% bombaž</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86" w:right="86"/>
              <w:jc w:val="center"/>
              <w:rPr>
                <w:rFonts w:ascii="Arial Narrow" w:hAnsi="Arial Narrow"/>
              </w:rPr>
            </w:pPr>
            <w:r w:rsidRPr="00451D99">
              <w:rPr>
                <w:rFonts w:ascii="Arial Narrow" w:hAnsi="Arial Narrow"/>
                <w:w w:val="110"/>
                <w:sz w:val="16"/>
                <w:szCs w:val="16"/>
              </w:rPr>
              <w:t>50 x 50 cm +/- 2%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3" w:right="86"/>
              <w:jc w:val="center"/>
              <w:rPr>
                <w:rFonts w:ascii="Arial Narrow" w:hAnsi="Arial Narrow"/>
              </w:rPr>
            </w:pPr>
            <w:r w:rsidRPr="00451D99">
              <w:rPr>
                <w:rFonts w:ascii="Arial Narrow" w:hAnsi="Arial Narrow"/>
                <w:w w:val="105"/>
                <w:sz w:val="16"/>
                <w:szCs w:val="16"/>
              </w:rPr>
              <w:t>modro modra kombinacija z  logotipom</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86" w:right="86"/>
              <w:jc w:val="center"/>
              <w:rPr>
                <w:rFonts w:ascii="Arial Narrow" w:hAnsi="Arial Narrow"/>
              </w:rPr>
            </w:pPr>
            <w:r w:rsidRPr="00451D99">
              <w:rPr>
                <w:rFonts w:ascii="Arial Narrow" w:hAnsi="Arial Narrow"/>
                <w:w w:val="110"/>
                <w:sz w:val="16"/>
                <w:szCs w:val="16"/>
              </w:rPr>
              <w:t>320 g/m2 +/- 3%</w:t>
            </w:r>
          </w:p>
        </w:tc>
      </w:tr>
    </w:tbl>
    <w:p w:rsidR="00164422" w:rsidRPr="00451D99" w:rsidRDefault="00164422" w:rsidP="00164422">
      <w:pPr>
        <w:pStyle w:val="Telobesedila"/>
        <w:kinsoku w:val="0"/>
        <w:overflowPunct w:val="0"/>
        <w:rPr>
          <w:rFonts w:cs="Times New Roman"/>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3942"/>
        <w:gridCol w:w="5277"/>
      </w:tblGrid>
      <w:tr w:rsidR="00164422" w:rsidRPr="00451D99" w:rsidTr="00DA0098">
        <w:trPr>
          <w:trHeight w:hRule="exact" w:val="310"/>
        </w:trPr>
        <w:tc>
          <w:tcPr>
            <w:tcW w:w="3942" w:type="dxa"/>
            <w:tcBorders>
              <w:top w:val="single" w:sz="4" w:space="0" w:color="000000"/>
              <w:left w:val="single" w:sz="4" w:space="0" w:color="000000"/>
              <w:bottom w:val="single" w:sz="4" w:space="0" w:color="000000"/>
              <w:right w:val="single" w:sz="4" w:space="0" w:color="000000"/>
            </w:tcBorders>
            <w:shd w:val="clear" w:color="auto" w:fill="BDBDBD"/>
          </w:tcPr>
          <w:p w:rsidR="00164422" w:rsidRPr="00451D99" w:rsidRDefault="00164422" w:rsidP="00DA0098">
            <w:pPr>
              <w:pStyle w:val="TableParagraph"/>
              <w:kinsoku w:val="0"/>
              <w:overflowPunct w:val="0"/>
              <w:spacing w:before="102"/>
              <w:ind w:left="64"/>
              <w:rPr>
                <w:rFonts w:ascii="Arial Narrow" w:hAnsi="Arial Narrow"/>
              </w:rPr>
            </w:pPr>
            <w:r w:rsidRPr="00451D99">
              <w:rPr>
                <w:rFonts w:ascii="Arial Narrow" w:hAnsi="Arial Narrow"/>
                <w:w w:val="110"/>
                <w:sz w:val="16"/>
                <w:szCs w:val="16"/>
              </w:rPr>
              <w:t>SKLOP 6 - POSTELJNI PROGRAM</w:t>
            </w:r>
          </w:p>
        </w:tc>
        <w:tc>
          <w:tcPr>
            <w:tcW w:w="5277" w:type="dxa"/>
            <w:tcBorders>
              <w:top w:val="single" w:sz="4" w:space="0" w:color="000000"/>
              <w:left w:val="single" w:sz="4" w:space="0" w:color="000000"/>
              <w:bottom w:val="none" w:sz="6" w:space="0" w:color="auto"/>
              <w:right w:val="none" w:sz="6" w:space="0" w:color="auto"/>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11"/>
        <w:rPr>
          <w:rFonts w:cs="Times New Roman"/>
          <w:sz w:val="27"/>
          <w:szCs w:val="27"/>
        </w:rPr>
      </w:pPr>
    </w:p>
    <w:tbl>
      <w:tblPr>
        <w:tblW w:w="0" w:type="auto"/>
        <w:tblInd w:w="110" w:type="dxa"/>
        <w:tblLayout w:type="fixed"/>
        <w:tblCellMar>
          <w:left w:w="0" w:type="dxa"/>
          <w:right w:w="0" w:type="dxa"/>
        </w:tblCellMar>
        <w:tblLook w:val="0000" w:firstRow="0" w:lastRow="0" w:firstColumn="0" w:lastColumn="0" w:noHBand="0" w:noVBand="0"/>
      </w:tblPr>
      <w:tblGrid>
        <w:gridCol w:w="3943"/>
        <w:gridCol w:w="5275"/>
      </w:tblGrid>
      <w:tr w:rsidR="00164422" w:rsidRPr="00451D99" w:rsidTr="00DA0098">
        <w:trPr>
          <w:trHeight w:hRule="exact" w:val="334"/>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7"/>
              <w:rPr>
                <w:rFonts w:ascii="Arial Narrow" w:hAnsi="Arial Narrow"/>
              </w:rPr>
            </w:pPr>
            <w:r w:rsidRPr="00451D99">
              <w:rPr>
                <w:rFonts w:ascii="Arial Narrow" w:hAnsi="Arial Narrow"/>
                <w:sz w:val="16"/>
                <w:szCs w:val="16"/>
              </w:rPr>
              <w:t>22.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7"/>
              <w:ind w:left="86" w:right="86"/>
              <w:jc w:val="center"/>
              <w:rPr>
                <w:rFonts w:ascii="Arial Narrow" w:hAnsi="Arial Narrow"/>
              </w:rPr>
            </w:pPr>
            <w:r w:rsidRPr="00451D99">
              <w:rPr>
                <w:rFonts w:ascii="Arial Narrow" w:hAnsi="Arial Narrow"/>
                <w:sz w:val="16"/>
                <w:szCs w:val="16"/>
              </w:rPr>
              <w:t>VZGLAVNIK</w:t>
            </w:r>
          </w:p>
        </w:tc>
      </w:tr>
      <w:tr w:rsidR="00164422" w:rsidRPr="00451D99" w:rsidTr="00DA0098">
        <w:trPr>
          <w:trHeight w:hRule="exact" w:val="311"/>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8" w:line="308" w:lineRule="exact"/>
              <w:ind w:right="2105"/>
              <w:rPr>
                <w:rFonts w:ascii="Arial Narrow" w:hAnsi="Arial Narrow"/>
              </w:rPr>
            </w:pPr>
            <w:r w:rsidRPr="00451D99">
              <w:rPr>
                <w:rFonts w:ascii="Arial Narrow" w:hAnsi="Arial Narrow"/>
                <w:w w:val="105"/>
                <w:sz w:val="16"/>
                <w:szCs w:val="16"/>
              </w:rPr>
              <w:t xml:space="preserve">SUR. SES. PREVLEKA </w:t>
            </w:r>
            <w:r w:rsidRPr="00451D99">
              <w:rPr>
                <w:rFonts w:ascii="Arial Narrow" w:hAnsi="Arial Narrow"/>
                <w:sz w:val="16"/>
                <w:szCs w:val="16"/>
              </w:rPr>
              <w:t>ZGORNJA TKANINA</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r w:rsidRPr="00451D99">
              <w:rPr>
                <w:rFonts w:ascii="Arial Narrow" w:hAnsi="Arial Narrow"/>
                <w:w w:val="110"/>
                <w:sz w:val="16"/>
                <w:szCs w:val="16"/>
              </w:rPr>
              <w:t>35% bombaž, 65% poliester</w:t>
            </w:r>
          </w:p>
        </w:tc>
      </w:tr>
      <w:tr w:rsidR="00164422" w:rsidRPr="00451D99" w:rsidTr="00DA0098">
        <w:trPr>
          <w:trHeight w:hRule="exact" w:val="310"/>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2"/>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4" w:line="316" w:lineRule="exact"/>
              <w:ind w:right="2105"/>
              <w:rPr>
                <w:rFonts w:ascii="Arial Narrow" w:hAnsi="Arial Narrow"/>
              </w:rPr>
            </w:pPr>
            <w:r w:rsidRPr="00451D99">
              <w:rPr>
                <w:rFonts w:ascii="Arial Narrow" w:hAnsi="Arial Narrow"/>
                <w:w w:val="105"/>
                <w:sz w:val="16"/>
                <w:szCs w:val="16"/>
              </w:rPr>
              <w:t xml:space="preserve">SUR. SES. PREVLEKA </w:t>
            </w:r>
            <w:r w:rsidRPr="00451D99">
              <w:rPr>
                <w:rFonts w:ascii="Arial Narrow" w:hAnsi="Arial Narrow"/>
                <w:sz w:val="16"/>
                <w:szCs w:val="16"/>
              </w:rPr>
              <w:t>SPODNJA TKANINA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r w:rsidRPr="00451D99">
              <w:rPr>
                <w:rFonts w:ascii="Arial Narrow" w:hAnsi="Arial Narrow"/>
                <w:w w:val="105"/>
                <w:sz w:val="16"/>
                <w:szCs w:val="16"/>
              </w:rPr>
              <w:t>100% polipropilen</w:t>
            </w:r>
          </w:p>
        </w:tc>
      </w:tr>
      <w:tr w:rsidR="00164422" w:rsidRPr="00451D99" w:rsidTr="00DA0098">
        <w:trPr>
          <w:trHeight w:hRule="exact" w:val="312"/>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 w:line="316" w:lineRule="exact"/>
              <w:ind w:right="2105"/>
              <w:rPr>
                <w:rFonts w:ascii="Arial Narrow" w:hAnsi="Arial Narrow"/>
              </w:rPr>
            </w:pPr>
            <w:r w:rsidRPr="00451D99">
              <w:rPr>
                <w:rFonts w:ascii="Arial Narrow" w:hAnsi="Arial Narrow"/>
                <w:w w:val="110"/>
                <w:sz w:val="16"/>
                <w:szCs w:val="16"/>
              </w:rPr>
              <w:t>SUR. SES. PREVLEKA</w:t>
            </w:r>
            <w:r w:rsidRPr="00451D99">
              <w:rPr>
                <w:rFonts w:ascii="Arial Narrow" w:hAnsi="Arial Narrow"/>
                <w:w w:val="92"/>
                <w:sz w:val="16"/>
                <w:szCs w:val="16"/>
              </w:rPr>
              <w:t xml:space="preserve"> </w:t>
            </w:r>
            <w:r w:rsidRPr="00451D99">
              <w:rPr>
                <w:rFonts w:ascii="Arial Narrow" w:hAnsi="Arial Narrow"/>
                <w:w w:val="110"/>
                <w:sz w:val="16"/>
                <w:szCs w:val="16"/>
              </w:rPr>
              <w:t>POLNILO</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88" w:right="86"/>
              <w:jc w:val="center"/>
              <w:rPr>
                <w:rFonts w:ascii="Arial Narrow" w:hAnsi="Arial Narrow"/>
              </w:rPr>
            </w:pPr>
            <w:r w:rsidRPr="00451D99">
              <w:rPr>
                <w:rFonts w:ascii="Arial Narrow" w:hAnsi="Arial Narrow"/>
                <w:w w:val="110"/>
                <w:sz w:val="16"/>
                <w:szCs w:val="16"/>
              </w:rPr>
              <w:t>100% poliester</w:t>
            </w:r>
          </w:p>
        </w:tc>
      </w:tr>
      <w:tr w:rsidR="00164422" w:rsidRPr="00451D99" w:rsidTr="00DA0098">
        <w:trPr>
          <w:trHeight w:hRule="exact" w:val="310"/>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5"/>
              <w:ind w:left="88"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10"/>
        </w:trPr>
        <w:tc>
          <w:tcPr>
            <w:tcW w:w="3943"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5" w:line="314" w:lineRule="exact"/>
              <w:ind w:right="1394"/>
              <w:rPr>
                <w:rFonts w:ascii="Arial Narrow" w:hAnsi="Arial Narrow"/>
              </w:rPr>
            </w:pPr>
            <w:r w:rsidRPr="00451D99">
              <w:rPr>
                <w:rFonts w:ascii="Arial Narrow" w:hAnsi="Arial Narrow"/>
                <w:w w:val="105"/>
                <w:sz w:val="16"/>
                <w:szCs w:val="16"/>
              </w:rPr>
              <w:t>SUR. SES. VZGLAVNIK POLNILO</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r w:rsidRPr="00451D99">
              <w:rPr>
                <w:rFonts w:ascii="Arial Narrow" w:hAnsi="Arial Narrow"/>
                <w:w w:val="105"/>
                <w:sz w:val="16"/>
                <w:szCs w:val="16"/>
              </w:rPr>
              <w:t>50% poliester (silikonizirane kroglice)</w:t>
            </w:r>
          </w:p>
        </w:tc>
      </w:tr>
      <w:tr w:rsidR="00164422" w:rsidRPr="00451D99" w:rsidTr="00DA0098">
        <w:trPr>
          <w:trHeight w:hRule="exact" w:val="310"/>
        </w:trPr>
        <w:tc>
          <w:tcPr>
            <w:tcW w:w="3943"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7" w:right="86"/>
              <w:jc w:val="center"/>
              <w:rPr>
                <w:rFonts w:ascii="Arial Narrow" w:hAnsi="Arial Narrow"/>
              </w:rPr>
            </w:pPr>
            <w:r w:rsidRPr="00451D99">
              <w:rPr>
                <w:rFonts w:ascii="Arial Narrow" w:hAnsi="Arial Narrow"/>
                <w:w w:val="110"/>
                <w:sz w:val="16"/>
                <w:szCs w:val="16"/>
              </w:rPr>
              <w:t>50% poliuretan (kroglice)-obvezno testiranje vzorca</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9" w:right="86"/>
              <w:jc w:val="center"/>
              <w:rPr>
                <w:rFonts w:ascii="Arial Narrow" w:hAnsi="Arial Narrow"/>
              </w:rPr>
            </w:pPr>
            <w:r w:rsidRPr="00451D99">
              <w:rPr>
                <w:rFonts w:ascii="Arial Narrow" w:hAnsi="Arial Narrow"/>
                <w:w w:val="105"/>
                <w:sz w:val="16"/>
                <w:szCs w:val="16"/>
              </w:rPr>
              <w:t>bela z logotipom klinike</w:t>
            </w:r>
          </w:p>
        </w:tc>
      </w:tr>
      <w:tr w:rsidR="00164422" w:rsidRPr="00451D99" w:rsidTr="00DA0098">
        <w:trPr>
          <w:trHeight w:hRule="exact" w:val="335"/>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86" w:right="86"/>
              <w:jc w:val="center"/>
              <w:rPr>
                <w:rFonts w:ascii="Arial Narrow" w:hAnsi="Arial Narrow"/>
              </w:rPr>
            </w:pPr>
            <w:r w:rsidRPr="00451D99">
              <w:rPr>
                <w:rFonts w:ascii="Arial Narrow" w:hAnsi="Arial Narrow"/>
                <w:w w:val="110"/>
                <w:sz w:val="16"/>
                <w:szCs w:val="16"/>
              </w:rPr>
              <w:t>60x80 cm +/- 2%</w:t>
            </w:r>
          </w:p>
        </w:tc>
      </w:tr>
      <w:tr w:rsidR="00164422" w:rsidRPr="00451D99" w:rsidTr="00DA0098">
        <w:trPr>
          <w:trHeight w:hRule="exact" w:val="334"/>
        </w:trPr>
        <w:tc>
          <w:tcPr>
            <w:tcW w:w="3943" w:type="dxa"/>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275" w:type="dxa"/>
            <w:tcBorders>
              <w:top w:val="single" w:sz="6"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19"/>
              <w:ind w:left="89" w:right="86"/>
              <w:jc w:val="center"/>
              <w:rPr>
                <w:rFonts w:ascii="Arial Narrow" w:hAnsi="Arial Narrow"/>
              </w:rPr>
            </w:pPr>
            <w:r w:rsidRPr="00451D99">
              <w:rPr>
                <w:rFonts w:ascii="Arial Narrow" w:hAnsi="Arial Narrow"/>
                <w:w w:val="110"/>
                <w:sz w:val="16"/>
                <w:szCs w:val="16"/>
              </w:rPr>
              <w:t>obvezno testiranje vzorca po pregledu tehnične dokumentacije</w:t>
            </w:r>
          </w:p>
        </w:tc>
      </w:tr>
      <w:tr w:rsidR="00164422" w:rsidRPr="00451D99" w:rsidTr="00DA0098">
        <w:trPr>
          <w:trHeight w:hRule="exact" w:val="336"/>
        </w:trPr>
        <w:tc>
          <w:tcPr>
            <w:tcW w:w="9218" w:type="dxa"/>
            <w:gridSpan w:val="2"/>
            <w:tcBorders>
              <w:top w:val="none" w:sz="6" w:space="0" w:color="auto"/>
              <w:left w:val="none" w:sz="6" w:space="0" w:color="auto"/>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6"/>
        </w:trPr>
        <w:tc>
          <w:tcPr>
            <w:tcW w:w="9218"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9"/>
              <w:rPr>
                <w:rFonts w:ascii="Arial Narrow" w:hAnsi="Arial Narrow"/>
              </w:rPr>
            </w:pPr>
            <w:r w:rsidRPr="00451D99">
              <w:rPr>
                <w:rFonts w:ascii="Arial Narrow" w:hAnsi="Arial Narrow"/>
                <w:sz w:val="16"/>
                <w:szCs w:val="16"/>
              </w:rPr>
              <w:t>23. TEHNIČNI PODATKI ZA  TKANINO</w:t>
            </w:r>
          </w:p>
        </w:tc>
      </w:tr>
      <w:tr w:rsidR="00164422" w:rsidRPr="00451D99" w:rsidTr="00DA0098">
        <w:trPr>
          <w:trHeight w:hRule="exact" w:val="336"/>
        </w:trPr>
        <w:tc>
          <w:tcPr>
            <w:tcW w:w="3943"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w w:val="95"/>
                <w:sz w:val="16"/>
                <w:szCs w:val="16"/>
              </w:rPr>
              <w:t>IME ARTIKLA</w:t>
            </w:r>
          </w:p>
        </w:tc>
        <w:tc>
          <w:tcPr>
            <w:tcW w:w="5275"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17"/>
              <w:ind w:left="88" w:right="86"/>
              <w:jc w:val="center"/>
              <w:rPr>
                <w:rFonts w:ascii="Arial Narrow" w:hAnsi="Arial Narrow"/>
              </w:rPr>
            </w:pPr>
            <w:r w:rsidRPr="00451D99">
              <w:rPr>
                <w:rFonts w:ascii="Arial Narrow" w:hAnsi="Arial Narrow"/>
                <w:w w:val="110"/>
                <w:sz w:val="16"/>
                <w:szCs w:val="16"/>
              </w:rPr>
              <w:t>PREŠITA ODEJA</w:t>
            </w:r>
          </w:p>
        </w:tc>
      </w:tr>
      <w:tr w:rsidR="00164422" w:rsidRPr="00451D99" w:rsidTr="00DA0098">
        <w:trPr>
          <w:trHeight w:hRule="exact" w:val="313"/>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16"/>
              <w:rPr>
                <w:rFonts w:ascii="Arial Narrow" w:hAnsi="Arial Narrow"/>
              </w:rPr>
            </w:pPr>
            <w:r w:rsidRPr="00451D99">
              <w:rPr>
                <w:rFonts w:ascii="Arial Narrow" w:hAnsi="Arial Narrow"/>
                <w:sz w:val="16"/>
                <w:szCs w:val="16"/>
              </w:rPr>
              <w:t>SUROVINSKI  SESTAV</w:t>
            </w:r>
          </w:p>
        </w:tc>
        <w:tc>
          <w:tcPr>
            <w:tcW w:w="5275"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r w:rsidRPr="00451D99">
              <w:rPr>
                <w:rFonts w:ascii="Arial Narrow" w:hAnsi="Arial Narrow"/>
                <w:w w:val="110"/>
                <w:sz w:val="16"/>
                <w:szCs w:val="16"/>
              </w:rPr>
              <w:t>35% bombaž, 65% poliester</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DIMENZIJA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6" w:right="86"/>
              <w:jc w:val="center"/>
              <w:rPr>
                <w:rFonts w:ascii="Arial Narrow" w:hAnsi="Arial Narrow"/>
              </w:rPr>
            </w:pPr>
            <w:r w:rsidRPr="00451D99">
              <w:rPr>
                <w:rFonts w:ascii="Arial Narrow" w:hAnsi="Arial Narrow"/>
                <w:w w:val="105"/>
                <w:sz w:val="16"/>
                <w:szCs w:val="16"/>
              </w:rPr>
              <w:t>140 x 200 cm +/-2%</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w w:val="115"/>
                <w:sz w:val="16"/>
                <w:szCs w:val="16"/>
              </w:rPr>
              <w:t>SUŠENJE</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5" w:right="86"/>
              <w:jc w:val="center"/>
              <w:rPr>
                <w:rFonts w:ascii="Arial Narrow" w:hAnsi="Arial Narrow"/>
              </w:rPr>
            </w:pPr>
            <w:r w:rsidRPr="00451D99">
              <w:rPr>
                <w:rFonts w:ascii="Arial Narrow" w:hAnsi="Arial Narrow"/>
                <w:w w:val="110"/>
                <w:sz w:val="16"/>
                <w:szCs w:val="16"/>
              </w:rPr>
              <w:t>obvezno testiranje vzorca v industrijski pralnici, strojno sušenje</w:t>
            </w:r>
          </w:p>
        </w:tc>
      </w:tr>
      <w:tr w:rsidR="00164422" w:rsidRPr="00451D99" w:rsidTr="00DA0098">
        <w:trPr>
          <w:trHeight w:hRule="exact" w:val="310"/>
        </w:trPr>
        <w:tc>
          <w:tcPr>
            <w:tcW w:w="3943"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rPr>
                <w:rFonts w:ascii="Arial Narrow" w:hAnsi="Arial Narrow"/>
              </w:rPr>
            </w:pPr>
            <w:r w:rsidRPr="00451D99">
              <w:rPr>
                <w:rFonts w:ascii="Arial Narrow" w:hAnsi="Arial Narrow"/>
                <w:sz w:val="16"/>
                <w:szCs w:val="16"/>
              </w:rPr>
              <w:t>BARVA</w:t>
            </w:r>
          </w:p>
        </w:tc>
        <w:tc>
          <w:tcPr>
            <w:tcW w:w="5275"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07"/>
              <w:ind w:left="89" w:right="86"/>
              <w:jc w:val="center"/>
              <w:rPr>
                <w:rFonts w:ascii="Arial Narrow" w:hAnsi="Arial Narrow"/>
              </w:rPr>
            </w:pPr>
            <w:r w:rsidRPr="00451D99">
              <w:rPr>
                <w:rFonts w:ascii="Arial Narrow" w:hAnsi="Arial Narrow"/>
                <w:w w:val="105"/>
                <w:sz w:val="16"/>
                <w:szCs w:val="16"/>
              </w:rPr>
              <w:t>bela z logotipom klinike</w:t>
            </w:r>
          </w:p>
        </w:tc>
      </w:tr>
      <w:tr w:rsidR="00164422" w:rsidRPr="00451D99" w:rsidTr="00DA0098">
        <w:trPr>
          <w:trHeight w:hRule="exact" w:val="332"/>
        </w:trPr>
        <w:tc>
          <w:tcPr>
            <w:tcW w:w="3943"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9"/>
              <w:rPr>
                <w:rFonts w:ascii="Arial Narrow" w:hAnsi="Arial Narrow"/>
              </w:rPr>
            </w:pPr>
            <w:r w:rsidRPr="00451D99">
              <w:rPr>
                <w:rFonts w:ascii="Arial Narrow" w:hAnsi="Arial Narrow"/>
                <w:sz w:val="16"/>
                <w:szCs w:val="16"/>
              </w:rPr>
              <w:t>TEŽA</w:t>
            </w:r>
          </w:p>
        </w:tc>
        <w:tc>
          <w:tcPr>
            <w:tcW w:w="5275"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19"/>
              <w:ind w:left="86" w:right="86"/>
              <w:jc w:val="center"/>
              <w:rPr>
                <w:rFonts w:ascii="Arial Narrow" w:hAnsi="Arial Narrow"/>
              </w:rPr>
            </w:pPr>
            <w:r w:rsidRPr="00451D99">
              <w:rPr>
                <w:rFonts w:ascii="Arial Narrow" w:hAnsi="Arial Narrow"/>
                <w:w w:val="110"/>
                <w:sz w:val="16"/>
                <w:szCs w:val="16"/>
              </w:rPr>
              <w:t>300 g/m2 +/- 3%</w:t>
            </w:r>
          </w:p>
        </w:tc>
      </w:tr>
      <w:tr w:rsidR="00164422" w:rsidRPr="00451D99" w:rsidTr="00DA0098">
        <w:trPr>
          <w:trHeight w:hRule="exact" w:val="336"/>
        </w:trPr>
        <w:tc>
          <w:tcPr>
            <w:tcW w:w="3943" w:type="dxa"/>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275" w:type="dxa"/>
            <w:tcBorders>
              <w:top w:val="single" w:sz="6"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24"/>
              <w:ind w:left="89" w:right="86"/>
              <w:jc w:val="center"/>
              <w:rPr>
                <w:rFonts w:ascii="Arial Narrow" w:hAnsi="Arial Narrow"/>
              </w:rPr>
            </w:pPr>
            <w:r w:rsidRPr="00451D99">
              <w:rPr>
                <w:rFonts w:ascii="Arial Narrow" w:hAnsi="Arial Narrow"/>
                <w:w w:val="110"/>
                <w:sz w:val="16"/>
                <w:szCs w:val="16"/>
              </w:rPr>
              <w:t>obvezno testiranje vzorca po pregledu tehnične dokumentacije</w:t>
            </w:r>
          </w:p>
        </w:tc>
      </w:tr>
    </w:tbl>
    <w:p w:rsidR="00164422" w:rsidRPr="00451D99" w:rsidRDefault="00164422" w:rsidP="00164422">
      <w:pPr>
        <w:rPr>
          <w:rFonts w:cs="Times New Roman"/>
        </w:rPr>
        <w:sectPr w:rsidR="00164422" w:rsidRPr="00451D99">
          <w:pgSz w:w="11910" w:h="16840"/>
          <w:pgMar w:top="1000" w:right="1020" w:bottom="880" w:left="880" w:header="0" w:footer="625" w:gutter="0"/>
          <w:cols w:space="708"/>
          <w:noEndnote/>
        </w:sectPr>
      </w:pPr>
    </w:p>
    <w:p w:rsidR="00164422" w:rsidRPr="00451D99" w:rsidRDefault="00164422" w:rsidP="00164422">
      <w:pPr>
        <w:pStyle w:val="Telobesedila"/>
        <w:tabs>
          <w:tab w:val="left" w:pos="3653"/>
        </w:tabs>
        <w:kinsoku w:val="0"/>
        <w:overflowPunct w:val="0"/>
        <w:spacing w:before="78"/>
        <w:ind w:left="512"/>
        <w:rPr>
          <w:rFonts w:cs="Times New Roman"/>
          <w:w w:val="85"/>
        </w:rPr>
      </w:pPr>
      <w:r w:rsidRPr="00451D99">
        <w:rPr>
          <w:rFonts w:cs="Times New Roman"/>
          <w:w w:val="85"/>
          <w:shd w:val="clear" w:color="auto" w:fill="BCBCBC"/>
        </w:rPr>
        <w:lastRenderedPageBreak/>
        <w:t>B: DELOVNA</w:t>
      </w:r>
      <w:r w:rsidRPr="00451D99">
        <w:rPr>
          <w:rFonts w:cs="Times New Roman"/>
          <w:spacing w:val="-37"/>
          <w:w w:val="85"/>
          <w:shd w:val="clear" w:color="auto" w:fill="BCBCBC"/>
        </w:rPr>
        <w:t xml:space="preserve"> </w:t>
      </w:r>
      <w:r w:rsidRPr="00451D99">
        <w:rPr>
          <w:rFonts w:cs="Times New Roman"/>
          <w:w w:val="85"/>
          <w:shd w:val="clear" w:color="auto" w:fill="BCBCBC"/>
        </w:rPr>
        <w:t>OBLAČILA</w:t>
      </w:r>
      <w:r w:rsidRPr="00451D99">
        <w:rPr>
          <w:rFonts w:cs="Times New Roman"/>
          <w:shd w:val="clear" w:color="auto" w:fill="BCBCBC"/>
        </w:rPr>
        <w:tab/>
      </w:r>
    </w:p>
    <w:p w:rsidR="00164422" w:rsidRPr="00451D99" w:rsidRDefault="00164422" w:rsidP="00164422">
      <w:pPr>
        <w:pStyle w:val="Telobesedila"/>
        <w:kinsoku w:val="0"/>
        <w:overflowPunct w:val="0"/>
        <w:spacing w:before="180"/>
        <w:rPr>
          <w:rFonts w:cs="Times New Roman"/>
          <w:w w:val="90"/>
          <w:sz w:val="16"/>
          <w:szCs w:val="16"/>
          <w:u w:val="single"/>
        </w:rPr>
      </w:pPr>
    </w:p>
    <w:tbl>
      <w:tblPr>
        <w:tblW w:w="0" w:type="auto"/>
        <w:tblInd w:w="111" w:type="dxa"/>
        <w:tblLayout w:type="fixed"/>
        <w:tblCellMar>
          <w:left w:w="0" w:type="dxa"/>
          <w:right w:w="0" w:type="dxa"/>
        </w:tblCellMar>
        <w:tblLook w:val="0000" w:firstRow="0" w:lastRow="0" w:firstColumn="0" w:lastColumn="0" w:noHBand="0" w:noVBand="0"/>
      </w:tblPr>
      <w:tblGrid>
        <w:gridCol w:w="3942"/>
        <w:gridCol w:w="5277"/>
      </w:tblGrid>
      <w:tr w:rsidR="00164422" w:rsidRPr="00451D99" w:rsidTr="00DA0098">
        <w:trPr>
          <w:trHeight w:hRule="exact" w:val="310"/>
        </w:trPr>
        <w:tc>
          <w:tcPr>
            <w:tcW w:w="3942" w:type="dxa"/>
            <w:tcBorders>
              <w:top w:val="single" w:sz="4" w:space="0" w:color="000000"/>
              <w:left w:val="single" w:sz="4" w:space="0" w:color="000000"/>
              <w:bottom w:val="single" w:sz="4" w:space="0" w:color="000000"/>
              <w:right w:val="single" w:sz="4" w:space="0" w:color="000000"/>
            </w:tcBorders>
            <w:shd w:val="clear" w:color="auto" w:fill="BDBDBD"/>
          </w:tcPr>
          <w:p w:rsidR="00164422" w:rsidRPr="00451D99" w:rsidRDefault="00164422" w:rsidP="00DA0098">
            <w:pPr>
              <w:pStyle w:val="TableParagraph"/>
              <w:kinsoku w:val="0"/>
              <w:overflowPunct w:val="0"/>
              <w:spacing w:before="102"/>
              <w:ind w:left="64"/>
              <w:rPr>
                <w:rFonts w:ascii="Arial Narrow" w:hAnsi="Arial Narrow"/>
              </w:rPr>
            </w:pPr>
            <w:r w:rsidRPr="00451D99">
              <w:rPr>
                <w:rFonts w:ascii="Arial Narrow" w:hAnsi="Arial Narrow"/>
                <w:w w:val="110"/>
                <w:sz w:val="16"/>
                <w:szCs w:val="16"/>
              </w:rPr>
              <w:t>SKLOP 7 – DELOVNA OBLAČILA (1. DEL)</w:t>
            </w:r>
          </w:p>
        </w:tc>
        <w:tc>
          <w:tcPr>
            <w:tcW w:w="5277" w:type="dxa"/>
            <w:tcBorders>
              <w:top w:val="single" w:sz="4" w:space="0" w:color="000000"/>
              <w:left w:val="single" w:sz="4" w:space="0" w:color="000000"/>
              <w:bottom w:val="none" w:sz="6" w:space="0" w:color="auto"/>
              <w:right w:val="none" w:sz="6" w:space="0" w:color="auto"/>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180"/>
        <w:rPr>
          <w:rFonts w:cs="Times New Roman"/>
          <w:w w:val="90"/>
          <w:sz w:val="16"/>
          <w:szCs w:val="16"/>
        </w:rPr>
      </w:pPr>
    </w:p>
    <w:p w:rsidR="00164422" w:rsidRPr="00451D99" w:rsidRDefault="00164422" w:rsidP="00164422">
      <w:pPr>
        <w:pStyle w:val="Telobesedila"/>
        <w:kinsoku w:val="0"/>
        <w:overflowPunct w:val="0"/>
        <w:spacing w:before="2"/>
        <w:rPr>
          <w:rFonts w:cs="Times New Roman"/>
          <w:sz w:val="16"/>
          <w:szCs w:val="16"/>
        </w:rPr>
      </w:pPr>
    </w:p>
    <w:tbl>
      <w:tblPr>
        <w:tblW w:w="0" w:type="auto"/>
        <w:tblInd w:w="111" w:type="dxa"/>
        <w:tblLayout w:type="fixed"/>
        <w:tblCellMar>
          <w:left w:w="0" w:type="dxa"/>
          <w:right w:w="0" w:type="dxa"/>
        </w:tblCellMar>
        <w:tblLook w:val="0000" w:firstRow="0" w:lastRow="0" w:firstColumn="0" w:lastColumn="0" w:noHBand="0" w:noVBand="0"/>
      </w:tblPr>
      <w:tblGrid>
        <w:gridCol w:w="2828"/>
        <w:gridCol w:w="7341"/>
      </w:tblGrid>
      <w:tr w:rsidR="00164422" w:rsidRPr="00451D99" w:rsidTr="00DA0098">
        <w:trPr>
          <w:trHeight w:hRule="exact" w:val="562"/>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8"/>
              <w:ind w:left="0"/>
              <w:rPr>
                <w:rFonts w:ascii="Arial Narrow" w:hAnsi="Arial Narrow"/>
                <w:sz w:val="15"/>
                <w:szCs w:val="15"/>
              </w:rPr>
            </w:pPr>
          </w:p>
          <w:p w:rsidR="00164422" w:rsidRPr="00451D99" w:rsidRDefault="00164422" w:rsidP="00DA0098">
            <w:pPr>
              <w:pStyle w:val="TableParagraph"/>
              <w:kinsoku w:val="0"/>
              <w:overflowPunct w:val="0"/>
              <w:ind w:left="73" w:right="75"/>
              <w:jc w:val="center"/>
              <w:rPr>
                <w:rFonts w:ascii="Arial Narrow" w:hAnsi="Arial Narrow"/>
              </w:rPr>
            </w:pPr>
            <w:r w:rsidRPr="00451D99">
              <w:rPr>
                <w:rFonts w:ascii="Arial Narrow" w:hAnsi="Arial Narrow" w:cs="Arial Narrow"/>
                <w:sz w:val="16"/>
                <w:szCs w:val="16"/>
              </w:rPr>
              <w:t>TEHNIČNI PODATKI ZA TKANINO – KEPER</w:t>
            </w:r>
          </w:p>
        </w:tc>
      </w:tr>
      <w:tr w:rsidR="00164422" w:rsidRPr="00451D99" w:rsidTr="00DA0098">
        <w:trPr>
          <w:trHeight w:hRule="exact" w:val="314"/>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SUROVINSKI SESTAV TKANINA ISO 1833</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63% poliester 34% bombaž,3% elastolefin (+/-5%)</w:t>
            </w:r>
          </w:p>
        </w:tc>
      </w:tr>
      <w:tr w:rsidR="00164422" w:rsidRPr="00451D99" w:rsidTr="00DA0098">
        <w:trPr>
          <w:trHeight w:hRule="exact" w:val="377"/>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ight="122"/>
              <w:rPr>
                <w:rFonts w:ascii="Arial Narrow" w:hAnsi="Arial Narrow"/>
              </w:rPr>
            </w:pPr>
            <w:r w:rsidRPr="00451D99">
              <w:rPr>
                <w:rFonts w:ascii="Arial Narrow" w:hAnsi="Arial Narrow" w:cs="Arial Narrow"/>
                <w:sz w:val="16"/>
                <w:szCs w:val="16"/>
              </w:rPr>
              <w:t>Dimenzijska stabilnost ISO 5077 po 5 pranjih ISO 15797</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+/- 3%</w:t>
            </w:r>
          </w:p>
        </w:tc>
      </w:tr>
      <w:tr w:rsidR="00164422" w:rsidRPr="00451D99" w:rsidTr="00DA0098">
        <w:trPr>
          <w:trHeight w:hRule="exact" w:val="2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VEZAVA</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Keper 2/1</w:t>
            </w:r>
          </w:p>
        </w:tc>
      </w:tr>
      <w:tr w:rsidR="00164422" w:rsidRPr="00451D99" w:rsidTr="00DA0098">
        <w:trPr>
          <w:trHeight w:hRule="exact" w:val="221"/>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PRANJE</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
              <w:ind w:left="74" w:right="75"/>
              <w:jc w:val="center"/>
              <w:rPr>
                <w:rFonts w:ascii="Arial Narrow" w:hAnsi="Arial Narrow"/>
              </w:rPr>
            </w:pPr>
            <w:r w:rsidRPr="00451D99">
              <w:rPr>
                <w:rFonts w:ascii="Arial Narrow" w:hAnsi="Arial Narrow" w:cs="Arial Narrow"/>
                <w:w w:val="95"/>
                <w:sz w:val="16"/>
                <w:szCs w:val="16"/>
              </w:rPr>
              <w:t>75</w:t>
            </w:r>
            <w:r w:rsidRPr="00451D99">
              <w:rPr>
                <w:rFonts w:ascii="Arial Narrow" w:hAnsi="Arial Narrow"/>
                <w:w w:val="95"/>
                <w:sz w:val="16"/>
                <w:szCs w:val="16"/>
              </w:rPr>
              <w:t></w:t>
            </w:r>
            <w:r w:rsidRPr="00451D99">
              <w:rPr>
                <w:rFonts w:ascii="Arial Narrow" w:hAnsi="Arial Narrow" w:cs="Arial Narrow"/>
                <w:w w:val="95"/>
                <w:sz w:val="16"/>
                <w:szCs w:val="16"/>
              </w:rPr>
              <w:t>C INDUSTRIJSKO PRANJE</w:t>
            </w:r>
          </w:p>
        </w:tc>
      </w:tr>
      <w:tr w:rsidR="00164422" w:rsidRPr="00451D99" w:rsidTr="00DA0098">
        <w:trPr>
          <w:trHeight w:hRule="exact" w:val="420"/>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Pr>
                <w:rFonts w:ascii="Arial Narrow" w:hAnsi="Arial Narrow"/>
              </w:rPr>
            </w:pPr>
            <w:r w:rsidRPr="00451D99">
              <w:rPr>
                <w:rFonts w:ascii="Arial Narrow" w:hAnsi="Arial Narrow" w:cs="Arial Narrow"/>
                <w:sz w:val="16"/>
                <w:szCs w:val="16"/>
              </w:rPr>
              <w:t>BARVA</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3513" w:right="61" w:hanging="3440"/>
              <w:rPr>
                <w:rFonts w:ascii="Arial Narrow" w:hAnsi="Arial Narrow"/>
              </w:rPr>
            </w:pPr>
            <w:r w:rsidRPr="00451D99">
              <w:rPr>
                <w:rFonts w:ascii="Arial Narrow" w:hAnsi="Arial Narrow" w:cs="Arial Narrow"/>
                <w:sz w:val="16"/>
                <w:szCs w:val="16"/>
              </w:rPr>
              <w:t>Bela, svetlo modra (podobno kot po Pantone lestvici 15-3932 TPX), svetlo zelena (podobno kot po Pantone lestvici 14-5714 TPX)</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TEŽA EN 12127 (SIST ISO 3801)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4"/>
              <w:jc w:val="center"/>
              <w:rPr>
                <w:rFonts w:ascii="Arial Narrow" w:hAnsi="Arial Narrow"/>
              </w:rPr>
            </w:pPr>
            <w:r w:rsidRPr="00451D99">
              <w:rPr>
                <w:rFonts w:ascii="Arial Narrow" w:hAnsi="Arial Narrow" w:cs="Arial Narrow"/>
                <w:sz w:val="16"/>
                <w:szCs w:val="16"/>
              </w:rPr>
              <w:t>215 g/ m</w:t>
            </w:r>
            <w:r w:rsidRPr="00451D99">
              <w:rPr>
                <w:rFonts w:ascii="Arial Narrow" w:hAnsi="Arial Narrow" w:cs="Arial Narrow"/>
                <w:position w:val="4"/>
                <w:sz w:val="10"/>
                <w:szCs w:val="10"/>
              </w:rPr>
              <w:t xml:space="preserve">2 </w:t>
            </w:r>
            <w:r w:rsidRPr="00451D99">
              <w:rPr>
                <w:rFonts w:ascii="Arial Narrow" w:hAnsi="Arial Narrow" w:cs="Arial Narrow"/>
                <w:sz w:val="16"/>
                <w:szCs w:val="16"/>
              </w:rPr>
              <w:t>+/ - 3%</w:t>
            </w:r>
          </w:p>
        </w:tc>
      </w:tr>
      <w:tr w:rsidR="00164422" w:rsidRPr="00451D99" w:rsidTr="00DA0098">
        <w:trPr>
          <w:trHeight w:hRule="exact" w:val="4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GOSTOTA NITI/ 1CM EN1049-2/ ISO7211-2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4"/>
              <w:jc w:val="center"/>
              <w:rPr>
                <w:rFonts w:ascii="Arial Narrow" w:hAnsi="Arial Narrow"/>
              </w:rPr>
            </w:pPr>
            <w:r w:rsidRPr="00451D99">
              <w:rPr>
                <w:rFonts w:ascii="Arial Narrow" w:hAnsi="Arial Narrow" w:cs="Arial Narrow"/>
                <w:sz w:val="16"/>
                <w:szCs w:val="16"/>
              </w:rPr>
              <w:t>po osnovi 45 po votku 23 +/ - 10%</w:t>
            </w:r>
          </w:p>
        </w:tc>
      </w:tr>
      <w:tr w:rsidR="00164422" w:rsidRPr="00451D99" w:rsidTr="00DA0098">
        <w:trPr>
          <w:trHeight w:hRule="exact" w:val="2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Pretržna sila  ISO 13934-1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po osnovi min. 1650N, po votku min. 550N</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Pr>
                <w:rFonts w:ascii="Arial Narrow" w:hAnsi="Arial Narrow"/>
              </w:rPr>
            </w:pPr>
            <w:r w:rsidRPr="00451D99">
              <w:rPr>
                <w:rFonts w:ascii="Arial Narrow" w:hAnsi="Arial Narrow" w:cs="Arial Narrow"/>
                <w:sz w:val="16"/>
                <w:szCs w:val="16"/>
              </w:rPr>
              <w:t>Dolžinska masa preje ISO 2060/ISO 2947</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74" w:right="74"/>
              <w:jc w:val="center"/>
              <w:rPr>
                <w:rFonts w:ascii="Arial Narrow" w:hAnsi="Arial Narrow"/>
              </w:rPr>
            </w:pPr>
            <w:r w:rsidRPr="00451D99">
              <w:rPr>
                <w:rFonts w:ascii="Arial Narrow" w:hAnsi="Arial Narrow" w:cs="Arial Narrow"/>
                <w:sz w:val="16"/>
                <w:szCs w:val="16"/>
              </w:rPr>
              <w:t>po osnovi 34Nm po votku 34Nm +/-10%</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Piling ISO 12945-2 / 1000 ciklov</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0" w:right="1"/>
              <w:jc w:val="center"/>
              <w:rPr>
                <w:rFonts w:ascii="Arial Narrow" w:hAnsi="Arial Narrow"/>
              </w:rPr>
            </w:pPr>
            <w:r w:rsidRPr="00451D99">
              <w:rPr>
                <w:rFonts w:ascii="Arial Narrow" w:hAnsi="Arial Narrow" w:cs="Arial Narrow"/>
                <w:sz w:val="16"/>
                <w:szCs w:val="16"/>
              </w:rPr>
              <w:t>4</w:t>
            </w:r>
          </w:p>
        </w:tc>
      </w:tr>
      <w:tr w:rsidR="00164422" w:rsidRPr="00451D99" w:rsidTr="00DA0098">
        <w:trPr>
          <w:trHeight w:hRule="exact" w:val="377"/>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ight="837"/>
              <w:rPr>
                <w:rFonts w:ascii="Arial Narrow" w:hAnsi="Arial Narrow"/>
              </w:rPr>
            </w:pPr>
            <w:r w:rsidRPr="00451D99">
              <w:rPr>
                <w:rFonts w:ascii="Arial Narrow" w:hAnsi="Arial Narrow" w:cs="Arial Narrow"/>
                <w:sz w:val="16"/>
                <w:szCs w:val="16"/>
              </w:rPr>
              <w:t>Barvna obstojnost na pranje ISO 105/C05,C06</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221"/>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Barvna obstojnost na vodo ISO 105/E01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4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ight="297"/>
              <w:rPr>
                <w:rFonts w:ascii="Arial Narrow" w:hAnsi="Arial Narrow"/>
              </w:rPr>
            </w:pPr>
            <w:r w:rsidRPr="00451D99">
              <w:rPr>
                <w:rFonts w:ascii="Arial Narrow" w:hAnsi="Arial Narrow" w:cs="Arial Narrow"/>
                <w:sz w:val="16"/>
                <w:szCs w:val="16"/>
              </w:rPr>
              <w:t>Barvna obstojnost na znoj kisli/alkalni ISO 105/E04</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4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Pr>
                <w:rFonts w:ascii="Arial Narrow" w:hAnsi="Arial Narrow"/>
              </w:rPr>
            </w:pPr>
            <w:r w:rsidRPr="00451D99">
              <w:rPr>
                <w:rFonts w:ascii="Arial Narrow" w:hAnsi="Arial Narrow" w:cs="Arial Narrow"/>
                <w:sz w:val="16"/>
                <w:szCs w:val="16"/>
              </w:rPr>
              <w:t>Barvna obstojnost na umetno svetlobo ISO 105/B02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0" w:right="1"/>
              <w:jc w:val="center"/>
              <w:rPr>
                <w:rFonts w:ascii="Arial Narrow" w:hAnsi="Arial Narrow"/>
              </w:rPr>
            </w:pPr>
            <w:r w:rsidRPr="00451D99">
              <w:rPr>
                <w:rFonts w:ascii="Arial Narrow" w:hAnsi="Arial Narrow" w:cs="Arial Narrow"/>
                <w:sz w:val="16"/>
                <w:szCs w:val="16"/>
              </w:rPr>
              <w:t>5</w:t>
            </w:r>
          </w:p>
        </w:tc>
      </w:tr>
      <w:tr w:rsidR="00164422" w:rsidRPr="00451D99" w:rsidTr="00DA0098">
        <w:trPr>
          <w:trHeight w:hRule="exact" w:val="420"/>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64" w:right="304"/>
              <w:rPr>
                <w:rFonts w:ascii="Arial Narrow" w:hAnsi="Arial Narrow"/>
              </w:rPr>
            </w:pPr>
            <w:r w:rsidRPr="00451D99">
              <w:rPr>
                <w:rFonts w:ascii="Arial Narrow" w:hAnsi="Arial Narrow" w:cs="Arial Narrow"/>
                <w:sz w:val="16"/>
                <w:szCs w:val="16"/>
              </w:rPr>
              <w:t>Barvna obstojnost na hipokloritno beljenje ISO 105/N01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Drgnjenje suho ISO 105/X12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2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Drgnjenje mokro ISO 105/X12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37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ight="56"/>
              <w:rPr>
                <w:rFonts w:ascii="Arial Narrow" w:hAnsi="Arial Narrow"/>
              </w:rPr>
            </w:pPr>
            <w:r w:rsidRPr="00451D99">
              <w:rPr>
                <w:rFonts w:ascii="Arial Narrow" w:hAnsi="Arial Narrow" w:cs="Arial Narrow"/>
                <w:sz w:val="16"/>
                <w:szCs w:val="16"/>
              </w:rPr>
              <w:t>Odpornost proti drgnjenju / Martindale metoda EN ISO 12947-2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3" w:right="75"/>
              <w:jc w:val="center"/>
              <w:rPr>
                <w:rFonts w:ascii="Arial Narrow" w:hAnsi="Arial Narrow"/>
              </w:rPr>
            </w:pPr>
            <w:r w:rsidRPr="00451D99">
              <w:rPr>
                <w:rFonts w:ascii="Arial Narrow" w:hAnsi="Arial Narrow" w:cs="Arial Narrow"/>
                <w:sz w:val="16"/>
                <w:szCs w:val="16"/>
              </w:rPr>
              <w:t>≥50000</w:t>
            </w: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9"/>
        <w:rPr>
          <w:rFonts w:cs="Times New Roman"/>
          <w:sz w:val="27"/>
          <w:szCs w:val="27"/>
        </w:rPr>
      </w:pPr>
    </w:p>
    <w:tbl>
      <w:tblPr>
        <w:tblW w:w="0" w:type="auto"/>
        <w:tblInd w:w="111" w:type="dxa"/>
        <w:tblLayout w:type="fixed"/>
        <w:tblCellMar>
          <w:left w:w="0" w:type="dxa"/>
          <w:right w:w="0" w:type="dxa"/>
        </w:tblCellMar>
        <w:tblLook w:val="0000" w:firstRow="0" w:lastRow="0" w:firstColumn="0" w:lastColumn="0" w:noHBand="0" w:noVBand="0"/>
      </w:tblPr>
      <w:tblGrid>
        <w:gridCol w:w="2828"/>
        <w:gridCol w:w="7341"/>
      </w:tblGrid>
      <w:tr w:rsidR="00164422" w:rsidRPr="00451D99" w:rsidTr="00DA0098">
        <w:trPr>
          <w:trHeight w:hRule="exact" w:val="562"/>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rPr>
                <w:rFonts w:cs="Times New Roman"/>
              </w:rPr>
            </w:pP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8"/>
              <w:ind w:left="0"/>
              <w:rPr>
                <w:rFonts w:ascii="Arial Narrow" w:hAnsi="Arial Narrow"/>
                <w:sz w:val="15"/>
                <w:szCs w:val="15"/>
              </w:rPr>
            </w:pPr>
          </w:p>
          <w:p w:rsidR="00164422" w:rsidRPr="00451D99" w:rsidRDefault="00164422" w:rsidP="00DA0098">
            <w:pPr>
              <w:pStyle w:val="TableParagraph"/>
              <w:kinsoku w:val="0"/>
              <w:overflowPunct w:val="0"/>
              <w:ind w:left="74" w:right="74"/>
              <w:jc w:val="center"/>
              <w:rPr>
                <w:rFonts w:ascii="Arial Narrow" w:hAnsi="Arial Narrow"/>
              </w:rPr>
            </w:pPr>
            <w:r w:rsidRPr="00451D99">
              <w:rPr>
                <w:rFonts w:ascii="Arial Narrow" w:hAnsi="Arial Narrow" w:cs="Arial Narrow"/>
                <w:sz w:val="16"/>
                <w:szCs w:val="16"/>
              </w:rPr>
              <w:t>TEHNIČNI PODATKI ZA TKANINO – SATEN (Atlas)</w:t>
            </w:r>
          </w:p>
        </w:tc>
      </w:tr>
      <w:tr w:rsidR="00164422" w:rsidRPr="00451D99" w:rsidTr="00DA0098">
        <w:trPr>
          <w:trHeight w:hRule="exact" w:val="312"/>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SUROVINSKI SESTAV TKANINA ISO 1833</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40% poliester 60% bombaž (+/-3%)</w:t>
            </w:r>
          </w:p>
        </w:tc>
      </w:tr>
      <w:tr w:rsidR="00164422" w:rsidRPr="00451D99" w:rsidTr="00DA0098">
        <w:trPr>
          <w:trHeight w:hRule="exact" w:val="377"/>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ight="122"/>
              <w:rPr>
                <w:rFonts w:ascii="Arial Narrow" w:hAnsi="Arial Narrow"/>
              </w:rPr>
            </w:pPr>
            <w:r w:rsidRPr="00451D99">
              <w:rPr>
                <w:rFonts w:ascii="Arial Narrow" w:hAnsi="Arial Narrow" w:cs="Arial Narrow"/>
                <w:sz w:val="16"/>
                <w:szCs w:val="16"/>
              </w:rPr>
              <w:t>Dimenzijska stabilnost ISO 5077 po 5 pranjih ISO 15797</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+/- 2%</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Pr>
                <w:rFonts w:ascii="Arial Narrow" w:hAnsi="Arial Narrow"/>
              </w:rPr>
            </w:pPr>
            <w:r w:rsidRPr="00451D99">
              <w:rPr>
                <w:rFonts w:ascii="Arial Narrow" w:hAnsi="Arial Narrow" w:cs="Arial Narrow"/>
                <w:sz w:val="16"/>
                <w:szCs w:val="16"/>
              </w:rPr>
              <w:t>VEZAVA</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73" w:right="75"/>
              <w:jc w:val="center"/>
              <w:rPr>
                <w:rFonts w:ascii="Arial Narrow" w:hAnsi="Arial Narrow"/>
              </w:rPr>
            </w:pPr>
            <w:r w:rsidRPr="00451D99">
              <w:rPr>
                <w:rFonts w:ascii="Arial Narrow" w:hAnsi="Arial Narrow" w:cs="Arial Narrow"/>
                <w:sz w:val="16"/>
                <w:szCs w:val="16"/>
              </w:rPr>
              <w:t>Atlas 4/1</w:t>
            </w:r>
          </w:p>
        </w:tc>
      </w:tr>
      <w:tr w:rsidR="00164422" w:rsidRPr="00451D99" w:rsidTr="00DA0098">
        <w:trPr>
          <w:trHeight w:hRule="exact" w:val="221"/>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PRANJE</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1"/>
              <w:ind w:left="74" w:right="75"/>
              <w:jc w:val="center"/>
              <w:rPr>
                <w:rFonts w:ascii="Arial Narrow" w:hAnsi="Arial Narrow"/>
              </w:rPr>
            </w:pPr>
            <w:r w:rsidRPr="00451D99">
              <w:rPr>
                <w:rFonts w:ascii="Arial Narrow" w:hAnsi="Arial Narrow" w:cs="Arial Narrow"/>
                <w:w w:val="95"/>
                <w:sz w:val="16"/>
                <w:szCs w:val="16"/>
              </w:rPr>
              <w:t>75</w:t>
            </w:r>
            <w:r w:rsidRPr="00451D99">
              <w:rPr>
                <w:rFonts w:ascii="Arial Narrow" w:hAnsi="Arial Narrow"/>
                <w:w w:val="95"/>
                <w:sz w:val="16"/>
                <w:szCs w:val="16"/>
              </w:rPr>
              <w:t></w:t>
            </w:r>
            <w:r w:rsidRPr="00451D99">
              <w:rPr>
                <w:rFonts w:ascii="Arial Narrow" w:hAnsi="Arial Narrow" w:cs="Arial Narrow"/>
                <w:w w:val="95"/>
                <w:sz w:val="16"/>
                <w:szCs w:val="16"/>
              </w:rPr>
              <w:t>C INDUSTRIJSKO PRANJE</w:t>
            </w:r>
          </w:p>
        </w:tc>
      </w:tr>
      <w:tr w:rsidR="00164422" w:rsidRPr="00451D99" w:rsidTr="00DA0098">
        <w:trPr>
          <w:trHeight w:hRule="exact" w:val="562"/>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BARVA</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ind w:left="74" w:right="75"/>
              <w:jc w:val="center"/>
              <w:rPr>
                <w:rFonts w:ascii="Arial Narrow" w:hAnsi="Arial Narrow"/>
              </w:rPr>
            </w:pPr>
            <w:r w:rsidRPr="00451D99">
              <w:rPr>
                <w:rFonts w:ascii="Arial Narrow" w:hAnsi="Arial Narrow" w:cs="Arial Narrow"/>
                <w:sz w:val="16"/>
                <w:szCs w:val="16"/>
              </w:rPr>
              <w:t>Bela, svetlo modra (podobno kot po Pantone lestvici 15-3920 TPX), svetlo zelena (podobno kot po Pantone lestvici 13-5412 TPX), marelica (podobno kot po Pantone lestvici 15-1331 TPX), temno modra (podobno kot po Pantonve lestvici- 19-3940 TPX)</w:t>
            </w:r>
          </w:p>
        </w:tc>
      </w:tr>
      <w:tr w:rsidR="00164422" w:rsidRPr="00451D99" w:rsidTr="00DA0098">
        <w:trPr>
          <w:trHeight w:hRule="exact" w:val="2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TEŽA EN 12127 (SIST ISO 3801)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4"/>
              <w:jc w:val="center"/>
              <w:rPr>
                <w:rFonts w:ascii="Arial Narrow" w:hAnsi="Arial Narrow"/>
              </w:rPr>
            </w:pPr>
            <w:r w:rsidRPr="00451D99">
              <w:rPr>
                <w:rFonts w:ascii="Arial Narrow" w:hAnsi="Arial Narrow" w:cs="Arial Narrow"/>
                <w:sz w:val="16"/>
                <w:szCs w:val="16"/>
              </w:rPr>
              <w:t>210 g/ m</w:t>
            </w:r>
            <w:r w:rsidRPr="00451D99">
              <w:rPr>
                <w:rFonts w:ascii="Arial Narrow" w:hAnsi="Arial Narrow" w:cs="Arial Narrow"/>
                <w:position w:val="4"/>
                <w:sz w:val="10"/>
                <w:szCs w:val="10"/>
              </w:rPr>
              <w:t xml:space="preserve">2 </w:t>
            </w:r>
            <w:r w:rsidRPr="00451D99">
              <w:rPr>
                <w:rFonts w:ascii="Arial Narrow" w:hAnsi="Arial Narrow" w:cs="Arial Narrow"/>
                <w:sz w:val="16"/>
                <w:szCs w:val="16"/>
              </w:rPr>
              <w:t>+/ - 3%</w:t>
            </w:r>
          </w:p>
        </w:tc>
      </w:tr>
      <w:tr w:rsidR="00164422" w:rsidRPr="00451D99" w:rsidTr="00DA0098">
        <w:trPr>
          <w:trHeight w:hRule="exact" w:val="408"/>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Pr>
                <w:rFonts w:ascii="Arial Narrow" w:hAnsi="Arial Narrow"/>
              </w:rPr>
            </w:pPr>
            <w:r w:rsidRPr="00451D99">
              <w:rPr>
                <w:rFonts w:ascii="Arial Narrow" w:hAnsi="Arial Narrow" w:cs="Arial Narrow"/>
                <w:sz w:val="16"/>
                <w:szCs w:val="16"/>
              </w:rPr>
              <w:t>GOSTOTA NITI/ 1CM EN1049-2/ ISO7211-2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72" w:right="75"/>
              <w:jc w:val="center"/>
              <w:rPr>
                <w:rFonts w:ascii="Arial Narrow" w:hAnsi="Arial Narrow"/>
              </w:rPr>
            </w:pPr>
            <w:r w:rsidRPr="00451D99">
              <w:rPr>
                <w:rFonts w:ascii="Arial Narrow" w:hAnsi="Arial Narrow" w:cs="Arial Narrow"/>
                <w:sz w:val="16"/>
                <w:szCs w:val="16"/>
              </w:rPr>
              <w:t>po osnovi 57, po votku 27 +/ - 5%</w:t>
            </w:r>
          </w:p>
        </w:tc>
      </w:tr>
      <w:tr w:rsidR="00164422" w:rsidRPr="00451D99" w:rsidTr="00DA0098">
        <w:trPr>
          <w:trHeight w:hRule="exact" w:val="2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Pretržna sila  ISO 13934-1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po osnovi min. 750 N, po votku min. 480N</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Dolžinska masa preje ISO 2060/ISO 2947</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4"/>
              <w:jc w:val="center"/>
              <w:rPr>
                <w:rFonts w:ascii="Arial Narrow" w:hAnsi="Arial Narrow"/>
              </w:rPr>
            </w:pPr>
            <w:r w:rsidRPr="00451D99">
              <w:rPr>
                <w:rFonts w:ascii="Arial Narrow" w:hAnsi="Arial Narrow" w:cs="Arial Narrow"/>
                <w:sz w:val="16"/>
                <w:szCs w:val="16"/>
              </w:rPr>
              <w:t>po osnovi 50Nm po votku 32Nm +/-5%</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Piling ISO 12945-2 / 1000 ciklov</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0" w:right="1"/>
              <w:jc w:val="center"/>
              <w:rPr>
                <w:rFonts w:ascii="Arial Narrow" w:hAnsi="Arial Narrow"/>
              </w:rPr>
            </w:pPr>
            <w:r w:rsidRPr="00451D99">
              <w:rPr>
                <w:rFonts w:ascii="Arial Narrow" w:hAnsi="Arial Narrow" w:cs="Arial Narrow"/>
                <w:sz w:val="16"/>
                <w:szCs w:val="16"/>
              </w:rPr>
              <w:t>3</w:t>
            </w:r>
          </w:p>
        </w:tc>
      </w:tr>
      <w:tr w:rsidR="00164422" w:rsidRPr="00451D99" w:rsidTr="00DA0098">
        <w:trPr>
          <w:trHeight w:hRule="exact" w:val="377"/>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 w:line="182" w:lineRule="exact"/>
              <w:ind w:left="64" w:right="837"/>
              <w:rPr>
                <w:rFonts w:ascii="Arial Narrow" w:hAnsi="Arial Narrow"/>
              </w:rPr>
            </w:pPr>
            <w:r w:rsidRPr="00451D99">
              <w:rPr>
                <w:rFonts w:ascii="Arial Narrow" w:hAnsi="Arial Narrow" w:cs="Arial Narrow"/>
                <w:sz w:val="16"/>
                <w:szCs w:val="16"/>
              </w:rPr>
              <w:t>Barvna obstojnost na pranje ISO 105/C05,C06</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221"/>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Barvna obstojnost na vodo ISO 105/E01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4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ight="297"/>
              <w:rPr>
                <w:rFonts w:ascii="Arial Narrow" w:hAnsi="Arial Narrow"/>
              </w:rPr>
            </w:pPr>
            <w:r w:rsidRPr="00451D99">
              <w:rPr>
                <w:rFonts w:ascii="Arial Narrow" w:hAnsi="Arial Narrow" w:cs="Arial Narrow"/>
                <w:sz w:val="16"/>
                <w:szCs w:val="16"/>
              </w:rPr>
              <w:t>Barvna obstojnost na znoj kisli/alkalni ISO 105/E04</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4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Pr>
                <w:rFonts w:ascii="Arial Narrow" w:hAnsi="Arial Narrow"/>
              </w:rPr>
            </w:pPr>
            <w:r w:rsidRPr="00451D99">
              <w:rPr>
                <w:rFonts w:ascii="Arial Narrow" w:hAnsi="Arial Narrow" w:cs="Arial Narrow"/>
                <w:sz w:val="16"/>
                <w:szCs w:val="16"/>
              </w:rPr>
              <w:t>Barvna obstojnost na umetno svetlobo ISO 105/B02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0" w:right="1"/>
              <w:jc w:val="center"/>
              <w:rPr>
                <w:rFonts w:ascii="Arial Narrow" w:hAnsi="Arial Narrow"/>
              </w:rPr>
            </w:pPr>
            <w:r w:rsidRPr="00451D99">
              <w:rPr>
                <w:rFonts w:ascii="Arial Narrow" w:hAnsi="Arial Narrow" w:cs="Arial Narrow"/>
                <w:sz w:val="16"/>
                <w:szCs w:val="16"/>
              </w:rPr>
              <w:t>6</w:t>
            </w:r>
          </w:p>
        </w:tc>
      </w:tr>
      <w:tr w:rsidR="00164422" w:rsidRPr="00451D99" w:rsidTr="00DA0098">
        <w:trPr>
          <w:trHeight w:hRule="exact" w:val="420"/>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ight="304"/>
              <w:rPr>
                <w:rFonts w:ascii="Arial Narrow" w:hAnsi="Arial Narrow"/>
              </w:rPr>
            </w:pPr>
            <w:r w:rsidRPr="00451D99">
              <w:rPr>
                <w:rFonts w:ascii="Arial Narrow" w:hAnsi="Arial Narrow" w:cs="Arial Narrow"/>
                <w:sz w:val="16"/>
                <w:szCs w:val="16"/>
              </w:rPr>
              <w:t>Barvna obstojnost na hipokloritno beljenje ISO 105/N01</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4" w:right="75"/>
              <w:jc w:val="center"/>
              <w:rPr>
                <w:rFonts w:ascii="Arial Narrow" w:hAnsi="Arial Narrow"/>
              </w:rPr>
            </w:pPr>
            <w:r w:rsidRPr="00451D99">
              <w:rPr>
                <w:rFonts w:ascii="Arial Narrow" w:hAnsi="Arial Narrow" w:cs="Arial Narrow"/>
                <w:sz w:val="16"/>
                <w:szCs w:val="16"/>
              </w:rPr>
              <w:t>3-4</w:t>
            </w:r>
          </w:p>
        </w:tc>
      </w:tr>
      <w:tr w:rsidR="00164422" w:rsidRPr="00451D99" w:rsidTr="00DA0098">
        <w:trPr>
          <w:trHeight w:hRule="exact" w:val="206"/>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64"/>
              <w:rPr>
                <w:rFonts w:ascii="Arial Narrow" w:hAnsi="Arial Narrow"/>
              </w:rPr>
            </w:pPr>
            <w:r w:rsidRPr="00451D99">
              <w:rPr>
                <w:rFonts w:ascii="Arial Narrow" w:hAnsi="Arial Narrow" w:cs="Arial Narrow"/>
                <w:sz w:val="16"/>
                <w:szCs w:val="16"/>
              </w:rPr>
              <w:t>Drgnjenje suho ISO 105/X12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0" w:right="1"/>
              <w:jc w:val="center"/>
              <w:rPr>
                <w:rFonts w:ascii="Arial Narrow" w:hAnsi="Arial Narrow"/>
              </w:rPr>
            </w:pPr>
            <w:r w:rsidRPr="00451D99">
              <w:rPr>
                <w:rFonts w:ascii="Arial Narrow" w:hAnsi="Arial Narrow" w:cs="Arial Narrow"/>
                <w:sz w:val="16"/>
                <w:szCs w:val="16"/>
              </w:rPr>
              <w:t>5</w:t>
            </w:r>
          </w:p>
        </w:tc>
      </w:tr>
      <w:tr w:rsidR="00164422" w:rsidRPr="00451D99" w:rsidTr="00DA0098">
        <w:trPr>
          <w:trHeight w:hRule="exact" w:val="209"/>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64"/>
              <w:rPr>
                <w:rFonts w:ascii="Arial Narrow" w:hAnsi="Arial Narrow"/>
              </w:rPr>
            </w:pPr>
            <w:r w:rsidRPr="00451D99">
              <w:rPr>
                <w:rFonts w:ascii="Arial Narrow" w:hAnsi="Arial Narrow" w:cs="Arial Narrow"/>
                <w:sz w:val="16"/>
                <w:szCs w:val="16"/>
              </w:rPr>
              <w:t>Drgnjenje mokro ISO 105/X12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2" w:lineRule="exact"/>
              <w:ind w:left="74" w:right="75"/>
              <w:jc w:val="center"/>
              <w:rPr>
                <w:rFonts w:ascii="Arial Narrow" w:hAnsi="Arial Narrow"/>
              </w:rPr>
            </w:pPr>
            <w:r w:rsidRPr="00451D99">
              <w:rPr>
                <w:rFonts w:ascii="Arial Narrow" w:hAnsi="Arial Narrow" w:cs="Arial Narrow"/>
                <w:sz w:val="16"/>
                <w:szCs w:val="16"/>
              </w:rPr>
              <w:t>4-5</w:t>
            </w:r>
          </w:p>
        </w:tc>
      </w:tr>
      <w:tr w:rsidR="00164422" w:rsidRPr="00451D99" w:rsidTr="00DA0098">
        <w:trPr>
          <w:trHeight w:hRule="exact" w:val="377"/>
        </w:trPr>
        <w:tc>
          <w:tcPr>
            <w:tcW w:w="2828"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242" w:lineRule="auto"/>
              <w:ind w:left="64" w:right="56"/>
              <w:rPr>
                <w:rFonts w:ascii="Arial Narrow" w:hAnsi="Arial Narrow"/>
              </w:rPr>
            </w:pPr>
            <w:r w:rsidRPr="00451D99">
              <w:rPr>
                <w:rFonts w:ascii="Arial Narrow" w:hAnsi="Arial Narrow" w:cs="Arial Narrow"/>
                <w:sz w:val="16"/>
                <w:szCs w:val="16"/>
              </w:rPr>
              <w:t>Odpornost proti drgnjenju / Martindale metoda EN ISO 12947-2</w:t>
            </w:r>
          </w:p>
        </w:tc>
        <w:tc>
          <w:tcPr>
            <w:tcW w:w="7341" w:type="dxa"/>
            <w:tcBorders>
              <w:top w:val="single" w:sz="4" w:space="0" w:color="000000"/>
              <w:left w:val="single" w:sz="4" w:space="0" w:color="000000"/>
              <w:bottom w:val="single" w:sz="4" w:space="0" w:color="000000"/>
              <w:right w:val="single" w:sz="4" w:space="0" w:color="000000"/>
            </w:tcBorders>
          </w:tcPr>
          <w:p w:rsidR="00164422" w:rsidRPr="00451D99" w:rsidRDefault="00164422" w:rsidP="00DA0098">
            <w:pPr>
              <w:pStyle w:val="TableParagraph"/>
              <w:kinsoku w:val="0"/>
              <w:overflowPunct w:val="0"/>
              <w:spacing w:line="180" w:lineRule="exact"/>
              <w:ind w:left="73" w:right="75"/>
              <w:jc w:val="center"/>
              <w:rPr>
                <w:rFonts w:ascii="Arial Narrow" w:hAnsi="Arial Narrow"/>
              </w:rPr>
            </w:pPr>
            <w:r w:rsidRPr="00451D99">
              <w:rPr>
                <w:rFonts w:ascii="Arial Narrow" w:hAnsi="Arial Narrow" w:cs="Arial Narrow"/>
                <w:sz w:val="16"/>
                <w:szCs w:val="16"/>
              </w:rPr>
              <w:t>≥50000</w:t>
            </w:r>
          </w:p>
        </w:tc>
      </w:tr>
    </w:tbl>
    <w:p w:rsidR="00164422" w:rsidRPr="00451D99" w:rsidRDefault="00164422" w:rsidP="00164422">
      <w:pPr>
        <w:pStyle w:val="Telobesedila"/>
        <w:kinsoku w:val="0"/>
        <w:overflowPunct w:val="0"/>
        <w:spacing w:before="10"/>
        <w:rPr>
          <w:rFonts w:cs="Times New Roman"/>
          <w:sz w:val="15"/>
          <w:szCs w:val="15"/>
        </w:rPr>
      </w:pPr>
    </w:p>
    <w:p w:rsidR="00164422" w:rsidRPr="00451D99" w:rsidRDefault="00164422" w:rsidP="00164422">
      <w:pPr>
        <w:pStyle w:val="Naslov3"/>
        <w:kinsoku w:val="0"/>
        <w:overflowPunct w:val="0"/>
        <w:spacing w:before="89"/>
        <w:ind w:left="180" w:right="395"/>
      </w:pPr>
      <w:r w:rsidRPr="00451D99">
        <w:t>Ponudnik mora v ponudbi predložiti reprezentančne vzorce blaga (min 10x10 cm) v vseh zahtevanih barvah za posamezne razpisane vrste tkanin. Predložiti je potrebno rezultate testiranja tkanin (za belo in eno od zahtevanih barvnih odtenkov) s strani akreditirane neodvisne institucije v EU za vse zahtevane vrste tkanin.</w:t>
      </w:r>
    </w:p>
    <w:p w:rsidR="00164422" w:rsidRPr="00451D99" w:rsidRDefault="00164422" w:rsidP="00164422">
      <w:pPr>
        <w:pStyle w:val="Telobesedila"/>
        <w:kinsoku w:val="0"/>
        <w:overflowPunct w:val="0"/>
        <w:ind w:left="180"/>
      </w:pPr>
      <w:r w:rsidRPr="00451D99">
        <w:t>Naročnik bo ob sumu na »odstopanje« kvalitete določene vrste blaga, ki je zahtevana v razpisni dokumentaciji,</w:t>
      </w:r>
    </w:p>
    <w:p w:rsidR="00164422" w:rsidRPr="00451D99" w:rsidRDefault="00164422" w:rsidP="00164422">
      <w:pPr>
        <w:pStyle w:val="Telobesedila"/>
        <w:kinsoku w:val="0"/>
        <w:overflowPunct w:val="0"/>
        <w:spacing w:before="76"/>
        <w:ind w:left="100"/>
      </w:pPr>
      <w:r w:rsidRPr="00451D99">
        <w:lastRenderedPageBreak/>
        <w:t>poslal izdelek na testiranje kvalitete in pristnosti v zunanjo inštitucijo, na stroške ponudnika.</w:t>
      </w:r>
    </w:p>
    <w:p w:rsidR="00164422" w:rsidRPr="00451D99" w:rsidRDefault="00164422" w:rsidP="00164422">
      <w:pPr>
        <w:pStyle w:val="Telobesedila"/>
        <w:kinsoku w:val="0"/>
        <w:overflowPunct w:val="0"/>
        <w:spacing w:before="1"/>
      </w:pPr>
    </w:p>
    <w:p w:rsidR="00164422" w:rsidRPr="00451D99" w:rsidRDefault="00164422" w:rsidP="00164422">
      <w:pPr>
        <w:pStyle w:val="Telobesedila"/>
        <w:kinsoku w:val="0"/>
        <w:overflowPunct w:val="0"/>
        <w:ind w:left="100" w:right="101"/>
      </w:pPr>
      <w:r w:rsidRPr="00451D99">
        <w:t>Ponudnik mora na lastne stroške zagotoviti predložitev oziroma dostavo vzorcev in sicer v velikostni številki 40 za ženske modele in 50 za moške modele, do roka oddaje ponudbe in sicer za  zaporedne številke predračuna:</w:t>
      </w:r>
    </w:p>
    <w:p w:rsidR="00164422" w:rsidRPr="00451D99" w:rsidRDefault="00164422" w:rsidP="00164422">
      <w:pPr>
        <w:pStyle w:val="Telobesedila"/>
        <w:kinsoku w:val="0"/>
        <w:overflowPunct w:val="0"/>
        <w:spacing w:before="10"/>
        <w:rPr>
          <w:sz w:val="23"/>
          <w:szCs w:val="23"/>
        </w:rPr>
      </w:pPr>
    </w:p>
    <w:p w:rsidR="00164422" w:rsidRPr="00451D99" w:rsidRDefault="00164422" w:rsidP="00164422">
      <w:pPr>
        <w:pStyle w:val="Odstavekseznama"/>
        <w:numPr>
          <w:ilvl w:val="0"/>
          <w:numId w:val="8"/>
        </w:numPr>
        <w:tabs>
          <w:tab w:val="left" w:pos="820"/>
        </w:tabs>
        <w:kinsoku w:val="0"/>
        <w:overflowPunct w:val="0"/>
        <w:ind w:hanging="719"/>
      </w:pPr>
      <w:r w:rsidRPr="00451D99">
        <w:t>JAKNA ZGORNJI DEL – BELA /SATEN/</w:t>
      </w:r>
      <w:r w:rsidRPr="00451D99">
        <w:rPr>
          <w:spacing w:val="-5"/>
        </w:rPr>
        <w:t xml:space="preserve"> </w:t>
      </w:r>
      <w:r w:rsidRPr="00451D99">
        <w:t>ženska</w:t>
      </w:r>
    </w:p>
    <w:p w:rsidR="00164422" w:rsidRPr="00451D99" w:rsidRDefault="00164422" w:rsidP="00164422">
      <w:pPr>
        <w:pStyle w:val="Odstavekseznama"/>
        <w:numPr>
          <w:ilvl w:val="0"/>
          <w:numId w:val="8"/>
        </w:numPr>
        <w:tabs>
          <w:tab w:val="left" w:pos="820"/>
        </w:tabs>
        <w:kinsoku w:val="0"/>
        <w:overflowPunct w:val="0"/>
        <w:spacing w:line="276" w:lineRule="exact"/>
        <w:ind w:hanging="719"/>
      </w:pPr>
      <w:r w:rsidRPr="00451D99">
        <w:t>JAKNA</w:t>
      </w:r>
      <w:r w:rsidRPr="00451D99">
        <w:rPr>
          <w:spacing w:val="-19"/>
        </w:rPr>
        <w:t xml:space="preserve"> </w:t>
      </w:r>
      <w:r w:rsidRPr="00451D99">
        <w:t>ZGORNJI</w:t>
      </w:r>
      <w:r w:rsidRPr="00451D99">
        <w:rPr>
          <w:spacing w:val="-18"/>
        </w:rPr>
        <w:t xml:space="preserve"> </w:t>
      </w:r>
      <w:r w:rsidRPr="00451D99">
        <w:t>DEL</w:t>
      </w:r>
      <w:r w:rsidRPr="00451D99">
        <w:rPr>
          <w:spacing w:val="-18"/>
        </w:rPr>
        <w:t xml:space="preserve"> </w:t>
      </w:r>
      <w:r w:rsidRPr="00451D99">
        <w:t>–</w:t>
      </w:r>
      <w:r w:rsidRPr="00451D99">
        <w:rPr>
          <w:spacing w:val="-18"/>
        </w:rPr>
        <w:t xml:space="preserve"> </w:t>
      </w:r>
      <w:r w:rsidRPr="00451D99">
        <w:t>BELA</w:t>
      </w:r>
      <w:r w:rsidRPr="00451D99">
        <w:rPr>
          <w:spacing w:val="-16"/>
        </w:rPr>
        <w:t xml:space="preserve"> </w:t>
      </w:r>
      <w:r w:rsidRPr="00451D99">
        <w:t>/</w:t>
      </w:r>
      <w:r w:rsidRPr="00451D99">
        <w:rPr>
          <w:rFonts w:cs="Times New Roman"/>
        </w:rPr>
        <w:t>KEPER</w:t>
      </w:r>
      <w:r w:rsidRPr="00451D99">
        <w:t>/ženska</w:t>
      </w:r>
    </w:p>
    <w:p w:rsidR="00164422" w:rsidRPr="00451D99" w:rsidRDefault="00164422" w:rsidP="00164422">
      <w:pPr>
        <w:pStyle w:val="Odstavekseznama"/>
        <w:numPr>
          <w:ilvl w:val="0"/>
          <w:numId w:val="7"/>
        </w:numPr>
        <w:tabs>
          <w:tab w:val="left" w:pos="820"/>
        </w:tabs>
        <w:kinsoku w:val="0"/>
        <w:overflowPunct w:val="0"/>
        <w:ind w:right="1399" w:firstLine="0"/>
      </w:pPr>
      <w:r w:rsidRPr="00451D99">
        <w:t>JAKNA ZGORNJI DEL – BARVNO Z BELO KOMBINACIJO/SATEN – svetlo zelena z belo kombinacijo/moška</w:t>
      </w:r>
    </w:p>
    <w:p w:rsidR="00164422" w:rsidRPr="00451D99" w:rsidRDefault="00164422" w:rsidP="00164422">
      <w:pPr>
        <w:pStyle w:val="Odstavekseznama"/>
        <w:numPr>
          <w:ilvl w:val="0"/>
          <w:numId w:val="7"/>
        </w:numPr>
        <w:tabs>
          <w:tab w:val="left" w:pos="821"/>
        </w:tabs>
        <w:kinsoku w:val="0"/>
        <w:overflowPunct w:val="0"/>
        <w:ind w:right="1377" w:firstLine="0"/>
      </w:pPr>
      <w:r w:rsidRPr="00451D99">
        <w:t>JAKNA</w:t>
      </w:r>
      <w:r w:rsidRPr="00451D99">
        <w:rPr>
          <w:spacing w:val="-9"/>
        </w:rPr>
        <w:t xml:space="preserve"> </w:t>
      </w:r>
      <w:r w:rsidRPr="00451D99">
        <w:t>ZGORNJI</w:t>
      </w:r>
      <w:r w:rsidRPr="00451D99">
        <w:rPr>
          <w:spacing w:val="-9"/>
        </w:rPr>
        <w:t xml:space="preserve"> </w:t>
      </w:r>
      <w:r w:rsidRPr="00451D99">
        <w:t>DEL</w:t>
      </w:r>
      <w:r w:rsidRPr="00451D99">
        <w:rPr>
          <w:spacing w:val="-7"/>
        </w:rPr>
        <w:t xml:space="preserve"> </w:t>
      </w:r>
      <w:r w:rsidRPr="00451D99">
        <w:t>–</w:t>
      </w:r>
      <w:r w:rsidRPr="00451D99">
        <w:rPr>
          <w:spacing w:val="-11"/>
        </w:rPr>
        <w:t xml:space="preserve"> </w:t>
      </w:r>
      <w:r w:rsidRPr="00451D99">
        <w:t>BARVNO</w:t>
      </w:r>
      <w:r w:rsidRPr="00451D99">
        <w:rPr>
          <w:spacing w:val="-9"/>
        </w:rPr>
        <w:t xml:space="preserve"> </w:t>
      </w:r>
      <w:r w:rsidRPr="00451D99">
        <w:t>Z</w:t>
      </w:r>
      <w:r w:rsidRPr="00451D99">
        <w:rPr>
          <w:spacing w:val="-7"/>
        </w:rPr>
        <w:t xml:space="preserve"> </w:t>
      </w:r>
      <w:r w:rsidRPr="00451D99">
        <w:t>BELO</w:t>
      </w:r>
      <w:r w:rsidRPr="00451D99">
        <w:rPr>
          <w:spacing w:val="-7"/>
        </w:rPr>
        <w:t xml:space="preserve"> </w:t>
      </w:r>
      <w:r w:rsidRPr="00451D99">
        <w:t>KOMBINACIJO</w:t>
      </w:r>
      <w:r w:rsidRPr="00451D99">
        <w:rPr>
          <w:rFonts w:cs="Times New Roman"/>
        </w:rPr>
        <w:t>/KEPER</w:t>
      </w:r>
      <w:r w:rsidRPr="00451D99">
        <w:rPr>
          <w:rFonts w:cs="Times New Roman"/>
          <w:spacing w:val="-18"/>
        </w:rPr>
        <w:t xml:space="preserve"> </w:t>
      </w:r>
      <w:r w:rsidRPr="00451D99">
        <w:t>–</w:t>
      </w:r>
      <w:r w:rsidRPr="00451D99">
        <w:rPr>
          <w:spacing w:val="-9"/>
        </w:rPr>
        <w:t xml:space="preserve"> </w:t>
      </w:r>
      <w:r w:rsidRPr="00451D99">
        <w:t>svetlo</w:t>
      </w:r>
      <w:r w:rsidRPr="00451D99">
        <w:rPr>
          <w:spacing w:val="-11"/>
        </w:rPr>
        <w:t xml:space="preserve"> </w:t>
      </w:r>
      <w:r w:rsidRPr="00451D99">
        <w:t>zelena</w:t>
      </w:r>
      <w:r w:rsidRPr="00451D99">
        <w:rPr>
          <w:spacing w:val="-9"/>
        </w:rPr>
        <w:t xml:space="preserve"> </w:t>
      </w:r>
      <w:r w:rsidRPr="00451D99">
        <w:t>z</w:t>
      </w:r>
      <w:r w:rsidRPr="00451D99">
        <w:rPr>
          <w:spacing w:val="-9"/>
        </w:rPr>
        <w:t xml:space="preserve"> </w:t>
      </w:r>
      <w:r w:rsidRPr="00451D99">
        <w:t>belo kombinacijo/moška</w:t>
      </w:r>
    </w:p>
    <w:p w:rsidR="00164422" w:rsidRPr="00451D99" w:rsidRDefault="00164422" w:rsidP="00164422">
      <w:pPr>
        <w:pStyle w:val="Odstavekseznama"/>
        <w:numPr>
          <w:ilvl w:val="0"/>
          <w:numId w:val="7"/>
        </w:numPr>
        <w:tabs>
          <w:tab w:val="left" w:pos="821"/>
        </w:tabs>
        <w:kinsoku w:val="0"/>
        <w:overflowPunct w:val="0"/>
        <w:spacing w:line="274" w:lineRule="exact"/>
        <w:ind w:left="820"/>
      </w:pPr>
      <w:r w:rsidRPr="00451D99">
        <w:t>HLAČE BARVNE – PAS IN ZADRGA/SATEN –</w:t>
      </w:r>
      <w:r w:rsidRPr="00451D99">
        <w:rPr>
          <w:spacing w:val="-8"/>
        </w:rPr>
        <w:t xml:space="preserve"> </w:t>
      </w:r>
      <w:r w:rsidRPr="00451D99">
        <w:t>marelica/ženske</w:t>
      </w:r>
    </w:p>
    <w:p w:rsidR="00164422" w:rsidRPr="00451D99" w:rsidRDefault="00164422" w:rsidP="00164422">
      <w:pPr>
        <w:pStyle w:val="Odstavekseznama"/>
        <w:numPr>
          <w:ilvl w:val="0"/>
          <w:numId w:val="7"/>
        </w:numPr>
        <w:tabs>
          <w:tab w:val="left" w:pos="821"/>
        </w:tabs>
        <w:kinsoku w:val="0"/>
        <w:overflowPunct w:val="0"/>
        <w:spacing w:line="276" w:lineRule="exact"/>
        <w:ind w:left="820"/>
      </w:pPr>
      <w:r w:rsidRPr="00451D99">
        <w:t>HLAČE</w:t>
      </w:r>
      <w:r w:rsidRPr="00451D99">
        <w:rPr>
          <w:spacing w:val="-11"/>
        </w:rPr>
        <w:t xml:space="preserve"> </w:t>
      </w:r>
      <w:r w:rsidRPr="00451D99">
        <w:t>BARVNE</w:t>
      </w:r>
      <w:r w:rsidRPr="00451D99">
        <w:rPr>
          <w:spacing w:val="-9"/>
        </w:rPr>
        <w:t xml:space="preserve"> </w:t>
      </w:r>
      <w:r w:rsidRPr="00451D99">
        <w:t>–</w:t>
      </w:r>
      <w:r w:rsidRPr="00451D99">
        <w:rPr>
          <w:spacing w:val="-13"/>
        </w:rPr>
        <w:t xml:space="preserve"> </w:t>
      </w:r>
      <w:r w:rsidRPr="00451D99">
        <w:t>PAS</w:t>
      </w:r>
      <w:r w:rsidRPr="00451D99">
        <w:rPr>
          <w:spacing w:val="-11"/>
        </w:rPr>
        <w:t xml:space="preserve"> </w:t>
      </w:r>
      <w:r w:rsidRPr="00451D99">
        <w:t>IN</w:t>
      </w:r>
      <w:r w:rsidRPr="00451D99">
        <w:rPr>
          <w:spacing w:val="-13"/>
        </w:rPr>
        <w:t xml:space="preserve"> </w:t>
      </w:r>
      <w:r w:rsidRPr="00451D99">
        <w:t>ZADRGA/</w:t>
      </w:r>
      <w:r w:rsidRPr="00451D99">
        <w:rPr>
          <w:rFonts w:cs="Times New Roman"/>
        </w:rPr>
        <w:t>KEPER</w:t>
      </w:r>
      <w:r w:rsidRPr="00451D99">
        <w:rPr>
          <w:rFonts w:cs="Times New Roman"/>
          <w:spacing w:val="-17"/>
        </w:rPr>
        <w:t xml:space="preserve"> </w:t>
      </w:r>
      <w:r w:rsidRPr="00451D99">
        <w:t>–</w:t>
      </w:r>
      <w:r w:rsidRPr="00451D99">
        <w:rPr>
          <w:spacing w:val="-11"/>
        </w:rPr>
        <w:t xml:space="preserve"> </w:t>
      </w:r>
      <w:r w:rsidRPr="00451D99">
        <w:t>svetlo</w:t>
      </w:r>
      <w:r w:rsidRPr="00451D99">
        <w:rPr>
          <w:spacing w:val="-11"/>
        </w:rPr>
        <w:t xml:space="preserve"> </w:t>
      </w:r>
      <w:r w:rsidRPr="00451D99">
        <w:t>modre/moške</w:t>
      </w:r>
    </w:p>
    <w:p w:rsidR="00164422" w:rsidRPr="00451D99" w:rsidRDefault="00164422" w:rsidP="00164422">
      <w:pPr>
        <w:pStyle w:val="Odstavekseznama"/>
        <w:numPr>
          <w:ilvl w:val="0"/>
          <w:numId w:val="7"/>
        </w:numPr>
        <w:tabs>
          <w:tab w:val="left" w:pos="821"/>
        </w:tabs>
        <w:kinsoku w:val="0"/>
        <w:overflowPunct w:val="0"/>
        <w:spacing w:line="275" w:lineRule="exact"/>
        <w:ind w:left="820"/>
      </w:pPr>
      <w:r w:rsidRPr="00451D99">
        <w:t>HLAČE BARVNE – ELASTIKA/SATEN – temno</w:t>
      </w:r>
      <w:r w:rsidRPr="00451D99">
        <w:rPr>
          <w:spacing w:val="-7"/>
        </w:rPr>
        <w:t xml:space="preserve"> </w:t>
      </w:r>
      <w:r w:rsidRPr="00451D99">
        <w:t>modra/ženske</w:t>
      </w:r>
    </w:p>
    <w:p w:rsidR="00164422" w:rsidRPr="00451D99" w:rsidRDefault="00164422" w:rsidP="00164422">
      <w:pPr>
        <w:pStyle w:val="Odstavekseznama"/>
        <w:numPr>
          <w:ilvl w:val="0"/>
          <w:numId w:val="6"/>
        </w:numPr>
        <w:tabs>
          <w:tab w:val="left" w:pos="821"/>
        </w:tabs>
        <w:kinsoku w:val="0"/>
        <w:overflowPunct w:val="0"/>
        <w:spacing w:line="480" w:lineRule="auto"/>
        <w:ind w:right="5049" w:firstLine="0"/>
      </w:pPr>
      <w:r w:rsidRPr="00451D99">
        <w:t>KRILO BARVNO – SATEN/svetlo modra/žensko Predloženi vzorci ostanejo v lasti</w:t>
      </w:r>
      <w:r w:rsidRPr="00451D99">
        <w:rPr>
          <w:spacing w:val="-5"/>
        </w:rPr>
        <w:t xml:space="preserve"> </w:t>
      </w:r>
      <w:r w:rsidRPr="00451D99">
        <w:t>naročnika.</w:t>
      </w:r>
    </w:p>
    <w:p w:rsidR="00164422" w:rsidRPr="00451D99" w:rsidRDefault="00164422" w:rsidP="00164422">
      <w:pPr>
        <w:pStyle w:val="Telobesedila"/>
        <w:kinsoku w:val="0"/>
        <w:overflowPunct w:val="0"/>
        <w:spacing w:before="2"/>
        <w:rPr>
          <w:sz w:val="29"/>
          <w:szCs w:val="29"/>
        </w:rPr>
      </w:pPr>
    </w:p>
    <w:p w:rsidR="00164422" w:rsidRPr="00451D99" w:rsidRDefault="00164422" w:rsidP="00164422">
      <w:pPr>
        <w:pStyle w:val="Telobesedila"/>
        <w:kinsoku w:val="0"/>
        <w:overflowPunct w:val="0"/>
        <w:spacing w:before="94"/>
        <w:ind w:left="240"/>
        <w:rPr>
          <w:rFonts w:cs="Times New Roman"/>
          <w:w w:val="111"/>
          <w:sz w:val="16"/>
          <w:szCs w:val="16"/>
        </w:rPr>
      </w:pPr>
      <w:r w:rsidRPr="00451D99">
        <w:rPr>
          <w:noProof/>
        </w:rPr>
        <mc:AlternateContent>
          <mc:Choice Requires="wps">
            <w:drawing>
              <wp:anchor distT="0" distB="0" distL="114300" distR="114300" simplePos="0" relativeHeight="251683840" behindDoc="1" locked="0" layoutInCell="0" allowOverlap="1" wp14:anchorId="21D1B152" wp14:editId="048C4ACB">
                <wp:simplePos x="0" y="0"/>
                <wp:positionH relativeFrom="page">
                  <wp:posOffset>638810</wp:posOffset>
                </wp:positionH>
                <wp:positionV relativeFrom="paragraph">
                  <wp:posOffset>-90170</wp:posOffset>
                </wp:positionV>
                <wp:extent cx="5881370" cy="197485"/>
                <wp:effectExtent l="0" t="0" r="0" b="0"/>
                <wp:wrapNone/>
                <wp:docPr id="3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97485"/>
                        </a:xfrm>
                        <a:prstGeom prst="rect">
                          <a:avLst/>
                        </a:prstGeom>
                        <a:solidFill>
                          <a:srgbClr val="BDBDBD"/>
                        </a:solidFill>
                        <a:ln w="6096">
                          <a:solidFill>
                            <a:srgbClr val="000000"/>
                          </a:solidFill>
                          <a:miter lim="800000"/>
                          <a:headEnd/>
                          <a:tailEnd/>
                        </a:ln>
                      </wps:spPr>
                      <wps:txbx>
                        <w:txbxContent>
                          <w:p w:rsidR="00164422" w:rsidRDefault="00164422" w:rsidP="00164422">
                            <w:pPr>
                              <w:pStyle w:val="Telobesedila"/>
                              <w:kinsoku w:val="0"/>
                              <w:overflowPunct w:val="0"/>
                              <w:spacing w:before="5"/>
                              <w:ind w:left="9"/>
                              <w:rPr>
                                <w:rFonts w:ascii="Times New Roman" w:hAnsi="Times New Roman" w:cs="Times New Roman"/>
                                <w:w w:val="120"/>
                                <w:sz w:val="16"/>
                                <w:szCs w:val="16"/>
                              </w:rPr>
                            </w:pPr>
                            <w:r>
                              <w:rPr>
                                <w:rFonts w:ascii="Times New Roman" w:hAnsi="Times New Roman" w:cs="Times New Roman"/>
                                <w:w w:val="120"/>
                                <w:sz w:val="16"/>
                                <w:szCs w:val="16"/>
                              </w:rPr>
                              <w:t>SKLOP 7 Delovna oblačila 1 del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1B152" id="Text Box 45" o:spid="_x0000_s1043" type="#_x0000_t202" style="position:absolute;left:0;text-align:left;margin-left:50.3pt;margin-top:-7.1pt;width:463.1pt;height:15.5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" o:allowincell="f" fillcolor="#bdbdbd" strokeweight=".48pt">
                <v:textbox inset="0,0,0,0">
                  <w:txbxContent>
                    <w:p w:rsidR="00164422" w:rsidRDefault="00164422" w:rsidP="00164422">
                      <w:pPr>
                        <w:pStyle w:val="Telobesedila"/>
                        <w:kinsoku w:val="0"/>
                        <w:overflowPunct w:val="0"/>
                        <w:spacing w:before="5"/>
                        <w:ind w:left="9"/>
                        <w:rPr>
                          <w:rFonts w:ascii="Times New Roman" w:hAnsi="Times New Roman" w:cs="Times New Roman"/>
                          <w:w w:val="120"/>
                          <w:sz w:val="16"/>
                          <w:szCs w:val="16"/>
                        </w:rPr>
                      </w:pPr>
                      <w:r>
                        <w:rPr>
                          <w:rFonts w:ascii="Times New Roman" w:hAnsi="Times New Roman" w:cs="Times New Roman"/>
                          <w:w w:val="120"/>
                          <w:sz w:val="16"/>
                          <w:szCs w:val="16"/>
                        </w:rPr>
                        <w:t>SKLOP 7 Delovna oblačila 1 del</w:t>
                      </w:r>
                    </w:p>
                  </w:txbxContent>
                </v:textbox>
                <w10:wrap anchorx="page"/>
              </v:shape>
            </w:pict>
          </mc:Fallback>
        </mc:AlternateContent>
      </w:r>
      <w:r w:rsidRPr="00451D99">
        <w:rPr>
          <w:rFonts w:cs="Times New Roman"/>
          <w:w w:val="111"/>
          <w:sz w:val="16"/>
          <w:szCs w:val="16"/>
        </w:rPr>
        <w:t>1</w:t>
      </w:r>
    </w:p>
    <w:p w:rsidR="00164422" w:rsidRPr="00451D99" w:rsidRDefault="00164422" w:rsidP="00164422">
      <w:pPr>
        <w:pStyle w:val="Telobesedila"/>
        <w:kinsoku w:val="0"/>
        <w:overflowPunct w:val="0"/>
        <w:spacing w:before="5"/>
        <w:rPr>
          <w:rFonts w:cs="Times New Roman"/>
          <w:sz w:val="18"/>
          <w:szCs w:val="18"/>
        </w:rPr>
      </w:pPr>
    </w:p>
    <w:tbl>
      <w:tblPr>
        <w:tblW w:w="0" w:type="auto"/>
        <w:tblInd w:w="2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36"/>
        </w:trPr>
        <w:tc>
          <w:tcPr>
            <w:tcW w:w="396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4"/>
              <w:ind w:left="824"/>
              <w:rPr>
                <w:rFonts w:ascii="Arial Narrow" w:hAnsi="Arial Narrow"/>
              </w:rPr>
            </w:pPr>
            <w:r w:rsidRPr="00451D99">
              <w:rPr>
                <w:rFonts w:ascii="Arial Narrow" w:hAnsi="Arial Narrow"/>
                <w:sz w:val="16"/>
                <w:szCs w:val="16"/>
              </w:rPr>
              <w:t>ARTIKEL</w:t>
            </w:r>
          </w:p>
        </w:tc>
        <w:tc>
          <w:tcPr>
            <w:tcW w:w="5296"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42" w:right="149"/>
              <w:jc w:val="center"/>
              <w:rPr>
                <w:rFonts w:ascii="Arial Narrow" w:hAnsi="Arial Narrow"/>
              </w:rPr>
            </w:pPr>
            <w:r w:rsidRPr="00451D99">
              <w:rPr>
                <w:rFonts w:ascii="Arial Narrow" w:hAnsi="Arial Narrow"/>
                <w:w w:val="105"/>
                <w:sz w:val="16"/>
                <w:szCs w:val="16"/>
              </w:rPr>
              <w:t>HALJA PLAŠČ</w:t>
            </w:r>
          </w:p>
        </w:tc>
      </w:tr>
      <w:tr w:rsidR="00164422" w:rsidRPr="00451D99" w:rsidTr="00DA0098">
        <w:trPr>
          <w:trHeight w:hRule="exact" w:val="310"/>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59"/>
              <w:rPr>
                <w:rFonts w:ascii="Arial Narrow" w:hAnsi="Arial Narrow"/>
              </w:rPr>
            </w:pPr>
            <w:r w:rsidRPr="00451D99">
              <w:rPr>
                <w:rFonts w:ascii="Arial Narrow" w:hAnsi="Arial Narrow"/>
                <w:w w:val="115"/>
                <w:sz w:val="16"/>
                <w:szCs w:val="16"/>
              </w:rPr>
              <w:t>Vezava</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7"/>
              <w:jc w:val="center"/>
              <w:rPr>
                <w:rFonts w:ascii="Arial Narrow" w:hAnsi="Arial Narrow"/>
              </w:rPr>
            </w:pPr>
            <w:r w:rsidRPr="00451D99">
              <w:rPr>
                <w:rFonts w:ascii="Arial Narrow" w:hAnsi="Arial Narrow"/>
                <w:w w:val="115"/>
                <w:sz w:val="16"/>
                <w:szCs w:val="16"/>
              </w:rPr>
              <w:t>keper/saten</w:t>
            </w:r>
          </w:p>
        </w:tc>
      </w:tr>
      <w:tr w:rsidR="00164422" w:rsidRPr="00451D99" w:rsidTr="00DA0098">
        <w:trPr>
          <w:trHeight w:hRule="exact" w:val="314"/>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59"/>
              <w:rPr>
                <w:rFonts w:ascii="Arial Narrow" w:hAnsi="Arial Narrow"/>
              </w:rPr>
            </w:pPr>
            <w:r w:rsidRPr="00451D99">
              <w:rPr>
                <w:rFonts w:ascii="Arial Narrow" w:hAnsi="Arial Narrow"/>
                <w:w w:val="110"/>
                <w:sz w:val="16"/>
                <w:szCs w:val="16"/>
              </w:rPr>
              <w:t>Barve</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r w:rsidRPr="00451D99">
              <w:rPr>
                <w:rFonts w:ascii="Arial Narrow" w:hAnsi="Arial Narrow"/>
                <w:w w:val="110"/>
                <w:sz w:val="16"/>
                <w:szCs w:val="16"/>
              </w:rPr>
              <w:t>Bela barva (</w:t>
            </w:r>
            <w:r w:rsidRPr="00451D99">
              <w:rPr>
                <w:rFonts w:ascii="Arial Narrow" w:hAnsi="Arial Narrow"/>
                <w:w w:val="105"/>
                <w:sz w:val="16"/>
                <w:szCs w:val="16"/>
              </w:rPr>
              <w:t>( keper in saten  )</w:t>
            </w:r>
          </w:p>
        </w:tc>
      </w:tr>
      <w:tr w:rsidR="00164422" w:rsidRPr="00451D99" w:rsidTr="00DA0098">
        <w:trPr>
          <w:trHeight w:hRule="exact" w:val="932"/>
        </w:trPr>
        <w:tc>
          <w:tcPr>
            <w:tcW w:w="39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9" w:lineRule="exact"/>
              <w:ind w:left="59"/>
              <w:rPr>
                <w:rFonts w:ascii="Arial Narrow" w:hAnsi="Arial Narrow"/>
              </w:rPr>
            </w:pPr>
            <w:r w:rsidRPr="00451D99">
              <w:rPr>
                <w:rFonts w:ascii="Arial Narrow" w:hAnsi="Arial Narrow"/>
                <w:w w:val="115"/>
                <w:sz w:val="16"/>
                <w:szCs w:val="16"/>
              </w:rPr>
              <w:t>Dodatne zahteve:</w:t>
            </w:r>
          </w:p>
        </w:tc>
        <w:tc>
          <w:tcPr>
            <w:tcW w:w="52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44" w:right="149"/>
              <w:jc w:val="center"/>
              <w:rPr>
                <w:rFonts w:ascii="Arial Narrow" w:hAnsi="Arial Narrow"/>
              </w:rPr>
            </w:pPr>
            <w:r w:rsidRPr="00451D99">
              <w:rPr>
                <w:rFonts w:ascii="Arial Narrow" w:hAnsi="Arial Narrow"/>
                <w:w w:val="105"/>
                <w:sz w:val="16"/>
                <w:szCs w:val="16"/>
              </w:rPr>
              <w:t>Moški in ženski model, modeli morajo biti skladne z modeli obstoječih delovnih oblek v Kliniki. Prsni žep, izvezen emblem na prsnem žepu (ZNAK+LOGO), dva žepa.</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2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34"/>
        </w:trPr>
        <w:tc>
          <w:tcPr>
            <w:tcW w:w="396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20"/>
                <w:szCs w:val="20"/>
              </w:rPr>
              <w:t>ARTIKEL</w:t>
            </w:r>
          </w:p>
        </w:tc>
        <w:tc>
          <w:tcPr>
            <w:tcW w:w="5296"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149" w:right="142"/>
              <w:jc w:val="center"/>
              <w:rPr>
                <w:rFonts w:ascii="Arial Narrow" w:hAnsi="Arial Narrow"/>
              </w:rPr>
            </w:pPr>
            <w:r w:rsidRPr="00451D99">
              <w:rPr>
                <w:rFonts w:ascii="Arial Narrow" w:hAnsi="Arial Narrow"/>
                <w:w w:val="105"/>
                <w:sz w:val="16"/>
                <w:szCs w:val="16"/>
              </w:rPr>
              <w:t>JAKNA ZGORNJI DEL - BELA</w:t>
            </w:r>
          </w:p>
        </w:tc>
      </w:tr>
      <w:tr w:rsidR="00164422" w:rsidRPr="00451D99" w:rsidTr="00DA0098">
        <w:trPr>
          <w:trHeight w:hRule="exact" w:val="312"/>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6"/>
              <w:jc w:val="center"/>
              <w:rPr>
                <w:rFonts w:ascii="Arial Narrow" w:hAnsi="Arial Narrow"/>
              </w:rPr>
            </w:pPr>
            <w:r w:rsidRPr="00451D99">
              <w:rPr>
                <w:rFonts w:ascii="Arial Narrow" w:hAnsi="Arial Narrow"/>
                <w:w w:val="115"/>
                <w:sz w:val="16"/>
                <w:szCs w:val="16"/>
              </w:rPr>
              <w:t>keper/saten</w:t>
            </w:r>
          </w:p>
        </w:tc>
      </w:tr>
      <w:tr w:rsidR="00164422" w:rsidRPr="00451D99" w:rsidTr="00DA0098">
        <w:trPr>
          <w:trHeight w:hRule="exact" w:val="310"/>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0"/>
                <w:sz w:val="16"/>
                <w:szCs w:val="16"/>
              </w:rPr>
              <w:t>Barve</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148" w:right="149"/>
              <w:jc w:val="center"/>
              <w:rPr>
                <w:rFonts w:ascii="Arial Narrow" w:hAnsi="Arial Narrow"/>
              </w:rPr>
            </w:pPr>
            <w:r w:rsidRPr="00451D99">
              <w:rPr>
                <w:rFonts w:ascii="Arial Narrow" w:hAnsi="Arial Narrow"/>
                <w:w w:val="110"/>
                <w:sz w:val="16"/>
                <w:szCs w:val="16"/>
              </w:rPr>
              <w:t>Bela barva</w:t>
            </w:r>
            <w:r w:rsidRPr="00451D99">
              <w:rPr>
                <w:rFonts w:ascii="Arial Narrow" w:hAnsi="Arial Narrow"/>
                <w:w w:val="105"/>
                <w:sz w:val="16"/>
                <w:szCs w:val="16"/>
              </w:rPr>
              <w:t>( keper in saten  )</w:t>
            </w:r>
          </w:p>
        </w:tc>
      </w:tr>
      <w:tr w:rsidR="00164422" w:rsidRPr="00451D99" w:rsidTr="00DA0098">
        <w:trPr>
          <w:trHeight w:hRule="exact" w:val="1292"/>
        </w:trPr>
        <w:tc>
          <w:tcPr>
            <w:tcW w:w="39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ind w:left="59"/>
              <w:rPr>
                <w:rFonts w:ascii="Arial Narrow" w:hAnsi="Arial Narrow"/>
              </w:rPr>
            </w:pPr>
            <w:r w:rsidRPr="00451D99">
              <w:rPr>
                <w:rFonts w:ascii="Arial Narrow" w:hAnsi="Arial Narrow"/>
                <w:w w:val="115"/>
                <w:sz w:val="16"/>
                <w:szCs w:val="16"/>
              </w:rPr>
              <w:t>Dodatne zaht</w:t>
            </w:r>
          </w:p>
        </w:tc>
        <w:tc>
          <w:tcPr>
            <w:tcW w:w="52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32" w:right="138" w:firstLine="4"/>
              <w:jc w:val="center"/>
              <w:rPr>
                <w:rFonts w:ascii="Arial Narrow" w:hAnsi="Arial Narrow"/>
              </w:rPr>
            </w:pPr>
            <w:r w:rsidRPr="00451D99">
              <w:rPr>
                <w:rFonts w:ascii="Arial Narrow" w:hAnsi="Arial Narrow"/>
                <w:w w:val="110"/>
                <w:sz w:val="16"/>
                <w:szCs w:val="16"/>
              </w:rPr>
              <w:t>Modeli</w:t>
            </w:r>
            <w:r w:rsidRPr="00451D99">
              <w:rPr>
                <w:rFonts w:ascii="Arial Narrow" w:hAnsi="Arial Narrow"/>
                <w:spacing w:val="-16"/>
                <w:w w:val="110"/>
                <w:sz w:val="16"/>
                <w:szCs w:val="16"/>
              </w:rPr>
              <w:t xml:space="preserve"> </w:t>
            </w:r>
            <w:r w:rsidRPr="00451D99">
              <w:rPr>
                <w:rFonts w:ascii="Arial Narrow" w:hAnsi="Arial Narrow"/>
                <w:w w:val="110"/>
                <w:sz w:val="16"/>
                <w:szCs w:val="16"/>
              </w:rPr>
              <w:t>moški</w:t>
            </w:r>
            <w:r w:rsidRPr="00451D99">
              <w:rPr>
                <w:rFonts w:ascii="Arial Narrow" w:hAnsi="Arial Narrow"/>
                <w:spacing w:val="-16"/>
                <w:w w:val="110"/>
                <w:sz w:val="16"/>
                <w:szCs w:val="16"/>
              </w:rPr>
              <w:t xml:space="preserve"> </w:t>
            </w:r>
            <w:r w:rsidRPr="00451D99">
              <w:rPr>
                <w:rFonts w:ascii="Arial Narrow" w:hAnsi="Arial Narrow"/>
                <w:w w:val="110"/>
                <w:sz w:val="16"/>
                <w:szCs w:val="16"/>
              </w:rPr>
              <w:t>in</w:t>
            </w:r>
            <w:r w:rsidRPr="00451D99">
              <w:rPr>
                <w:rFonts w:ascii="Arial Narrow" w:hAnsi="Arial Narrow"/>
                <w:spacing w:val="-14"/>
                <w:w w:val="110"/>
                <w:sz w:val="16"/>
                <w:szCs w:val="16"/>
              </w:rPr>
              <w:t xml:space="preserve"> </w:t>
            </w:r>
            <w:r w:rsidRPr="00451D99">
              <w:rPr>
                <w:rFonts w:ascii="Arial Narrow" w:hAnsi="Arial Narrow"/>
                <w:w w:val="110"/>
                <w:sz w:val="16"/>
                <w:szCs w:val="16"/>
              </w:rPr>
              <w:t>ženski</w:t>
            </w:r>
            <w:r w:rsidRPr="00451D99">
              <w:rPr>
                <w:rFonts w:ascii="Arial Narrow" w:hAnsi="Arial Narrow"/>
                <w:spacing w:val="-17"/>
                <w:w w:val="110"/>
                <w:sz w:val="16"/>
                <w:szCs w:val="16"/>
              </w:rPr>
              <w:t xml:space="preserve"> </w:t>
            </w:r>
            <w:r w:rsidRPr="00451D99">
              <w:rPr>
                <w:rFonts w:ascii="Arial Narrow" w:hAnsi="Arial Narrow"/>
                <w:w w:val="110"/>
                <w:sz w:val="16"/>
                <w:szCs w:val="16"/>
              </w:rPr>
              <w:t>morajo</w:t>
            </w:r>
            <w:r w:rsidRPr="00451D99">
              <w:rPr>
                <w:rFonts w:ascii="Arial Narrow" w:hAnsi="Arial Narrow"/>
                <w:spacing w:val="-16"/>
                <w:w w:val="110"/>
                <w:sz w:val="16"/>
                <w:szCs w:val="16"/>
              </w:rPr>
              <w:t xml:space="preserve"> </w:t>
            </w:r>
            <w:r w:rsidRPr="00451D99">
              <w:rPr>
                <w:rFonts w:ascii="Arial Narrow" w:hAnsi="Arial Narrow"/>
                <w:w w:val="110"/>
                <w:sz w:val="16"/>
                <w:szCs w:val="16"/>
              </w:rPr>
              <w:t>biti</w:t>
            </w:r>
            <w:r w:rsidRPr="00451D99">
              <w:rPr>
                <w:rFonts w:ascii="Arial Narrow" w:hAnsi="Arial Narrow"/>
                <w:spacing w:val="-15"/>
                <w:w w:val="110"/>
                <w:sz w:val="16"/>
                <w:szCs w:val="16"/>
              </w:rPr>
              <w:t xml:space="preserve"> </w:t>
            </w:r>
            <w:r w:rsidRPr="00451D99">
              <w:rPr>
                <w:rFonts w:ascii="Arial Narrow" w:hAnsi="Arial Narrow"/>
                <w:w w:val="110"/>
                <w:sz w:val="16"/>
                <w:szCs w:val="16"/>
              </w:rPr>
              <w:t>skladni</w:t>
            </w:r>
            <w:r w:rsidRPr="00451D99">
              <w:rPr>
                <w:rFonts w:ascii="Arial Narrow" w:hAnsi="Arial Narrow"/>
                <w:spacing w:val="-14"/>
                <w:w w:val="110"/>
                <w:sz w:val="16"/>
                <w:szCs w:val="16"/>
              </w:rPr>
              <w:t xml:space="preserve"> </w:t>
            </w:r>
            <w:r w:rsidRPr="00451D99">
              <w:rPr>
                <w:rFonts w:ascii="Arial Narrow" w:hAnsi="Arial Narrow"/>
                <w:w w:val="110"/>
                <w:sz w:val="16"/>
                <w:szCs w:val="16"/>
              </w:rPr>
              <w:t>z</w:t>
            </w:r>
            <w:r w:rsidRPr="00451D99">
              <w:rPr>
                <w:rFonts w:ascii="Arial Narrow" w:hAnsi="Arial Narrow"/>
                <w:spacing w:val="-16"/>
                <w:w w:val="110"/>
                <w:sz w:val="16"/>
                <w:szCs w:val="16"/>
              </w:rPr>
              <w:t xml:space="preserve"> </w:t>
            </w:r>
            <w:r w:rsidRPr="00451D99">
              <w:rPr>
                <w:rFonts w:ascii="Arial Narrow" w:hAnsi="Arial Narrow"/>
                <w:w w:val="110"/>
                <w:sz w:val="16"/>
                <w:szCs w:val="16"/>
              </w:rPr>
              <w:t>modeli</w:t>
            </w:r>
            <w:r w:rsidRPr="00451D99">
              <w:rPr>
                <w:rFonts w:ascii="Arial Narrow" w:hAnsi="Arial Narrow"/>
                <w:spacing w:val="-14"/>
                <w:w w:val="110"/>
                <w:sz w:val="16"/>
                <w:szCs w:val="16"/>
              </w:rPr>
              <w:t xml:space="preserve"> </w:t>
            </w:r>
            <w:r w:rsidRPr="00451D99">
              <w:rPr>
                <w:rFonts w:ascii="Arial Narrow" w:hAnsi="Arial Narrow"/>
                <w:w w:val="110"/>
                <w:sz w:val="16"/>
                <w:szCs w:val="16"/>
              </w:rPr>
              <w:t>obstoječih</w:t>
            </w:r>
            <w:r w:rsidRPr="00451D99">
              <w:rPr>
                <w:rFonts w:ascii="Arial Narrow" w:hAnsi="Arial Narrow"/>
                <w:spacing w:val="-16"/>
                <w:w w:val="110"/>
                <w:sz w:val="16"/>
                <w:szCs w:val="16"/>
              </w:rPr>
              <w:t xml:space="preserve"> </w:t>
            </w:r>
            <w:r w:rsidRPr="00451D99">
              <w:rPr>
                <w:rFonts w:ascii="Arial Narrow" w:hAnsi="Arial Narrow"/>
                <w:w w:val="110"/>
                <w:sz w:val="16"/>
                <w:szCs w:val="16"/>
              </w:rPr>
              <w:t>delovnih oblek v Kliniki. Ponudnik zagotavlja dva modela jaken (telirane in klasične). Zakrito zapenjanje spredaj, 6 gumbov in 1 stiskač, prsni žep, izvezen emblem na prsnem žepu (ZNAK+LOGO), dva žepa spodaj, barvna paspula na rokavu po</w:t>
            </w:r>
            <w:r w:rsidRPr="00451D99">
              <w:rPr>
                <w:rFonts w:ascii="Arial Narrow" w:hAnsi="Arial Narrow"/>
                <w:spacing w:val="25"/>
                <w:w w:val="110"/>
                <w:sz w:val="16"/>
                <w:szCs w:val="16"/>
              </w:rPr>
              <w:t xml:space="preserve"> </w:t>
            </w:r>
            <w:r w:rsidRPr="00451D99">
              <w:rPr>
                <w:rFonts w:ascii="Arial Narrow" w:hAnsi="Arial Narrow"/>
                <w:w w:val="110"/>
                <w:sz w:val="16"/>
                <w:szCs w:val="16"/>
              </w:rPr>
              <w:t>potrebi.</w:t>
            </w:r>
          </w:p>
        </w:tc>
      </w:tr>
    </w:tbl>
    <w:p w:rsidR="00164422" w:rsidRPr="00451D99" w:rsidRDefault="00164422" w:rsidP="00164422">
      <w:pPr>
        <w:rPr>
          <w:rFonts w:cs="Times New Roman"/>
        </w:rPr>
        <w:sectPr w:rsidR="00164422" w:rsidRPr="00451D99">
          <w:footerReference w:type="default" r:id="rId9"/>
          <w:pgSz w:w="11910" w:h="16840"/>
          <w:pgMar w:top="840" w:right="1040" w:bottom="280" w:left="780" w:header="0" w:footer="0" w:gutter="0"/>
          <w:cols w:space="708" w:equalWidth="0">
            <w:col w:w="10090"/>
          </w:cols>
          <w:noEndnote/>
        </w:sectPr>
      </w:pPr>
    </w:p>
    <w:tbl>
      <w:tblPr>
        <w:tblW w:w="0" w:type="auto"/>
        <w:tblInd w:w="1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49"/>
        </w:trPr>
        <w:tc>
          <w:tcPr>
            <w:tcW w:w="396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16"/>
                <w:szCs w:val="16"/>
              </w:rPr>
              <w:lastRenderedPageBreak/>
              <w:t>ARTIKEL</w:t>
            </w:r>
          </w:p>
        </w:tc>
        <w:tc>
          <w:tcPr>
            <w:tcW w:w="5296"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36"/>
              <w:ind w:left="453"/>
              <w:rPr>
                <w:rFonts w:ascii="Arial Narrow" w:hAnsi="Arial Narrow"/>
              </w:rPr>
            </w:pPr>
            <w:r w:rsidRPr="00451D99">
              <w:rPr>
                <w:rFonts w:ascii="Arial Narrow" w:hAnsi="Arial Narrow"/>
                <w:w w:val="105"/>
                <w:sz w:val="16"/>
                <w:szCs w:val="16"/>
              </w:rPr>
              <w:t>JAKNA ZGORNJI DEL - KOMBINACIJA BELA IN BARVNO</w:t>
            </w:r>
          </w:p>
        </w:tc>
      </w:tr>
      <w:tr w:rsidR="00164422" w:rsidRPr="00451D99" w:rsidTr="00DA0098">
        <w:trPr>
          <w:trHeight w:hRule="exact" w:val="310"/>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6"/>
              <w:jc w:val="center"/>
              <w:rPr>
                <w:rFonts w:ascii="Arial Narrow" w:hAnsi="Arial Narrow"/>
              </w:rPr>
            </w:pPr>
            <w:r w:rsidRPr="00451D99">
              <w:rPr>
                <w:rFonts w:ascii="Arial Narrow" w:hAnsi="Arial Narrow"/>
                <w:w w:val="115"/>
                <w:sz w:val="16"/>
                <w:szCs w:val="16"/>
              </w:rPr>
              <w:t xml:space="preserve">keper/saten </w:t>
            </w:r>
          </w:p>
        </w:tc>
      </w:tr>
      <w:tr w:rsidR="00164422" w:rsidRPr="00451D99" w:rsidTr="00DA0098">
        <w:trPr>
          <w:trHeight w:hRule="exact" w:val="310"/>
        </w:trPr>
        <w:tc>
          <w:tcPr>
            <w:tcW w:w="3968"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526"/>
              <w:rPr>
                <w:rFonts w:ascii="Arial Narrow" w:hAnsi="Arial Narrow"/>
              </w:rPr>
            </w:pPr>
            <w:r w:rsidRPr="00451D99">
              <w:rPr>
                <w:rFonts w:ascii="Arial Narrow" w:hAnsi="Arial Narrow"/>
                <w:w w:val="105"/>
                <w:sz w:val="16"/>
                <w:szCs w:val="16"/>
              </w:rPr>
              <w:t>Svetlo modra /bela kombinacija( keper in saten  )</w:t>
            </w:r>
          </w:p>
        </w:tc>
      </w:tr>
      <w:tr w:rsidR="00164422" w:rsidRPr="00451D99" w:rsidTr="00DA0098">
        <w:trPr>
          <w:trHeight w:hRule="exact" w:val="310"/>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526"/>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rPr>
                <w:rFonts w:ascii="Arial Narrow" w:hAnsi="Arial Narrow"/>
              </w:rPr>
            </w:pPr>
            <w:r w:rsidRPr="00451D99">
              <w:rPr>
                <w:rFonts w:ascii="Arial Narrow" w:hAnsi="Arial Narrow"/>
                <w:w w:val="105"/>
                <w:sz w:val="16"/>
                <w:szCs w:val="16"/>
              </w:rPr>
              <w:t xml:space="preserve">                                    Svetlo zelena /bela  kombinacija( keper in  saten)</w:t>
            </w:r>
          </w:p>
        </w:tc>
      </w:tr>
      <w:tr w:rsidR="00164422" w:rsidRPr="00451D99" w:rsidTr="00DA0098">
        <w:trPr>
          <w:trHeight w:hRule="exact" w:val="310"/>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716"/>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538"/>
              <w:rPr>
                <w:rFonts w:ascii="Arial Narrow" w:hAnsi="Arial Narrow"/>
              </w:rPr>
            </w:pPr>
            <w:r w:rsidRPr="00451D99">
              <w:rPr>
                <w:rFonts w:ascii="Arial Narrow" w:hAnsi="Arial Narrow"/>
                <w:w w:val="105"/>
                <w:sz w:val="16"/>
                <w:szCs w:val="16"/>
              </w:rPr>
              <w:t>Marelica/bela  kombinacija(  saten)</w:t>
            </w:r>
          </w:p>
        </w:tc>
      </w:tr>
      <w:tr w:rsidR="00164422" w:rsidRPr="00451D99" w:rsidTr="00DA0098">
        <w:trPr>
          <w:trHeight w:hRule="exact" w:val="312"/>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538"/>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ind w:left="1521"/>
              <w:rPr>
                <w:rFonts w:ascii="Arial Narrow" w:hAnsi="Arial Narrow"/>
              </w:rPr>
            </w:pPr>
            <w:r w:rsidRPr="00451D99">
              <w:rPr>
                <w:rFonts w:ascii="Arial Narrow" w:hAnsi="Arial Narrow"/>
                <w:w w:val="110"/>
                <w:sz w:val="16"/>
                <w:szCs w:val="16"/>
              </w:rPr>
              <w:t>Temno modra/bela kombinacija ( saten)</w:t>
            </w:r>
          </w:p>
        </w:tc>
      </w:tr>
      <w:tr w:rsidR="00164422" w:rsidRPr="00451D99" w:rsidTr="00DA0098">
        <w:trPr>
          <w:trHeight w:hRule="exact" w:val="1230"/>
        </w:trPr>
        <w:tc>
          <w:tcPr>
            <w:tcW w:w="39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Dodatne zahteve</w:t>
            </w:r>
          </w:p>
        </w:tc>
        <w:tc>
          <w:tcPr>
            <w:tcW w:w="52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49" w:right="149"/>
              <w:jc w:val="center"/>
              <w:rPr>
                <w:rFonts w:ascii="Arial Narrow" w:hAnsi="Arial Narrow"/>
                <w:w w:val="105"/>
                <w:sz w:val="16"/>
                <w:szCs w:val="16"/>
              </w:rPr>
            </w:pPr>
            <w:r w:rsidRPr="00451D99">
              <w:rPr>
                <w:rFonts w:ascii="Arial Narrow" w:hAnsi="Arial Narrow"/>
                <w:w w:val="105"/>
                <w:sz w:val="16"/>
                <w:szCs w:val="16"/>
              </w:rPr>
              <w:t>Modeli in barve morajo biti skladne z modeli obstoječih delovnih oblek v Kliniki. V večini bela osnova z barvnim obratnikom in  paspulami.</w:t>
            </w:r>
          </w:p>
          <w:p w:rsidR="00164422" w:rsidRPr="00451D99" w:rsidRDefault="00164422" w:rsidP="00DA0098">
            <w:pPr>
              <w:pStyle w:val="TableParagraph"/>
              <w:kinsoku w:val="0"/>
              <w:overflowPunct w:val="0"/>
              <w:spacing w:before="1"/>
              <w:ind w:left="148" w:right="149"/>
              <w:jc w:val="center"/>
              <w:rPr>
                <w:rFonts w:ascii="Arial Narrow" w:hAnsi="Arial Narrow"/>
              </w:rPr>
            </w:pPr>
            <w:r w:rsidRPr="00451D99">
              <w:rPr>
                <w:rFonts w:ascii="Arial Narrow" w:hAnsi="Arial Narrow"/>
                <w:w w:val="110"/>
                <w:sz w:val="16"/>
                <w:szCs w:val="16"/>
              </w:rPr>
              <w:t>Ponudnik zagotavlja dva modela jaken (telirane in klasične). Zakrito zapenjanje spredaj, 6 gumbov in 1 stiskač, prsni žep, izvezen emblem na prsnem žepu (ZNAK+LOGO), dva žepa spodaj, barvna paspula na rokavu po potrebi.</w:t>
            </w:r>
          </w:p>
        </w:tc>
      </w:tr>
    </w:tbl>
    <w:p w:rsidR="00164422" w:rsidRPr="00451D99" w:rsidRDefault="00164422" w:rsidP="00164422">
      <w:pPr>
        <w:rPr>
          <w:rFonts w:cs="Times New Roman"/>
        </w:rPr>
        <w:sectPr w:rsidR="00164422" w:rsidRPr="00451D99">
          <w:footerReference w:type="default" r:id="rId10"/>
          <w:pgSz w:w="11910" w:h="16840"/>
          <w:pgMar w:top="920" w:right="1520" w:bottom="280" w:left="880" w:header="0" w:footer="0" w:gutter="0"/>
          <w:cols w:space="708" w:equalWidth="0">
            <w:col w:w="9510"/>
          </w:cols>
          <w:noEndnote/>
        </w:sectPr>
      </w:pPr>
    </w:p>
    <w:tbl>
      <w:tblPr>
        <w:tblW w:w="0" w:type="auto"/>
        <w:tblInd w:w="110" w:type="dxa"/>
        <w:tblLayout w:type="fixed"/>
        <w:tblCellMar>
          <w:left w:w="0" w:type="dxa"/>
          <w:right w:w="0" w:type="dxa"/>
        </w:tblCellMar>
        <w:tblLook w:val="0000" w:firstRow="0" w:lastRow="0" w:firstColumn="0" w:lastColumn="0" w:noHBand="0" w:noVBand="0"/>
      </w:tblPr>
      <w:tblGrid>
        <w:gridCol w:w="3969"/>
        <w:gridCol w:w="5297"/>
      </w:tblGrid>
      <w:tr w:rsidR="00164422" w:rsidRPr="00451D99" w:rsidTr="00DA0098">
        <w:trPr>
          <w:trHeight w:hRule="exact" w:val="376"/>
        </w:trPr>
        <w:tc>
          <w:tcPr>
            <w:tcW w:w="3969"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sz w:val="16"/>
                <w:szCs w:val="16"/>
              </w:rPr>
            </w:pPr>
            <w:r w:rsidRPr="00451D99">
              <w:rPr>
                <w:rFonts w:ascii="Arial Narrow" w:hAnsi="Arial Narrow"/>
                <w:sz w:val="16"/>
                <w:szCs w:val="16"/>
              </w:rPr>
              <w:lastRenderedPageBreak/>
              <w:t>ARTIKEL</w:t>
            </w:r>
          </w:p>
        </w:tc>
        <w:tc>
          <w:tcPr>
            <w:tcW w:w="5297"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49"/>
              <w:ind w:left="478"/>
              <w:rPr>
                <w:rFonts w:ascii="Arial Narrow" w:hAnsi="Arial Narrow"/>
                <w:i/>
              </w:rPr>
            </w:pPr>
            <w:r w:rsidRPr="00451D99">
              <w:rPr>
                <w:rFonts w:ascii="Arial Narrow" w:hAnsi="Arial Narrow"/>
                <w:i/>
                <w:w w:val="105"/>
                <w:sz w:val="16"/>
                <w:szCs w:val="16"/>
              </w:rPr>
              <w:t>JAKNA- TUNIKA ZGORNJI DEL DOLG ROKAV- BRONHO</w:t>
            </w:r>
          </w:p>
        </w:tc>
      </w:tr>
      <w:tr w:rsidR="00164422" w:rsidRPr="00451D99" w:rsidTr="00DA0098">
        <w:trPr>
          <w:trHeight w:hRule="exact" w:val="312"/>
        </w:trPr>
        <w:tc>
          <w:tcPr>
            <w:tcW w:w="396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rPr>
                <w:rFonts w:ascii="Arial Narrow" w:hAnsi="Arial Narrow"/>
              </w:rPr>
            </w:pPr>
            <w:r w:rsidRPr="00451D99">
              <w:rPr>
                <w:rFonts w:ascii="Arial Narrow" w:hAnsi="Arial Narrow"/>
                <w:w w:val="115"/>
                <w:sz w:val="16"/>
                <w:szCs w:val="16"/>
              </w:rPr>
              <w:t>Vezava</w:t>
            </w: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48" w:right="47"/>
              <w:jc w:val="center"/>
              <w:rPr>
                <w:rFonts w:ascii="Arial Narrow" w:hAnsi="Arial Narrow"/>
              </w:rPr>
            </w:pPr>
            <w:r w:rsidRPr="00451D99">
              <w:rPr>
                <w:rFonts w:ascii="Arial Narrow" w:hAnsi="Arial Narrow"/>
                <w:w w:val="115"/>
                <w:sz w:val="16"/>
                <w:szCs w:val="16"/>
              </w:rPr>
              <w:t>saten</w:t>
            </w:r>
          </w:p>
        </w:tc>
      </w:tr>
      <w:tr w:rsidR="00164422" w:rsidRPr="00451D99" w:rsidTr="00DA0098">
        <w:trPr>
          <w:trHeight w:hRule="exact" w:val="318"/>
        </w:trPr>
        <w:tc>
          <w:tcPr>
            <w:tcW w:w="3969"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0" w:lineRule="exact"/>
              <w:rPr>
                <w:rFonts w:ascii="Arial Narrow" w:hAnsi="Arial Narrow"/>
              </w:rPr>
            </w:pPr>
            <w:r w:rsidRPr="00451D99">
              <w:rPr>
                <w:rFonts w:ascii="Arial Narrow" w:hAnsi="Arial Narrow"/>
                <w:w w:val="110"/>
                <w:sz w:val="16"/>
                <w:szCs w:val="16"/>
              </w:rPr>
              <w:t>Barve</w:t>
            </w: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0" w:lineRule="exact"/>
              <w:ind w:left="48" w:right="47"/>
              <w:jc w:val="center"/>
              <w:rPr>
                <w:rFonts w:ascii="Arial Narrow" w:hAnsi="Arial Narrow"/>
              </w:rPr>
            </w:pPr>
            <w:r w:rsidRPr="00451D99">
              <w:rPr>
                <w:rFonts w:ascii="Arial Narrow" w:hAnsi="Arial Narrow"/>
                <w:w w:val="105"/>
                <w:sz w:val="16"/>
                <w:szCs w:val="16"/>
              </w:rPr>
              <w:t>Temno modra barva ( saten)</w:t>
            </w:r>
          </w:p>
        </w:tc>
      </w:tr>
      <w:tr w:rsidR="00164422" w:rsidRPr="00451D99" w:rsidTr="00DA0098">
        <w:trPr>
          <w:trHeight w:hRule="exact" w:val="1231"/>
        </w:trPr>
        <w:tc>
          <w:tcPr>
            <w:tcW w:w="3969"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3" w:lineRule="exact"/>
              <w:rPr>
                <w:rFonts w:ascii="Arial Narrow" w:hAnsi="Arial Narrow"/>
              </w:rPr>
            </w:pPr>
            <w:r w:rsidRPr="00451D99">
              <w:rPr>
                <w:rFonts w:ascii="Arial Narrow" w:hAnsi="Arial Narrow"/>
                <w:w w:val="115"/>
                <w:sz w:val="16"/>
                <w:szCs w:val="16"/>
              </w:rPr>
              <w:t>Dodatne zahteve</w:t>
            </w:r>
          </w:p>
        </w:tc>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1" w:lineRule="exact"/>
              <w:ind w:left="48" w:right="49"/>
              <w:jc w:val="center"/>
              <w:rPr>
                <w:rFonts w:ascii="Arial Narrow" w:hAnsi="Arial Narrow"/>
                <w:w w:val="110"/>
                <w:sz w:val="16"/>
                <w:szCs w:val="16"/>
              </w:rPr>
            </w:pPr>
            <w:r w:rsidRPr="00451D99">
              <w:rPr>
                <w:rFonts w:ascii="Arial Narrow" w:hAnsi="Arial Narrow"/>
                <w:w w:val="110"/>
                <w:sz w:val="16"/>
                <w:szCs w:val="16"/>
              </w:rPr>
              <w:t>Barva in modeli mora biti skladen s trenutno barvno lestvico obstoječih</w:t>
            </w:r>
          </w:p>
          <w:p w:rsidR="00164422" w:rsidRPr="00451D99" w:rsidRDefault="00164422" w:rsidP="00DA0098">
            <w:pPr>
              <w:pStyle w:val="TableParagraph"/>
              <w:kinsoku w:val="0"/>
              <w:overflowPunct w:val="0"/>
              <w:spacing w:before="1"/>
              <w:ind w:left="65" w:right="68" w:firstLine="1"/>
              <w:jc w:val="center"/>
              <w:rPr>
                <w:rFonts w:ascii="Arial Narrow" w:hAnsi="Arial Narrow"/>
              </w:rPr>
            </w:pPr>
            <w:r w:rsidRPr="00451D99">
              <w:rPr>
                <w:rFonts w:ascii="Arial Narrow" w:hAnsi="Arial Narrow"/>
                <w:w w:val="110"/>
                <w:sz w:val="16"/>
                <w:szCs w:val="16"/>
              </w:rPr>
              <w:t>delovnih oblek v Kliniki. Tunika z V izrezom, dolg rokav, na rokavu manšeta. Prsni žep, izvezen emblem+LOGO na prsnem žepu, dva   žepa.</w:t>
            </w:r>
          </w:p>
        </w:tc>
      </w:tr>
      <w:tr w:rsidR="00164422" w:rsidRPr="00451D99" w:rsidTr="00DA0098">
        <w:trPr>
          <w:trHeight w:hRule="exact" w:val="336"/>
        </w:trPr>
        <w:tc>
          <w:tcPr>
            <w:tcW w:w="9266" w:type="dxa"/>
            <w:gridSpan w:val="2"/>
            <w:tcBorders>
              <w:top w:val="single" w:sz="6" w:space="0" w:color="000000"/>
              <w:left w:val="none" w:sz="6" w:space="0" w:color="auto"/>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425"/>
        </w:trPr>
        <w:tc>
          <w:tcPr>
            <w:tcW w:w="3969"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16"/>
                <w:szCs w:val="16"/>
              </w:rPr>
              <w:t>ARTIKEL</w:t>
            </w:r>
          </w:p>
        </w:tc>
        <w:tc>
          <w:tcPr>
            <w:tcW w:w="5297"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0"/>
              <w:ind w:left="0"/>
              <w:rPr>
                <w:rFonts w:ascii="Arial Narrow" w:hAnsi="Arial Narrow"/>
                <w:sz w:val="16"/>
                <w:szCs w:val="16"/>
              </w:rPr>
            </w:pPr>
          </w:p>
          <w:p w:rsidR="00164422" w:rsidRPr="00451D99" w:rsidRDefault="00164422" w:rsidP="00DA0098">
            <w:pPr>
              <w:pStyle w:val="TableParagraph"/>
              <w:kinsoku w:val="0"/>
              <w:overflowPunct w:val="0"/>
              <w:ind w:left="480"/>
              <w:rPr>
                <w:rFonts w:ascii="Arial Narrow" w:hAnsi="Arial Narrow"/>
              </w:rPr>
            </w:pPr>
            <w:r w:rsidRPr="00451D99">
              <w:rPr>
                <w:rFonts w:ascii="Arial Narrow" w:hAnsi="Arial Narrow"/>
                <w:w w:val="105"/>
                <w:sz w:val="16"/>
                <w:szCs w:val="16"/>
              </w:rPr>
              <w:t>JAKNA ZGORNJI DEL - BARVNO Z BELO KOMBINACIJO</w:t>
            </w:r>
          </w:p>
        </w:tc>
      </w:tr>
      <w:tr w:rsidR="00164422" w:rsidRPr="00451D99" w:rsidTr="00DA0098">
        <w:trPr>
          <w:trHeight w:hRule="exact" w:val="310"/>
        </w:trPr>
        <w:tc>
          <w:tcPr>
            <w:tcW w:w="396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rPr>
                <w:rFonts w:ascii="Arial Narrow" w:hAnsi="Arial Narrow"/>
              </w:rPr>
            </w:pPr>
            <w:r w:rsidRPr="00451D99">
              <w:rPr>
                <w:rFonts w:ascii="Arial Narrow" w:hAnsi="Arial Narrow"/>
                <w:w w:val="115"/>
                <w:sz w:val="16"/>
                <w:szCs w:val="16"/>
              </w:rPr>
              <w:t>Vezava</w:t>
            </w: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48" w:right="45"/>
              <w:jc w:val="center"/>
              <w:rPr>
                <w:rFonts w:ascii="Arial Narrow" w:hAnsi="Arial Narrow"/>
              </w:rPr>
            </w:pPr>
            <w:r w:rsidRPr="00451D99">
              <w:rPr>
                <w:rFonts w:ascii="Arial Narrow" w:hAnsi="Arial Narrow"/>
                <w:w w:val="115"/>
                <w:sz w:val="16"/>
                <w:szCs w:val="16"/>
              </w:rPr>
              <w:t xml:space="preserve">keper/saten </w:t>
            </w:r>
          </w:p>
        </w:tc>
      </w:tr>
      <w:tr w:rsidR="00164422" w:rsidRPr="00451D99" w:rsidTr="00DA0098">
        <w:trPr>
          <w:trHeight w:hRule="exact" w:val="312"/>
        </w:trPr>
        <w:tc>
          <w:tcPr>
            <w:tcW w:w="3969"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5" w:lineRule="exact"/>
              <w:rPr>
                <w:rFonts w:ascii="Arial Narrow" w:hAnsi="Arial Narrow"/>
              </w:rPr>
            </w:pPr>
            <w:r w:rsidRPr="00451D99">
              <w:rPr>
                <w:rFonts w:ascii="Arial Narrow" w:hAnsi="Arial Narrow"/>
                <w:w w:val="110"/>
                <w:sz w:val="16"/>
                <w:szCs w:val="16"/>
              </w:rPr>
              <w:t>Barve</w:t>
            </w: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5" w:lineRule="exact"/>
              <w:ind w:left="1529"/>
              <w:rPr>
                <w:rFonts w:ascii="Arial Narrow" w:hAnsi="Arial Narrow"/>
              </w:rPr>
            </w:pPr>
            <w:r w:rsidRPr="00451D99">
              <w:rPr>
                <w:rFonts w:ascii="Arial Narrow" w:hAnsi="Arial Narrow"/>
                <w:w w:val="110"/>
                <w:sz w:val="16"/>
                <w:szCs w:val="16"/>
              </w:rPr>
              <w:t>Svetlo modra /bela kombinacija</w:t>
            </w:r>
            <w:r w:rsidRPr="00451D99">
              <w:rPr>
                <w:rFonts w:ascii="Arial Narrow" w:hAnsi="Arial Narrow"/>
                <w:w w:val="115"/>
                <w:sz w:val="16"/>
                <w:szCs w:val="16"/>
              </w:rPr>
              <w:t xml:space="preserve"> (keper/saten)</w:t>
            </w:r>
          </w:p>
        </w:tc>
      </w:tr>
      <w:tr w:rsidR="00164422" w:rsidRPr="00451D99" w:rsidTr="00DA0098">
        <w:trPr>
          <w:trHeight w:hRule="exact" w:val="312"/>
        </w:trPr>
        <w:tc>
          <w:tcPr>
            <w:tcW w:w="3969"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5" w:lineRule="exact"/>
              <w:ind w:left="1529"/>
              <w:rPr>
                <w:rFonts w:ascii="Arial Narrow" w:hAnsi="Arial Narrow"/>
              </w:rPr>
            </w:pP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0" w:lineRule="exact"/>
              <w:ind w:left="1541"/>
              <w:rPr>
                <w:rFonts w:ascii="Arial Narrow" w:hAnsi="Arial Narrow"/>
              </w:rPr>
            </w:pPr>
            <w:r w:rsidRPr="00451D99">
              <w:rPr>
                <w:rFonts w:ascii="Arial Narrow" w:hAnsi="Arial Narrow"/>
                <w:w w:val="105"/>
                <w:sz w:val="16"/>
                <w:szCs w:val="16"/>
              </w:rPr>
              <w:t xml:space="preserve">Svetlo  zelena/bela  kombinacija </w:t>
            </w:r>
            <w:r w:rsidRPr="00451D99">
              <w:rPr>
                <w:rFonts w:ascii="Arial Narrow" w:hAnsi="Arial Narrow"/>
                <w:w w:val="115"/>
                <w:sz w:val="16"/>
                <w:szCs w:val="16"/>
              </w:rPr>
              <w:t>(keper/saten)</w:t>
            </w:r>
          </w:p>
        </w:tc>
      </w:tr>
      <w:tr w:rsidR="00164422" w:rsidRPr="00451D99" w:rsidTr="00DA0098">
        <w:trPr>
          <w:trHeight w:hRule="exact" w:val="310"/>
        </w:trPr>
        <w:tc>
          <w:tcPr>
            <w:tcW w:w="3969"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1718"/>
              <w:rPr>
                <w:rFonts w:ascii="Arial Narrow" w:hAnsi="Arial Narrow"/>
              </w:rPr>
            </w:pP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0" w:lineRule="exact"/>
              <w:ind w:left="1541"/>
              <w:rPr>
                <w:rFonts w:ascii="Arial Narrow" w:hAnsi="Arial Narrow"/>
              </w:rPr>
            </w:pPr>
            <w:r w:rsidRPr="00451D99">
              <w:rPr>
                <w:rFonts w:ascii="Arial Narrow" w:hAnsi="Arial Narrow"/>
                <w:w w:val="105"/>
                <w:sz w:val="16"/>
                <w:szCs w:val="16"/>
              </w:rPr>
              <w:t xml:space="preserve">Marelica/bela  kombinacija   </w:t>
            </w:r>
            <w:r w:rsidRPr="00451D99">
              <w:rPr>
                <w:rFonts w:ascii="Arial Narrow" w:hAnsi="Arial Narrow"/>
                <w:w w:val="115"/>
                <w:sz w:val="16"/>
                <w:szCs w:val="16"/>
              </w:rPr>
              <w:t>(saten)</w:t>
            </w:r>
          </w:p>
        </w:tc>
      </w:tr>
      <w:tr w:rsidR="00164422" w:rsidRPr="00451D99" w:rsidTr="00DA0098">
        <w:trPr>
          <w:trHeight w:hRule="exact" w:val="310"/>
        </w:trPr>
        <w:tc>
          <w:tcPr>
            <w:tcW w:w="3969"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0" w:lineRule="exact"/>
              <w:ind w:left="1541"/>
              <w:rPr>
                <w:rFonts w:ascii="Arial Narrow" w:hAnsi="Arial Narrow"/>
              </w:rPr>
            </w:pP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1524"/>
              <w:rPr>
                <w:rFonts w:ascii="Arial Narrow" w:hAnsi="Arial Narrow"/>
              </w:rPr>
            </w:pPr>
            <w:r w:rsidRPr="00451D99">
              <w:rPr>
                <w:rFonts w:ascii="Arial Narrow" w:hAnsi="Arial Narrow"/>
                <w:w w:val="110"/>
                <w:sz w:val="16"/>
                <w:szCs w:val="16"/>
              </w:rPr>
              <w:t>Temno modra/bela kombinacija ( saten)</w:t>
            </w:r>
          </w:p>
        </w:tc>
      </w:tr>
      <w:tr w:rsidR="00164422" w:rsidRPr="00451D99" w:rsidTr="00DA0098">
        <w:trPr>
          <w:trHeight w:hRule="exact" w:val="1230"/>
        </w:trPr>
        <w:tc>
          <w:tcPr>
            <w:tcW w:w="3969"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3" w:lineRule="exact"/>
              <w:rPr>
                <w:rFonts w:ascii="Arial Narrow" w:hAnsi="Arial Narrow"/>
              </w:rPr>
            </w:pPr>
            <w:r w:rsidRPr="00451D99">
              <w:rPr>
                <w:rFonts w:ascii="Arial Narrow" w:hAnsi="Arial Narrow"/>
                <w:w w:val="115"/>
                <w:sz w:val="16"/>
                <w:szCs w:val="16"/>
              </w:rPr>
              <w:t>Dodatne zahteve</w:t>
            </w:r>
          </w:p>
        </w:tc>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4" w:lineRule="exact"/>
              <w:ind w:left="45" w:right="49"/>
              <w:jc w:val="center"/>
              <w:rPr>
                <w:rFonts w:ascii="Arial Narrow" w:hAnsi="Arial Narrow"/>
                <w:w w:val="105"/>
                <w:sz w:val="16"/>
                <w:szCs w:val="16"/>
              </w:rPr>
            </w:pPr>
            <w:r w:rsidRPr="00451D99">
              <w:rPr>
                <w:rFonts w:ascii="Arial Narrow" w:hAnsi="Arial Narrow"/>
                <w:w w:val="105"/>
                <w:sz w:val="16"/>
                <w:szCs w:val="16"/>
              </w:rPr>
              <w:t>Modeli in barve morajo biti skladne z modeli obstoječih delovnih oblek   v</w:t>
            </w:r>
          </w:p>
          <w:p w:rsidR="00164422" w:rsidRPr="00451D99" w:rsidRDefault="00164422" w:rsidP="00DA0098">
            <w:pPr>
              <w:pStyle w:val="TableParagraph"/>
              <w:kinsoku w:val="0"/>
              <w:overflowPunct w:val="0"/>
              <w:ind w:left="69" w:right="71" w:firstLine="4"/>
              <w:jc w:val="center"/>
              <w:rPr>
                <w:rFonts w:ascii="Arial Narrow" w:hAnsi="Arial Narrow"/>
              </w:rPr>
            </w:pPr>
            <w:r w:rsidRPr="00451D99">
              <w:rPr>
                <w:rFonts w:ascii="Arial Narrow" w:hAnsi="Arial Narrow"/>
                <w:w w:val="105"/>
                <w:sz w:val="16"/>
                <w:szCs w:val="16"/>
              </w:rPr>
              <w:t>Kliniki. V večini barvna osnova z belim obratnikom in belimi paspulami. Ponudnik zagotavlja dva modela jaken (telirane in klasične). Zakrito zapenjanje spredaj, 6 gumbov in 1 stiskač,prsni žep, izvezen emblem na prsnem  žepu  (ZNAK+LOGO),  dva žepa spodaj.</w:t>
            </w:r>
          </w:p>
        </w:tc>
      </w:tr>
      <w:tr w:rsidR="00164422" w:rsidRPr="00451D99" w:rsidTr="00DA0098">
        <w:trPr>
          <w:trHeight w:hRule="exact" w:val="336"/>
        </w:trPr>
        <w:tc>
          <w:tcPr>
            <w:tcW w:w="9266" w:type="dxa"/>
            <w:gridSpan w:val="2"/>
            <w:tcBorders>
              <w:top w:val="single" w:sz="6" w:space="0" w:color="000000"/>
              <w:left w:val="none" w:sz="6" w:space="0" w:color="auto"/>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574"/>
        </w:trPr>
        <w:tc>
          <w:tcPr>
            <w:tcW w:w="3969"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sz w:val="20"/>
                <w:szCs w:val="20"/>
              </w:rPr>
            </w:pPr>
            <w:r w:rsidRPr="00451D99">
              <w:rPr>
                <w:rFonts w:ascii="Arial Narrow" w:hAnsi="Arial Narrow"/>
                <w:sz w:val="20"/>
                <w:szCs w:val="20"/>
              </w:rPr>
              <w:t>ARTIKEL</w:t>
            </w:r>
          </w:p>
        </w:tc>
        <w:tc>
          <w:tcPr>
            <w:tcW w:w="5297"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03"/>
              <w:ind w:left="857"/>
              <w:rPr>
                <w:rFonts w:ascii="Arial Narrow" w:hAnsi="Arial Narrow"/>
              </w:rPr>
            </w:pPr>
            <w:r w:rsidRPr="00451D99">
              <w:rPr>
                <w:rFonts w:ascii="Arial Narrow" w:hAnsi="Arial Narrow"/>
                <w:w w:val="110"/>
                <w:sz w:val="16"/>
                <w:szCs w:val="16"/>
              </w:rPr>
              <w:t>HLAČE BARVNE (vse barve) - PAS IN ZADRGA</w:t>
            </w:r>
          </w:p>
        </w:tc>
      </w:tr>
      <w:tr w:rsidR="00164422" w:rsidRPr="00451D99" w:rsidTr="00DA0098">
        <w:trPr>
          <w:trHeight w:hRule="exact" w:val="335"/>
        </w:trPr>
        <w:tc>
          <w:tcPr>
            <w:tcW w:w="396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rPr>
                <w:rFonts w:ascii="Arial Narrow" w:hAnsi="Arial Narrow"/>
              </w:rPr>
            </w:pPr>
            <w:r w:rsidRPr="00451D99">
              <w:rPr>
                <w:rFonts w:ascii="Arial Narrow" w:hAnsi="Arial Narrow"/>
                <w:w w:val="115"/>
                <w:sz w:val="16"/>
                <w:szCs w:val="16"/>
              </w:rPr>
              <w:t>Vezava</w:t>
            </w:r>
          </w:p>
        </w:tc>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0" w:lineRule="exact"/>
              <w:rPr>
                <w:rFonts w:ascii="Arial Narrow" w:hAnsi="Arial Narrow"/>
              </w:rPr>
            </w:pPr>
            <w:r w:rsidRPr="00451D99">
              <w:rPr>
                <w:rFonts w:ascii="Arial Narrow" w:hAnsi="Arial Narrow"/>
                <w:w w:val="115"/>
                <w:sz w:val="16"/>
                <w:szCs w:val="16"/>
              </w:rPr>
              <w:t xml:space="preserve">                                           keper/saten</w:t>
            </w:r>
          </w:p>
        </w:tc>
      </w:tr>
      <w:tr w:rsidR="00164422" w:rsidRPr="00451D99" w:rsidTr="00DA0098">
        <w:trPr>
          <w:trHeight w:hRule="exact" w:val="311"/>
        </w:trPr>
        <w:tc>
          <w:tcPr>
            <w:tcW w:w="3969" w:type="dxa"/>
            <w:vMerge w:val="restart"/>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1" w:lineRule="exact"/>
              <w:rPr>
                <w:rFonts w:ascii="Arial Narrow" w:hAnsi="Arial Narrow"/>
              </w:rPr>
            </w:pPr>
            <w:r w:rsidRPr="00451D99">
              <w:rPr>
                <w:rFonts w:ascii="Arial Narrow" w:hAnsi="Arial Narrow"/>
                <w:w w:val="110"/>
                <w:sz w:val="16"/>
                <w:szCs w:val="16"/>
              </w:rPr>
              <w:t>Barve</w:t>
            </w:r>
          </w:p>
        </w:tc>
        <w:tc>
          <w:tcPr>
            <w:tcW w:w="5297"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48" w:right="48"/>
              <w:jc w:val="center"/>
              <w:rPr>
                <w:rFonts w:ascii="Arial Narrow" w:hAnsi="Arial Narrow"/>
              </w:rPr>
            </w:pPr>
            <w:r w:rsidRPr="00451D99">
              <w:rPr>
                <w:rFonts w:ascii="Arial Narrow" w:hAnsi="Arial Narrow"/>
                <w:w w:val="110"/>
                <w:sz w:val="16"/>
                <w:szCs w:val="16"/>
              </w:rPr>
              <w:t xml:space="preserve">Svetlo modra </w:t>
            </w:r>
            <w:r w:rsidRPr="00451D99">
              <w:rPr>
                <w:rFonts w:ascii="Arial Narrow" w:hAnsi="Arial Narrow"/>
                <w:w w:val="115"/>
                <w:sz w:val="16"/>
                <w:szCs w:val="16"/>
              </w:rPr>
              <w:t>(keper/saten)</w:t>
            </w:r>
          </w:p>
        </w:tc>
      </w:tr>
      <w:tr w:rsidR="00164422" w:rsidRPr="00451D99" w:rsidTr="00DA0098">
        <w:trPr>
          <w:trHeight w:hRule="exact" w:val="310"/>
        </w:trPr>
        <w:tc>
          <w:tcPr>
            <w:tcW w:w="3969" w:type="dxa"/>
            <w:vMerge/>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3" w:lineRule="exact"/>
              <w:ind w:left="48" w:right="48"/>
              <w:jc w:val="center"/>
              <w:rPr>
                <w:rFonts w:ascii="Arial Narrow" w:hAnsi="Arial Narrow"/>
              </w:rPr>
            </w:pP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0" w:lineRule="exact"/>
              <w:ind w:left="48" w:right="47"/>
              <w:jc w:val="center"/>
              <w:rPr>
                <w:rFonts w:ascii="Arial Narrow" w:hAnsi="Arial Narrow"/>
              </w:rPr>
            </w:pPr>
            <w:r w:rsidRPr="00451D99">
              <w:rPr>
                <w:rFonts w:ascii="Arial Narrow" w:hAnsi="Arial Narrow"/>
                <w:w w:val="110"/>
                <w:sz w:val="16"/>
                <w:szCs w:val="16"/>
              </w:rPr>
              <w:t>Temno modra</w:t>
            </w:r>
            <w:r w:rsidRPr="00451D99">
              <w:rPr>
                <w:rFonts w:ascii="Arial Narrow" w:hAnsi="Arial Narrow"/>
                <w:w w:val="115"/>
                <w:sz w:val="16"/>
                <w:szCs w:val="16"/>
              </w:rPr>
              <w:t>(saten)</w:t>
            </w:r>
          </w:p>
        </w:tc>
      </w:tr>
      <w:tr w:rsidR="00164422" w:rsidRPr="00451D99" w:rsidTr="00DA0098">
        <w:trPr>
          <w:trHeight w:hRule="exact" w:val="312"/>
        </w:trPr>
        <w:tc>
          <w:tcPr>
            <w:tcW w:w="3969" w:type="dxa"/>
            <w:vMerge/>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0" w:lineRule="exact"/>
              <w:ind w:left="48" w:right="47"/>
              <w:jc w:val="center"/>
              <w:rPr>
                <w:rFonts w:ascii="Arial Narrow" w:hAnsi="Arial Narrow"/>
              </w:rPr>
            </w:pPr>
          </w:p>
        </w:tc>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0" w:lineRule="exact"/>
              <w:ind w:left="48" w:right="48"/>
              <w:jc w:val="center"/>
              <w:rPr>
                <w:rFonts w:ascii="Arial Narrow" w:hAnsi="Arial Narrow"/>
              </w:rPr>
            </w:pPr>
            <w:r w:rsidRPr="00451D99">
              <w:rPr>
                <w:rFonts w:ascii="Arial Narrow" w:hAnsi="Arial Narrow"/>
                <w:w w:val="110"/>
                <w:sz w:val="16"/>
                <w:szCs w:val="16"/>
              </w:rPr>
              <w:t>Svetlo zelena</w:t>
            </w:r>
            <w:r w:rsidRPr="00451D99">
              <w:rPr>
                <w:rFonts w:ascii="Arial Narrow" w:hAnsi="Arial Narrow"/>
                <w:w w:val="105"/>
                <w:sz w:val="16"/>
                <w:szCs w:val="16"/>
              </w:rPr>
              <w:t xml:space="preserve"> </w:t>
            </w:r>
            <w:r w:rsidRPr="00451D99">
              <w:rPr>
                <w:rFonts w:ascii="Arial Narrow" w:hAnsi="Arial Narrow"/>
                <w:w w:val="115"/>
                <w:sz w:val="16"/>
                <w:szCs w:val="16"/>
              </w:rPr>
              <w:t>(keper/saten)</w:t>
            </w:r>
          </w:p>
        </w:tc>
      </w:tr>
      <w:tr w:rsidR="00164422" w:rsidRPr="00451D99" w:rsidTr="00DA0098">
        <w:trPr>
          <w:trHeight w:hRule="exact" w:val="318"/>
        </w:trPr>
        <w:tc>
          <w:tcPr>
            <w:tcW w:w="3969" w:type="dxa"/>
            <w:vMerge/>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0" w:lineRule="exact"/>
              <w:ind w:left="48" w:right="48"/>
              <w:jc w:val="center"/>
              <w:rPr>
                <w:rFonts w:ascii="Arial Narrow" w:hAnsi="Arial Narrow"/>
              </w:rPr>
            </w:pPr>
          </w:p>
        </w:tc>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7" w:lineRule="exact"/>
              <w:ind w:left="48" w:right="45"/>
              <w:jc w:val="center"/>
              <w:rPr>
                <w:rFonts w:ascii="Arial Narrow" w:hAnsi="Arial Narrow"/>
              </w:rPr>
            </w:pPr>
            <w:r w:rsidRPr="00451D99">
              <w:rPr>
                <w:rFonts w:ascii="Arial Narrow" w:hAnsi="Arial Narrow"/>
                <w:w w:val="105"/>
                <w:sz w:val="16"/>
                <w:szCs w:val="16"/>
              </w:rPr>
              <w:t>Marelica ( saten)</w:t>
            </w:r>
          </w:p>
        </w:tc>
      </w:tr>
      <w:tr w:rsidR="00164422" w:rsidRPr="00451D99" w:rsidTr="00DA0098">
        <w:trPr>
          <w:trHeight w:hRule="exact" w:val="1231"/>
        </w:trPr>
        <w:tc>
          <w:tcPr>
            <w:tcW w:w="3969"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5" w:lineRule="exact"/>
              <w:rPr>
                <w:rFonts w:ascii="Arial Narrow" w:hAnsi="Arial Narrow"/>
              </w:rPr>
            </w:pPr>
            <w:r w:rsidRPr="00451D99">
              <w:rPr>
                <w:rFonts w:ascii="Arial Narrow" w:hAnsi="Arial Narrow"/>
                <w:w w:val="115"/>
                <w:sz w:val="16"/>
                <w:szCs w:val="16"/>
              </w:rPr>
              <w:t>Dodatne zahteve:</w:t>
            </w:r>
          </w:p>
        </w:tc>
        <w:tc>
          <w:tcPr>
            <w:tcW w:w="5297"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5" w:lineRule="exact"/>
              <w:ind w:left="48" w:right="49"/>
              <w:jc w:val="center"/>
              <w:rPr>
                <w:rFonts w:ascii="Arial Narrow" w:hAnsi="Arial Narrow"/>
                <w:w w:val="110"/>
                <w:sz w:val="16"/>
                <w:szCs w:val="16"/>
              </w:rPr>
            </w:pPr>
            <w:r w:rsidRPr="00451D99">
              <w:rPr>
                <w:rFonts w:ascii="Arial Narrow" w:hAnsi="Arial Narrow"/>
                <w:w w:val="110"/>
                <w:sz w:val="16"/>
                <w:szCs w:val="16"/>
              </w:rPr>
              <w:t>Barve in modeli morajo biti skladni s trenutno barvno lestvico obstoječih</w:t>
            </w:r>
          </w:p>
          <w:p w:rsidR="00164422" w:rsidRPr="00451D99" w:rsidRDefault="00164422" w:rsidP="00DA0098">
            <w:pPr>
              <w:pStyle w:val="TableParagraph"/>
              <w:kinsoku w:val="0"/>
              <w:overflowPunct w:val="0"/>
              <w:spacing w:before="1"/>
              <w:ind w:left="77" w:right="80" w:hanging="1"/>
              <w:jc w:val="center"/>
              <w:rPr>
                <w:rFonts w:ascii="Arial Narrow" w:hAnsi="Arial Narrow"/>
              </w:rPr>
            </w:pPr>
            <w:r w:rsidRPr="00451D99">
              <w:rPr>
                <w:rFonts w:ascii="Arial Narrow" w:hAnsi="Arial Narrow"/>
                <w:w w:val="105"/>
                <w:sz w:val="16"/>
                <w:szCs w:val="16"/>
              </w:rPr>
              <w:t xml:space="preserve">delovnih oblek v Kliniki. Ponudnik mora ponuditi v ponudbi 2 modela   hlač z 2 žepoma (ženske na pas in zadrgo, moške na pas in zadrgo, </w:t>
            </w:r>
            <w:r w:rsidRPr="00451D99">
              <w:rPr>
                <w:rFonts w:ascii="Arial Narrow" w:hAnsi="Arial Narrow"/>
                <w:spacing w:val="6"/>
                <w:w w:val="105"/>
                <w:sz w:val="16"/>
                <w:szCs w:val="16"/>
              </w:rPr>
              <w:t xml:space="preserve">2%      </w:t>
            </w:r>
            <w:r w:rsidRPr="00451D99">
              <w:rPr>
                <w:rFonts w:ascii="Arial Narrow" w:hAnsi="Arial Narrow"/>
                <w:w w:val="105"/>
                <w:sz w:val="16"/>
                <w:szCs w:val="16"/>
              </w:rPr>
              <w:t>je hlač po meri). Kroj je potrebno prilagoditi obstoječemu kroju v Kliniki Golnik.</w:t>
            </w:r>
            <w:r w:rsidRPr="00451D99">
              <w:rPr>
                <w:rFonts w:ascii="Arial Narrow" w:hAnsi="Arial Narrow"/>
                <w:spacing w:val="-20"/>
                <w:w w:val="105"/>
                <w:sz w:val="16"/>
                <w:szCs w:val="16"/>
              </w:rPr>
              <w:t xml:space="preserve"> </w:t>
            </w:r>
            <w:r w:rsidRPr="00451D99">
              <w:rPr>
                <w:rFonts w:ascii="Arial Narrow" w:hAnsi="Arial Narrow"/>
                <w:w w:val="105"/>
                <w:sz w:val="16"/>
                <w:szCs w:val="16"/>
              </w:rPr>
              <w:t>Vtkan</w:t>
            </w:r>
            <w:r w:rsidRPr="00451D99">
              <w:rPr>
                <w:rFonts w:ascii="Arial Narrow" w:hAnsi="Arial Narrow"/>
                <w:spacing w:val="-18"/>
                <w:w w:val="105"/>
                <w:sz w:val="16"/>
                <w:szCs w:val="16"/>
              </w:rPr>
              <w:t xml:space="preserve"> </w:t>
            </w:r>
            <w:r w:rsidRPr="00451D99">
              <w:rPr>
                <w:rFonts w:ascii="Arial Narrow" w:hAnsi="Arial Narrow"/>
                <w:w w:val="105"/>
                <w:sz w:val="16"/>
                <w:szCs w:val="16"/>
              </w:rPr>
              <w:t>Logo</w:t>
            </w:r>
            <w:r w:rsidRPr="00451D99">
              <w:rPr>
                <w:rFonts w:ascii="Arial Narrow" w:hAnsi="Arial Narrow"/>
                <w:spacing w:val="-17"/>
                <w:w w:val="105"/>
                <w:sz w:val="16"/>
                <w:szCs w:val="16"/>
              </w:rPr>
              <w:t xml:space="preserve"> </w:t>
            </w:r>
            <w:r w:rsidRPr="00451D99">
              <w:rPr>
                <w:rFonts w:ascii="Arial Narrow" w:hAnsi="Arial Narrow"/>
                <w:w w:val="105"/>
                <w:sz w:val="16"/>
                <w:szCs w:val="16"/>
              </w:rPr>
              <w:t>(ZNAK+KLINIKA</w:t>
            </w:r>
            <w:r w:rsidRPr="00451D99">
              <w:rPr>
                <w:rFonts w:ascii="Arial Narrow" w:hAnsi="Arial Narrow"/>
                <w:spacing w:val="-18"/>
                <w:w w:val="105"/>
                <w:sz w:val="16"/>
                <w:szCs w:val="16"/>
              </w:rPr>
              <w:t xml:space="preserve"> </w:t>
            </w:r>
            <w:r w:rsidRPr="00451D99">
              <w:rPr>
                <w:rFonts w:ascii="Arial Narrow" w:hAnsi="Arial Narrow"/>
                <w:w w:val="105"/>
                <w:sz w:val="16"/>
                <w:szCs w:val="16"/>
              </w:rPr>
              <w:t>GOLNIK)</w:t>
            </w:r>
            <w:r w:rsidRPr="00451D99">
              <w:rPr>
                <w:rFonts w:ascii="Arial Narrow" w:hAnsi="Arial Narrow"/>
                <w:spacing w:val="-18"/>
                <w:w w:val="105"/>
                <w:sz w:val="16"/>
                <w:szCs w:val="16"/>
              </w:rPr>
              <w:t xml:space="preserve"> </w:t>
            </w:r>
            <w:r w:rsidRPr="00451D99">
              <w:rPr>
                <w:rFonts w:ascii="Arial Narrow" w:hAnsi="Arial Narrow"/>
                <w:w w:val="105"/>
                <w:sz w:val="16"/>
                <w:szCs w:val="16"/>
              </w:rPr>
              <w:t>na</w:t>
            </w:r>
            <w:r w:rsidRPr="00451D99">
              <w:rPr>
                <w:rFonts w:ascii="Arial Narrow" w:hAnsi="Arial Narrow"/>
                <w:spacing w:val="-18"/>
                <w:w w:val="105"/>
                <w:sz w:val="16"/>
                <w:szCs w:val="16"/>
              </w:rPr>
              <w:t xml:space="preserve"> </w:t>
            </w:r>
            <w:r w:rsidRPr="00451D99">
              <w:rPr>
                <w:rFonts w:ascii="Arial Narrow" w:hAnsi="Arial Narrow"/>
                <w:w w:val="105"/>
                <w:sz w:val="16"/>
                <w:szCs w:val="16"/>
              </w:rPr>
              <w:t>sprednji</w:t>
            </w:r>
            <w:r w:rsidRPr="00451D99">
              <w:rPr>
                <w:rFonts w:ascii="Arial Narrow" w:hAnsi="Arial Narrow"/>
                <w:spacing w:val="-30"/>
                <w:w w:val="105"/>
                <w:sz w:val="16"/>
                <w:szCs w:val="16"/>
              </w:rPr>
              <w:t xml:space="preserve"> </w:t>
            </w:r>
            <w:r w:rsidRPr="00451D99">
              <w:rPr>
                <w:rFonts w:ascii="Arial Narrow" w:hAnsi="Arial Narrow"/>
                <w:w w:val="105"/>
                <w:sz w:val="16"/>
                <w:szCs w:val="16"/>
              </w:rPr>
              <w:t>strani.</w:t>
            </w:r>
          </w:p>
        </w:tc>
      </w:tr>
    </w:tbl>
    <w:p w:rsidR="00164422" w:rsidRPr="00451D99" w:rsidRDefault="00164422" w:rsidP="00164422">
      <w:pPr>
        <w:pStyle w:val="TableParagraph"/>
        <w:kinsoku w:val="0"/>
        <w:overflowPunct w:val="0"/>
        <w:spacing w:before="136"/>
        <w:ind w:left="824"/>
        <w:rPr>
          <w:rFonts w:ascii="Arial Narrow" w:hAnsi="Arial Narrow"/>
          <w:color w:val="FF0000"/>
          <w:sz w:val="26"/>
          <w:szCs w:val="26"/>
        </w:rPr>
      </w:pPr>
    </w:p>
    <w:tbl>
      <w:tblPr>
        <w:tblW w:w="0" w:type="auto"/>
        <w:tblInd w:w="110" w:type="dxa"/>
        <w:tblLayout w:type="fixed"/>
        <w:tblCellMar>
          <w:left w:w="0" w:type="dxa"/>
          <w:right w:w="0" w:type="dxa"/>
        </w:tblCellMar>
        <w:tblLook w:val="0000" w:firstRow="0" w:lastRow="0" w:firstColumn="0" w:lastColumn="0" w:noHBand="0" w:noVBand="0"/>
      </w:tblPr>
      <w:tblGrid>
        <w:gridCol w:w="3969"/>
        <w:gridCol w:w="5297"/>
      </w:tblGrid>
      <w:tr w:rsidR="00164422" w:rsidRPr="00451D99" w:rsidTr="00DA0098">
        <w:trPr>
          <w:trHeight w:hRule="exact" w:val="328"/>
        </w:trPr>
        <w:tc>
          <w:tcPr>
            <w:tcW w:w="3969"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16"/>
                <w:szCs w:val="16"/>
              </w:rPr>
              <w:t>ARTIKEL</w:t>
            </w:r>
          </w:p>
        </w:tc>
        <w:tc>
          <w:tcPr>
            <w:tcW w:w="5297" w:type="dxa"/>
            <w:tcBorders>
              <w:top w:val="single" w:sz="6" w:space="0" w:color="000000"/>
              <w:left w:val="single" w:sz="6" w:space="0" w:color="000000"/>
              <w:bottom w:val="none" w:sz="6" w:space="0" w:color="auto"/>
              <w:right w:val="single" w:sz="6" w:space="0" w:color="000000"/>
            </w:tcBorders>
            <w:shd w:val="clear" w:color="auto" w:fill="F0F0F0"/>
          </w:tcPr>
          <w:p w:rsidR="00164422" w:rsidRPr="00451D99" w:rsidRDefault="00164422" w:rsidP="00DA0098">
            <w:pPr>
              <w:pStyle w:val="TableParagraph"/>
              <w:kinsoku w:val="0"/>
              <w:overflowPunct w:val="0"/>
              <w:spacing w:before="122"/>
              <w:ind w:left="1087"/>
              <w:rPr>
                <w:rFonts w:ascii="Arial Narrow" w:hAnsi="Arial Narrow"/>
              </w:rPr>
            </w:pPr>
            <w:r w:rsidRPr="00451D99">
              <w:rPr>
                <w:rFonts w:ascii="Arial Narrow" w:hAnsi="Arial Narrow"/>
                <w:w w:val="110"/>
                <w:sz w:val="16"/>
                <w:szCs w:val="16"/>
              </w:rPr>
              <w:t>HLAČE BARVNE (vse barve) - ELASTIKA</w:t>
            </w:r>
          </w:p>
        </w:tc>
      </w:tr>
    </w:tbl>
    <w:p w:rsidR="00164422" w:rsidRPr="00451D99" w:rsidRDefault="00164422" w:rsidP="00164422">
      <w:pPr>
        <w:rPr>
          <w:rFonts w:cs="Times New Roman"/>
        </w:rPr>
        <w:sectPr w:rsidR="00164422" w:rsidRPr="00451D99">
          <w:footerReference w:type="default" r:id="rId11"/>
          <w:pgSz w:w="11910" w:h="16840"/>
          <w:pgMar w:top="0" w:right="1640" w:bottom="280" w:left="760" w:header="0" w:footer="0" w:gutter="0"/>
          <w:cols w:space="708"/>
          <w:noEndnote/>
        </w:sectPr>
      </w:pPr>
    </w:p>
    <w:tbl>
      <w:tblPr>
        <w:tblW w:w="0" w:type="auto"/>
        <w:tblInd w:w="1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32"/>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lastRenderedPageBreak/>
              <w:t>Vezava</w:t>
            </w:r>
          </w:p>
        </w:tc>
        <w:tc>
          <w:tcPr>
            <w:tcW w:w="5296" w:type="dxa"/>
            <w:tcBorders>
              <w:top w:val="single" w:sz="4" w:space="0" w:color="000000"/>
              <w:left w:val="single" w:sz="6" w:space="0" w:color="000000"/>
              <w:bottom w:val="single" w:sz="6" w:space="0" w:color="000000"/>
              <w:right w:val="single" w:sz="6" w:space="0" w:color="000000"/>
            </w:tcBorders>
          </w:tcPr>
          <w:tbl>
            <w:tblPr>
              <w:tblW w:w="0" w:type="auto"/>
              <w:tblInd w:w="110" w:type="dxa"/>
              <w:tblLayout w:type="fixed"/>
              <w:tblCellMar>
                <w:left w:w="0" w:type="dxa"/>
                <w:right w:w="0" w:type="dxa"/>
              </w:tblCellMar>
              <w:tblLook w:val="0000" w:firstRow="0" w:lastRow="0" w:firstColumn="0" w:lastColumn="0" w:noHBand="0" w:noVBand="0"/>
            </w:tblPr>
            <w:tblGrid>
              <w:gridCol w:w="5297"/>
            </w:tblGrid>
            <w:tr w:rsidR="00164422" w:rsidRPr="00451D99" w:rsidTr="00DA0098">
              <w:trPr>
                <w:trHeight w:hRule="exact" w:val="335"/>
              </w:trPr>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0" w:lineRule="exact"/>
                    <w:rPr>
                      <w:rFonts w:ascii="Arial Narrow" w:hAnsi="Arial Narrow"/>
                    </w:rPr>
                  </w:pPr>
                  <w:r w:rsidRPr="00451D99">
                    <w:rPr>
                      <w:rFonts w:ascii="Arial Narrow" w:hAnsi="Arial Narrow"/>
                      <w:w w:val="115"/>
                      <w:sz w:val="16"/>
                      <w:szCs w:val="16"/>
                    </w:rPr>
                    <w:t xml:space="preserve">                                           keper/saten</w:t>
                  </w:r>
                </w:p>
              </w:tc>
            </w:tr>
            <w:tr w:rsidR="00164422" w:rsidRPr="00451D99" w:rsidTr="00DA0098">
              <w:trPr>
                <w:trHeight w:hRule="exact" w:val="311"/>
              </w:trPr>
              <w:tc>
                <w:tcPr>
                  <w:tcW w:w="5297"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48" w:right="48"/>
                    <w:jc w:val="center"/>
                    <w:rPr>
                      <w:rFonts w:ascii="Arial Narrow" w:hAnsi="Arial Narrow"/>
                    </w:rPr>
                  </w:pPr>
                  <w:r w:rsidRPr="00451D99">
                    <w:rPr>
                      <w:rFonts w:ascii="Arial Narrow" w:hAnsi="Arial Narrow"/>
                      <w:w w:val="110"/>
                      <w:sz w:val="16"/>
                      <w:szCs w:val="16"/>
                    </w:rPr>
                    <w:t xml:space="preserve">Svetlo modra </w:t>
                  </w:r>
                  <w:r w:rsidRPr="00451D99">
                    <w:rPr>
                      <w:rFonts w:ascii="Arial Narrow" w:hAnsi="Arial Narrow"/>
                      <w:w w:val="115"/>
                      <w:sz w:val="16"/>
                      <w:szCs w:val="16"/>
                    </w:rPr>
                    <w:t>(keper/saten)</w:t>
                  </w:r>
                </w:p>
              </w:tc>
            </w:tr>
            <w:tr w:rsidR="00164422" w:rsidRPr="00451D99" w:rsidTr="00DA0098">
              <w:trPr>
                <w:trHeight w:hRule="exact" w:val="310"/>
              </w:trPr>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0" w:lineRule="exact"/>
                    <w:ind w:left="48" w:right="47"/>
                    <w:jc w:val="center"/>
                    <w:rPr>
                      <w:rFonts w:ascii="Arial Narrow" w:hAnsi="Arial Narrow"/>
                    </w:rPr>
                  </w:pPr>
                  <w:r w:rsidRPr="00451D99">
                    <w:rPr>
                      <w:rFonts w:ascii="Arial Narrow" w:hAnsi="Arial Narrow"/>
                      <w:w w:val="110"/>
                      <w:sz w:val="16"/>
                      <w:szCs w:val="16"/>
                    </w:rPr>
                    <w:t>Temno modra</w:t>
                  </w:r>
                  <w:r w:rsidRPr="00451D99">
                    <w:rPr>
                      <w:rFonts w:ascii="Arial Narrow" w:hAnsi="Arial Narrow"/>
                      <w:w w:val="115"/>
                      <w:sz w:val="16"/>
                      <w:szCs w:val="16"/>
                    </w:rPr>
                    <w:t>(keper/saten)</w:t>
                  </w:r>
                </w:p>
              </w:tc>
            </w:tr>
            <w:tr w:rsidR="00164422" w:rsidRPr="00451D99" w:rsidTr="00DA0098">
              <w:trPr>
                <w:trHeight w:hRule="exact" w:val="312"/>
              </w:trPr>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0" w:lineRule="exact"/>
                    <w:ind w:left="48" w:right="48"/>
                    <w:jc w:val="center"/>
                    <w:rPr>
                      <w:rFonts w:ascii="Arial Narrow" w:hAnsi="Arial Narrow"/>
                    </w:rPr>
                  </w:pPr>
                  <w:r w:rsidRPr="00451D99">
                    <w:rPr>
                      <w:rFonts w:ascii="Arial Narrow" w:hAnsi="Arial Narrow"/>
                      <w:w w:val="110"/>
                      <w:sz w:val="16"/>
                      <w:szCs w:val="16"/>
                    </w:rPr>
                    <w:t>Svetlo zelena</w:t>
                  </w:r>
                  <w:r w:rsidRPr="00451D99">
                    <w:rPr>
                      <w:rFonts w:ascii="Arial Narrow" w:hAnsi="Arial Narrow"/>
                      <w:w w:val="105"/>
                      <w:sz w:val="16"/>
                      <w:szCs w:val="16"/>
                    </w:rPr>
                    <w:t xml:space="preserve"> </w:t>
                  </w:r>
                  <w:r w:rsidRPr="00451D99">
                    <w:rPr>
                      <w:rFonts w:ascii="Arial Narrow" w:hAnsi="Arial Narrow"/>
                      <w:w w:val="115"/>
                      <w:sz w:val="16"/>
                      <w:szCs w:val="16"/>
                    </w:rPr>
                    <w:t>(keper/saten)</w:t>
                  </w:r>
                </w:p>
              </w:tc>
            </w:tr>
            <w:tr w:rsidR="00164422" w:rsidRPr="00451D99" w:rsidTr="00DA0098">
              <w:trPr>
                <w:trHeight w:hRule="exact" w:val="318"/>
              </w:trPr>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7" w:lineRule="exact"/>
                    <w:ind w:left="48" w:right="45"/>
                    <w:jc w:val="center"/>
                    <w:rPr>
                      <w:rFonts w:ascii="Arial Narrow" w:hAnsi="Arial Narrow"/>
                    </w:rPr>
                  </w:pPr>
                  <w:r w:rsidRPr="00451D99">
                    <w:rPr>
                      <w:rFonts w:ascii="Arial Narrow" w:hAnsi="Arial Narrow"/>
                      <w:w w:val="105"/>
                      <w:sz w:val="16"/>
                      <w:szCs w:val="16"/>
                    </w:rPr>
                    <w:t>Marelica ( saten)</w:t>
                  </w:r>
                </w:p>
              </w:tc>
            </w:tr>
          </w:tbl>
          <w:p w:rsidR="00164422" w:rsidRPr="00451D99" w:rsidRDefault="00164422" w:rsidP="00DA0098">
            <w:pPr>
              <w:pStyle w:val="TableParagraph"/>
              <w:kinsoku w:val="0"/>
              <w:overflowPunct w:val="0"/>
              <w:spacing w:line="179" w:lineRule="exact"/>
              <w:ind w:left="149" w:right="146"/>
              <w:jc w:val="center"/>
              <w:rPr>
                <w:rFonts w:ascii="Arial Narrow" w:hAnsi="Arial Narrow"/>
              </w:rPr>
            </w:pPr>
          </w:p>
        </w:tc>
      </w:tr>
      <w:tr w:rsidR="00164422" w:rsidRPr="00451D99" w:rsidTr="00DA0098">
        <w:trPr>
          <w:trHeight w:hRule="exact" w:val="311"/>
        </w:trPr>
        <w:tc>
          <w:tcPr>
            <w:tcW w:w="3968"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5"/>
              <w:rPr>
                <w:rFonts w:ascii="Arial Narrow" w:hAnsi="Arial Narrow"/>
              </w:rPr>
            </w:pPr>
            <w:r w:rsidRPr="00451D99">
              <w:rPr>
                <w:rFonts w:ascii="Arial Narrow" w:hAnsi="Arial Narrow"/>
                <w:w w:val="110"/>
                <w:sz w:val="16"/>
                <w:szCs w:val="16"/>
              </w:rPr>
              <w:t>Barve</w:t>
            </w:r>
          </w:p>
        </w:tc>
        <w:tc>
          <w:tcPr>
            <w:tcW w:w="5296"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r w:rsidRPr="00451D99">
              <w:rPr>
                <w:rFonts w:ascii="Arial Narrow" w:hAnsi="Arial Narrow"/>
                <w:w w:val="110"/>
                <w:sz w:val="16"/>
                <w:szCs w:val="16"/>
              </w:rPr>
              <w:t xml:space="preserve">Svetlo modra </w:t>
            </w:r>
            <w:r w:rsidRPr="00451D99">
              <w:rPr>
                <w:rFonts w:ascii="Arial Narrow" w:hAnsi="Arial Narrow"/>
                <w:w w:val="115"/>
                <w:sz w:val="16"/>
                <w:szCs w:val="16"/>
              </w:rPr>
              <w:t>(keper/saten)</w:t>
            </w:r>
          </w:p>
        </w:tc>
      </w:tr>
      <w:tr w:rsidR="00164422" w:rsidRPr="00451D99" w:rsidTr="00DA0098">
        <w:trPr>
          <w:trHeight w:hRule="exact" w:val="312"/>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8"/>
              <w:jc w:val="center"/>
              <w:rPr>
                <w:rFonts w:ascii="Arial Narrow" w:hAnsi="Arial Narrow"/>
              </w:rPr>
            </w:pPr>
            <w:r w:rsidRPr="00451D99">
              <w:rPr>
                <w:rFonts w:ascii="Arial Narrow" w:hAnsi="Arial Narrow"/>
                <w:w w:val="110"/>
                <w:sz w:val="16"/>
                <w:szCs w:val="16"/>
              </w:rPr>
              <w:t>Temno modra</w:t>
            </w:r>
            <w:r w:rsidRPr="00451D99">
              <w:rPr>
                <w:rFonts w:ascii="Arial Narrow" w:hAnsi="Arial Narrow"/>
                <w:w w:val="115"/>
                <w:sz w:val="16"/>
                <w:szCs w:val="16"/>
              </w:rPr>
              <w:t>(saten)</w:t>
            </w:r>
          </w:p>
        </w:tc>
      </w:tr>
      <w:tr w:rsidR="00164422" w:rsidRPr="00451D99" w:rsidTr="00DA0098">
        <w:trPr>
          <w:trHeight w:hRule="exact" w:val="310"/>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8"/>
              <w:jc w:val="center"/>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147" w:right="149"/>
              <w:jc w:val="center"/>
              <w:rPr>
                <w:rFonts w:ascii="Arial Narrow" w:hAnsi="Arial Narrow"/>
              </w:rPr>
            </w:pPr>
            <w:r w:rsidRPr="00451D99">
              <w:rPr>
                <w:rFonts w:ascii="Arial Narrow" w:hAnsi="Arial Narrow"/>
                <w:w w:val="110"/>
                <w:sz w:val="16"/>
                <w:szCs w:val="16"/>
              </w:rPr>
              <w:t>Svetlo zelena</w:t>
            </w:r>
            <w:r w:rsidRPr="00451D99">
              <w:rPr>
                <w:rFonts w:ascii="Arial Narrow" w:hAnsi="Arial Narrow"/>
                <w:w w:val="105"/>
                <w:sz w:val="16"/>
                <w:szCs w:val="16"/>
              </w:rPr>
              <w:t xml:space="preserve"> </w:t>
            </w:r>
            <w:r w:rsidRPr="00451D99">
              <w:rPr>
                <w:rFonts w:ascii="Arial Narrow" w:hAnsi="Arial Narrow"/>
                <w:w w:val="115"/>
                <w:sz w:val="16"/>
                <w:szCs w:val="16"/>
              </w:rPr>
              <w:t>(keper/saten)</w:t>
            </w:r>
          </w:p>
        </w:tc>
      </w:tr>
      <w:tr w:rsidR="00164422" w:rsidRPr="00451D99" w:rsidTr="00DA0098">
        <w:trPr>
          <w:trHeight w:hRule="exact" w:val="318"/>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147" w:right="149"/>
              <w:jc w:val="center"/>
              <w:rPr>
                <w:rFonts w:ascii="Arial Narrow" w:hAnsi="Arial Narrow"/>
              </w:rPr>
            </w:pPr>
          </w:p>
        </w:tc>
        <w:tc>
          <w:tcPr>
            <w:tcW w:w="52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9" w:lineRule="exact"/>
              <w:ind w:left="149" w:right="146"/>
              <w:jc w:val="center"/>
              <w:rPr>
                <w:rFonts w:ascii="Arial Narrow" w:hAnsi="Arial Narrow"/>
              </w:rPr>
            </w:pPr>
            <w:r w:rsidRPr="00451D99">
              <w:rPr>
                <w:rFonts w:ascii="Arial Narrow" w:hAnsi="Arial Narrow"/>
                <w:w w:val="105"/>
                <w:sz w:val="16"/>
                <w:szCs w:val="16"/>
              </w:rPr>
              <w:t>Marelica ( saten)</w:t>
            </w:r>
          </w:p>
        </w:tc>
      </w:tr>
      <w:tr w:rsidR="00164422" w:rsidRPr="00451D99" w:rsidTr="00DA0098">
        <w:trPr>
          <w:trHeight w:hRule="exact" w:val="1231"/>
        </w:trPr>
        <w:tc>
          <w:tcPr>
            <w:tcW w:w="39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5"/>
              <w:rPr>
                <w:rFonts w:ascii="Arial Narrow" w:hAnsi="Arial Narrow"/>
              </w:rPr>
            </w:pPr>
            <w:r w:rsidRPr="00451D99">
              <w:rPr>
                <w:rFonts w:ascii="Arial Narrow" w:hAnsi="Arial Narrow"/>
                <w:w w:val="115"/>
                <w:sz w:val="16"/>
                <w:szCs w:val="16"/>
              </w:rPr>
              <w:t>Dodatne zahteve</w:t>
            </w:r>
          </w:p>
        </w:tc>
        <w:tc>
          <w:tcPr>
            <w:tcW w:w="5296"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47" w:right="149"/>
              <w:jc w:val="center"/>
              <w:rPr>
                <w:rFonts w:ascii="Arial Narrow" w:hAnsi="Arial Narrow"/>
              </w:rPr>
            </w:pPr>
            <w:r w:rsidRPr="00451D99">
              <w:rPr>
                <w:rFonts w:ascii="Arial Narrow" w:hAnsi="Arial Narrow"/>
                <w:w w:val="105"/>
                <w:sz w:val="16"/>
                <w:szCs w:val="16"/>
              </w:rPr>
              <w:t xml:space="preserve">Barve in modeli morajo biti skladni s trenutno barvno lestvico obstoječih delovnih oblek v Kliniki. Ponudnik mora ponuditi v ponudbi 2 modela  hlač z 2 žepoma (ženske, moške, 2 % je hlač po meri). Kroj je potrebno prilagoditi obstoječemu kroju v Kliniki Golnik. Vtkan Logo </w:t>
            </w:r>
            <w:r w:rsidRPr="00451D99">
              <w:rPr>
                <w:rFonts w:ascii="Arial Narrow" w:hAnsi="Arial Narrow"/>
                <w:sz w:val="16"/>
                <w:szCs w:val="16"/>
              </w:rPr>
              <w:t xml:space="preserve">(ZNAK+KLINIKA GOLNIK) na sprednji </w:t>
            </w:r>
            <w:r w:rsidRPr="00451D99">
              <w:rPr>
                <w:rFonts w:ascii="Arial Narrow" w:hAnsi="Arial Narrow"/>
                <w:spacing w:val="6"/>
                <w:sz w:val="16"/>
                <w:szCs w:val="16"/>
              </w:rPr>
              <w:t xml:space="preserve"> </w:t>
            </w:r>
            <w:r w:rsidRPr="00451D99">
              <w:rPr>
                <w:rFonts w:ascii="Arial Narrow" w:hAnsi="Arial Narrow"/>
                <w:sz w:val="16"/>
                <w:szCs w:val="16"/>
              </w:rPr>
              <w:t>strani.</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34"/>
        </w:trPr>
        <w:tc>
          <w:tcPr>
            <w:tcW w:w="396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20"/>
                <w:szCs w:val="20"/>
              </w:rPr>
              <w:t>ARTIKEL</w:t>
            </w:r>
          </w:p>
        </w:tc>
        <w:tc>
          <w:tcPr>
            <w:tcW w:w="5296"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149" w:right="149"/>
              <w:jc w:val="center"/>
              <w:rPr>
                <w:rFonts w:ascii="Arial Narrow" w:hAnsi="Arial Narrow"/>
              </w:rPr>
            </w:pPr>
            <w:r w:rsidRPr="00451D99">
              <w:rPr>
                <w:rFonts w:ascii="Arial Narrow" w:hAnsi="Arial Narrow"/>
                <w:w w:val="105"/>
                <w:sz w:val="16"/>
                <w:szCs w:val="16"/>
              </w:rPr>
              <w:t>HLAČE NOSEČNIŠKE - BARVNE</w:t>
            </w:r>
          </w:p>
        </w:tc>
      </w:tr>
      <w:tr w:rsidR="00164422" w:rsidRPr="00451D99" w:rsidTr="00DA0098">
        <w:trPr>
          <w:trHeight w:hRule="exact" w:val="310"/>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Vezava</w:t>
            </w:r>
          </w:p>
        </w:tc>
        <w:tc>
          <w:tcPr>
            <w:tcW w:w="5296" w:type="dxa"/>
            <w:tcBorders>
              <w:top w:val="single" w:sz="4" w:space="0" w:color="000000"/>
              <w:left w:val="single" w:sz="6" w:space="0" w:color="000000"/>
              <w:bottom w:val="single" w:sz="6" w:space="0" w:color="000000"/>
              <w:right w:val="single" w:sz="6" w:space="0" w:color="000000"/>
            </w:tcBorders>
          </w:tcPr>
          <w:tbl>
            <w:tblPr>
              <w:tblW w:w="0" w:type="auto"/>
              <w:tblInd w:w="110" w:type="dxa"/>
              <w:tblLayout w:type="fixed"/>
              <w:tblCellMar>
                <w:left w:w="0" w:type="dxa"/>
                <w:right w:w="0" w:type="dxa"/>
              </w:tblCellMar>
              <w:tblLook w:val="0000" w:firstRow="0" w:lastRow="0" w:firstColumn="0" w:lastColumn="0" w:noHBand="0" w:noVBand="0"/>
            </w:tblPr>
            <w:tblGrid>
              <w:gridCol w:w="5297"/>
            </w:tblGrid>
            <w:tr w:rsidR="00164422" w:rsidRPr="00451D99" w:rsidTr="00DA0098">
              <w:trPr>
                <w:trHeight w:hRule="exact" w:val="335"/>
              </w:trPr>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0" w:lineRule="exact"/>
                    <w:rPr>
                      <w:rFonts w:ascii="Arial Narrow" w:hAnsi="Arial Narrow"/>
                    </w:rPr>
                  </w:pPr>
                  <w:r w:rsidRPr="00451D99">
                    <w:rPr>
                      <w:rFonts w:ascii="Arial Narrow" w:hAnsi="Arial Narrow"/>
                      <w:w w:val="115"/>
                      <w:sz w:val="16"/>
                      <w:szCs w:val="16"/>
                    </w:rPr>
                    <w:t xml:space="preserve">                                           keper/saten</w:t>
                  </w:r>
                </w:p>
              </w:tc>
            </w:tr>
            <w:tr w:rsidR="00164422" w:rsidRPr="00451D99" w:rsidTr="00DA0098">
              <w:trPr>
                <w:trHeight w:hRule="exact" w:val="311"/>
              </w:trPr>
              <w:tc>
                <w:tcPr>
                  <w:tcW w:w="5297"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63" w:lineRule="exact"/>
                    <w:ind w:left="48" w:right="48"/>
                    <w:jc w:val="center"/>
                    <w:rPr>
                      <w:rFonts w:ascii="Arial Narrow" w:hAnsi="Arial Narrow"/>
                    </w:rPr>
                  </w:pPr>
                  <w:r w:rsidRPr="00451D99">
                    <w:rPr>
                      <w:rFonts w:ascii="Arial Narrow" w:hAnsi="Arial Narrow"/>
                      <w:w w:val="110"/>
                      <w:sz w:val="16"/>
                      <w:szCs w:val="16"/>
                    </w:rPr>
                    <w:t xml:space="preserve">Svetlo modra </w:t>
                  </w:r>
                  <w:r w:rsidRPr="00451D99">
                    <w:rPr>
                      <w:rFonts w:ascii="Arial Narrow" w:hAnsi="Arial Narrow"/>
                      <w:w w:val="115"/>
                      <w:sz w:val="16"/>
                      <w:szCs w:val="16"/>
                    </w:rPr>
                    <w:t>(keper/saten)</w:t>
                  </w:r>
                </w:p>
              </w:tc>
            </w:tr>
            <w:tr w:rsidR="00164422" w:rsidRPr="00451D99" w:rsidTr="00DA0098">
              <w:trPr>
                <w:trHeight w:hRule="exact" w:val="310"/>
              </w:trPr>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0" w:lineRule="exact"/>
                    <w:ind w:left="48" w:right="47"/>
                    <w:jc w:val="center"/>
                    <w:rPr>
                      <w:rFonts w:ascii="Arial Narrow" w:hAnsi="Arial Narrow"/>
                    </w:rPr>
                  </w:pPr>
                  <w:r w:rsidRPr="00451D99">
                    <w:rPr>
                      <w:rFonts w:ascii="Arial Narrow" w:hAnsi="Arial Narrow"/>
                      <w:w w:val="110"/>
                      <w:sz w:val="16"/>
                      <w:szCs w:val="16"/>
                    </w:rPr>
                    <w:t>Temno modra</w:t>
                  </w:r>
                  <w:r w:rsidRPr="00451D99">
                    <w:rPr>
                      <w:rFonts w:ascii="Arial Narrow" w:hAnsi="Arial Narrow"/>
                      <w:w w:val="115"/>
                      <w:sz w:val="16"/>
                      <w:szCs w:val="16"/>
                    </w:rPr>
                    <w:t>(keper/saten)</w:t>
                  </w:r>
                </w:p>
              </w:tc>
            </w:tr>
            <w:tr w:rsidR="00164422" w:rsidRPr="00451D99" w:rsidTr="00DA0098">
              <w:trPr>
                <w:trHeight w:hRule="exact" w:val="312"/>
              </w:trPr>
              <w:tc>
                <w:tcPr>
                  <w:tcW w:w="5297"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0" w:lineRule="exact"/>
                    <w:ind w:left="48" w:right="48"/>
                    <w:jc w:val="center"/>
                    <w:rPr>
                      <w:rFonts w:ascii="Arial Narrow" w:hAnsi="Arial Narrow"/>
                    </w:rPr>
                  </w:pPr>
                  <w:r w:rsidRPr="00451D99">
                    <w:rPr>
                      <w:rFonts w:ascii="Arial Narrow" w:hAnsi="Arial Narrow"/>
                      <w:w w:val="110"/>
                      <w:sz w:val="16"/>
                      <w:szCs w:val="16"/>
                    </w:rPr>
                    <w:t>Svetlo zelena</w:t>
                  </w:r>
                  <w:r w:rsidRPr="00451D99">
                    <w:rPr>
                      <w:rFonts w:ascii="Arial Narrow" w:hAnsi="Arial Narrow"/>
                      <w:w w:val="105"/>
                      <w:sz w:val="16"/>
                      <w:szCs w:val="16"/>
                    </w:rPr>
                    <w:t xml:space="preserve"> </w:t>
                  </w:r>
                  <w:r w:rsidRPr="00451D99">
                    <w:rPr>
                      <w:rFonts w:ascii="Arial Narrow" w:hAnsi="Arial Narrow"/>
                      <w:w w:val="115"/>
                      <w:sz w:val="16"/>
                      <w:szCs w:val="16"/>
                    </w:rPr>
                    <w:t>(keper/saten)</w:t>
                  </w:r>
                </w:p>
              </w:tc>
            </w:tr>
            <w:tr w:rsidR="00164422" w:rsidRPr="00451D99" w:rsidTr="00DA0098">
              <w:trPr>
                <w:trHeight w:hRule="exact" w:val="318"/>
              </w:trPr>
              <w:tc>
                <w:tcPr>
                  <w:tcW w:w="5297"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67" w:lineRule="exact"/>
                    <w:ind w:left="48" w:right="45"/>
                    <w:jc w:val="center"/>
                    <w:rPr>
                      <w:rFonts w:ascii="Arial Narrow" w:hAnsi="Arial Narrow"/>
                    </w:rPr>
                  </w:pPr>
                  <w:r w:rsidRPr="00451D99">
                    <w:rPr>
                      <w:rFonts w:ascii="Arial Narrow" w:hAnsi="Arial Narrow"/>
                      <w:w w:val="105"/>
                      <w:sz w:val="16"/>
                      <w:szCs w:val="16"/>
                    </w:rPr>
                    <w:t>Marelica ( saten)</w:t>
                  </w:r>
                </w:p>
              </w:tc>
            </w:tr>
          </w:tbl>
          <w:p w:rsidR="00164422" w:rsidRPr="00451D99" w:rsidRDefault="00164422" w:rsidP="00DA0098">
            <w:pPr>
              <w:pStyle w:val="TableParagraph"/>
              <w:kinsoku w:val="0"/>
              <w:overflowPunct w:val="0"/>
              <w:spacing w:line="179" w:lineRule="exact"/>
              <w:ind w:left="149" w:right="146"/>
              <w:jc w:val="center"/>
              <w:rPr>
                <w:rFonts w:ascii="Arial Narrow" w:hAnsi="Arial Narrow"/>
              </w:rPr>
            </w:pPr>
          </w:p>
        </w:tc>
      </w:tr>
      <w:tr w:rsidR="00164422" w:rsidRPr="00451D99" w:rsidTr="00DA0098">
        <w:trPr>
          <w:trHeight w:hRule="exact" w:val="310"/>
        </w:trPr>
        <w:tc>
          <w:tcPr>
            <w:tcW w:w="3968"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96"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r w:rsidRPr="00451D99">
              <w:rPr>
                <w:rFonts w:ascii="Arial Narrow" w:hAnsi="Arial Narrow"/>
                <w:w w:val="110"/>
                <w:sz w:val="16"/>
                <w:szCs w:val="16"/>
              </w:rPr>
              <w:t xml:space="preserve">Svetlo modra </w:t>
            </w:r>
            <w:r w:rsidRPr="00451D99">
              <w:rPr>
                <w:rFonts w:ascii="Arial Narrow" w:hAnsi="Arial Narrow"/>
                <w:w w:val="115"/>
                <w:sz w:val="16"/>
                <w:szCs w:val="16"/>
              </w:rPr>
              <w:t>(keper/saten)</w:t>
            </w:r>
          </w:p>
        </w:tc>
      </w:tr>
      <w:tr w:rsidR="00164422" w:rsidRPr="00451D99" w:rsidTr="00DA0098">
        <w:trPr>
          <w:trHeight w:hRule="exact" w:val="310"/>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8"/>
              <w:jc w:val="center"/>
              <w:rPr>
                <w:rFonts w:ascii="Arial Narrow" w:hAnsi="Arial Narrow"/>
              </w:rPr>
            </w:pPr>
            <w:r w:rsidRPr="00451D99">
              <w:rPr>
                <w:rFonts w:ascii="Arial Narrow" w:hAnsi="Arial Narrow"/>
                <w:w w:val="110"/>
                <w:sz w:val="16"/>
                <w:szCs w:val="16"/>
              </w:rPr>
              <w:t>Temno modra</w:t>
            </w:r>
            <w:r w:rsidRPr="00451D99">
              <w:rPr>
                <w:rFonts w:ascii="Arial Narrow" w:hAnsi="Arial Narrow"/>
                <w:w w:val="115"/>
                <w:sz w:val="16"/>
                <w:szCs w:val="16"/>
              </w:rPr>
              <w:t>(saten)</w:t>
            </w:r>
          </w:p>
        </w:tc>
      </w:tr>
      <w:tr w:rsidR="00164422" w:rsidRPr="00451D99" w:rsidTr="00DA0098">
        <w:trPr>
          <w:trHeight w:hRule="exact" w:val="312"/>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8"/>
              <w:jc w:val="center"/>
              <w:rPr>
                <w:rFonts w:ascii="Arial Narrow" w:hAnsi="Arial Narrow"/>
              </w:rPr>
            </w:pP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147" w:right="149"/>
              <w:jc w:val="center"/>
              <w:rPr>
                <w:rFonts w:ascii="Arial Narrow" w:hAnsi="Arial Narrow"/>
              </w:rPr>
            </w:pPr>
            <w:r w:rsidRPr="00451D99">
              <w:rPr>
                <w:rFonts w:ascii="Arial Narrow" w:hAnsi="Arial Narrow"/>
                <w:w w:val="110"/>
                <w:sz w:val="16"/>
                <w:szCs w:val="16"/>
              </w:rPr>
              <w:t>Svetlo zelena</w:t>
            </w:r>
            <w:r w:rsidRPr="00451D99">
              <w:rPr>
                <w:rFonts w:ascii="Arial Narrow" w:hAnsi="Arial Narrow"/>
                <w:w w:val="105"/>
                <w:sz w:val="16"/>
                <w:szCs w:val="16"/>
              </w:rPr>
              <w:t xml:space="preserve"> </w:t>
            </w:r>
            <w:r w:rsidRPr="00451D99">
              <w:rPr>
                <w:rFonts w:ascii="Arial Narrow" w:hAnsi="Arial Narrow"/>
                <w:w w:val="115"/>
                <w:sz w:val="16"/>
                <w:szCs w:val="16"/>
              </w:rPr>
              <w:t>(keper/saten)</w:t>
            </w:r>
          </w:p>
        </w:tc>
      </w:tr>
      <w:tr w:rsidR="00164422" w:rsidRPr="00451D99" w:rsidTr="00DA0098">
        <w:trPr>
          <w:trHeight w:hRule="exact" w:val="320"/>
        </w:trPr>
        <w:tc>
          <w:tcPr>
            <w:tcW w:w="3968"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ind w:left="147" w:right="149"/>
              <w:jc w:val="center"/>
              <w:rPr>
                <w:rFonts w:ascii="Arial Narrow" w:hAnsi="Arial Narrow"/>
              </w:rPr>
            </w:pPr>
          </w:p>
        </w:tc>
        <w:tc>
          <w:tcPr>
            <w:tcW w:w="52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9" w:lineRule="exact"/>
              <w:ind w:left="149" w:right="146"/>
              <w:jc w:val="center"/>
              <w:rPr>
                <w:rFonts w:ascii="Arial Narrow" w:hAnsi="Arial Narrow"/>
              </w:rPr>
            </w:pPr>
            <w:r w:rsidRPr="00451D99">
              <w:rPr>
                <w:rFonts w:ascii="Arial Narrow" w:hAnsi="Arial Narrow"/>
                <w:w w:val="105"/>
                <w:sz w:val="16"/>
                <w:szCs w:val="16"/>
              </w:rPr>
              <w:t>Marelica ( saten)</w:t>
            </w:r>
          </w:p>
        </w:tc>
      </w:tr>
      <w:tr w:rsidR="00164422" w:rsidRPr="00451D99" w:rsidTr="00DA0098">
        <w:trPr>
          <w:trHeight w:hRule="exact" w:val="912"/>
        </w:trPr>
        <w:tc>
          <w:tcPr>
            <w:tcW w:w="39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3"/>
              <w:rPr>
                <w:rFonts w:ascii="Arial Narrow" w:hAnsi="Arial Narrow"/>
              </w:rPr>
            </w:pPr>
            <w:r w:rsidRPr="00451D99">
              <w:rPr>
                <w:rFonts w:ascii="Arial Narrow" w:hAnsi="Arial Narrow"/>
                <w:w w:val="115"/>
                <w:sz w:val="16"/>
                <w:szCs w:val="16"/>
              </w:rPr>
              <w:t>Dodatne zahteve</w:t>
            </w:r>
          </w:p>
        </w:tc>
        <w:tc>
          <w:tcPr>
            <w:tcW w:w="5296"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10" w:right="105" w:hanging="5"/>
              <w:jc w:val="both"/>
              <w:rPr>
                <w:rFonts w:ascii="Arial Narrow" w:hAnsi="Arial Narrow"/>
              </w:rPr>
            </w:pPr>
            <w:r w:rsidRPr="00451D99">
              <w:rPr>
                <w:rFonts w:ascii="Arial Narrow" w:hAnsi="Arial Narrow"/>
                <w:w w:val="105"/>
                <w:sz w:val="16"/>
                <w:szCs w:val="16"/>
              </w:rPr>
              <w:t>Barve in modeli morajo biti skladni s trenutno barvno lestvico obstoječih delovnih oblek v Kliniki. Kroj je potrebno prilagoditi obstoječemu kroju v Kliniki</w:t>
            </w:r>
            <w:r w:rsidRPr="00451D99">
              <w:rPr>
                <w:rFonts w:ascii="Arial Narrow" w:hAnsi="Arial Narrow"/>
                <w:spacing w:val="-22"/>
                <w:w w:val="105"/>
                <w:sz w:val="16"/>
                <w:szCs w:val="16"/>
              </w:rPr>
              <w:t xml:space="preserve"> </w:t>
            </w:r>
            <w:r w:rsidRPr="00451D99">
              <w:rPr>
                <w:rFonts w:ascii="Arial Narrow" w:hAnsi="Arial Narrow"/>
                <w:w w:val="105"/>
                <w:sz w:val="16"/>
                <w:szCs w:val="16"/>
              </w:rPr>
              <w:t>Golnik.</w:t>
            </w:r>
            <w:r w:rsidRPr="00451D99">
              <w:rPr>
                <w:rFonts w:ascii="Arial Narrow" w:hAnsi="Arial Narrow"/>
                <w:spacing w:val="-23"/>
                <w:w w:val="105"/>
                <w:sz w:val="16"/>
                <w:szCs w:val="16"/>
              </w:rPr>
              <w:t xml:space="preserve"> </w:t>
            </w:r>
            <w:r w:rsidRPr="00451D99">
              <w:rPr>
                <w:rFonts w:ascii="Arial Narrow" w:hAnsi="Arial Narrow"/>
                <w:w w:val="105"/>
                <w:sz w:val="16"/>
                <w:szCs w:val="16"/>
              </w:rPr>
              <w:t>Vtkan</w:t>
            </w:r>
            <w:r w:rsidRPr="00451D99">
              <w:rPr>
                <w:rFonts w:ascii="Arial Narrow" w:hAnsi="Arial Narrow"/>
                <w:spacing w:val="-22"/>
                <w:w w:val="105"/>
                <w:sz w:val="16"/>
                <w:szCs w:val="16"/>
              </w:rPr>
              <w:t xml:space="preserve"> </w:t>
            </w:r>
            <w:r w:rsidRPr="00451D99">
              <w:rPr>
                <w:rFonts w:ascii="Arial Narrow" w:hAnsi="Arial Narrow"/>
                <w:w w:val="105"/>
                <w:sz w:val="16"/>
                <w:szCs w:val="16"/>
              </w:rPr>
              <w:t>Logo</w:t>
            </w:r>
            <w:r w:rsidRPr="00451D99">
              <w:rPr>
                <w:rFonts w:ascii="Arial Narrow" w:hAnsi="Arial Narrow"/>
                <w:spacing w:val="-22"/>
                <w:w w:val="105"/>
                <w:sz w:val="16"/>
                <w:szCs w:val="16"/>
              </w:rPr>
              <w:t xml:space="preserve"> </w:t>
            </w:r>
            <w:r w:rsidRPr="00451D99">
              <w:rPr>
                <w:rFonts w:ascii="Arial Narrow" w:hAnsi="Arial Narrow"/>
                <w:w w:val="105"/>
                <w:sz w:val="16"/>
                <w:szCs w:val="16"/>
              </w:rPr>
              <w:t>(ZNAK+KLINIKA</w:t>
            </w:r>
            <w:r w:rsidRPr="00451D99">
              <w:rPr>
                <w:rFonts w:ascii="Arial Narrow" w:hAnsi="Arial Narrow"/>
                <w:spacing w:val="-23"/>
                <w:w w:val="105"/>
                <w:sz w:val="16"/>
                <w:szCs w:val="16"/>
              </w:rPr>
              <w:t xml:space="preserve"> </w:t>
            </w:r>
            <w:r w:rsidRPr="00451D99">
              <w:rPr>
                <w:rFonts w:ascii="Arial Narrow" w:hAnsi="Arial Narrow"/>
                <w:w w:val="105"/>
                <w:sz w:val="16"/>
                <w:szCs w:val="16"/>
              </w:rPr>
              <w:t>GOLNIK)</w:t>
            </w:r>
            <w:r w:rsidRPr="00451D99">
              <w:rPr>
                <w:rFonts w:ascii="Arial Narrow" w:hAnsi="Arial Narrow"/>
                <w:spacing w:val="-22"/>
                <w:w w:val="105"/>
                <w:sz w:val="16"/>
                <w:szCs w:val="16"/>
              </w:rPr>
              <w:t xml:space="preserve"> </w:t>
            </w:r>
            <w:r w:rsidRPr="00451D99">
              <w:rPr>
                <w:rFonts w:ascii="Arial Narrow" w:hAnsi="Arial Narrow"/>
                <w:w w:val="105"/>
                <w:sz w:val="16"/>
                <w:szCs w:val="16"/>
              </w:rPr>
              <w:t>na</w:t>
            </w:r>
            <w:r w:rsidRPr="00451D99">
              <w:rPr>
                <w:rFonts w:ascii="Arial Narrow" w:hAnsi="Arial Narrow"/>
                <w:spacing w:val="-23"/>
                <w:w w:val="105"/>
                <w:sz w:val="16"/>
                <w:szCs w:val="16"/>
              </w:rPr>
              <w:t xml:space="preserve"> </w:t>
            </w:r>
            <w:r w:rsidRPr="00451D99">
              <w:rPr>
                <w:rFonts w:ascii="Arial Narrow" w:hAnsi="Arial Narrow"/>
                <w:w w:val="105"/>
                <w:sz w:val="16"/>
                <w:szCs w:val="16"/>
              </w:rPr>
              <w:t>sprednji</w:t>
            </w:r>
            <w:r w:rsidRPr="00451D99">
              <w:rPr>
                <w:rFonts w:ascii="Arial Narrow" w:hAnsi="Arial Narrow"/>
                <w:spacing w:val="-23"/>
                <w:w w:val="105"/>
                <w:sz w:val="16"/>
                <w:szCs w:val="16"/>
              </w:rPr>
              <w:t xml:space="preserve"> </w:t>
            </w:r>
            <w:r w:rsidRPr="00451D99">
              <w:rPr>
                <w:rFonts w:ascii="Arial Narrow" w:hAnsi="Arial Narrow"/>
                <w:w w:val="105"/>
                <w:sz w:val="16"/>
                <w:szCs w:val="16"/>
              </w:rPr>
              <w:t>strani.</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1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36"/>
        </w:trPr>
        <w:tc>
          <w:tcPr>
            <w:tcW w:w="396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sz w:val="20"/>
                <w:szCs w:val="20"/>
              </w:rPr>
            </w:pPr>
            <w:r w:rsidRPr="00451D99">
              <w:rPr>
                <w:rFonts w:ascii="Arial Narrow" w:hAnsi="Arial Narrow"/>
                <w:sz w:val="20"/>
                <w:szCs w:val="20"/>
              </w:rPr>
              <w:t>ARTIKEL</w:t>
            </w:r>
          </w:p>
        </w:tc>
        <w:tc>
          <w:tcPr>
            <w:tcW w:w="5296"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149" w:right="148"/>
              <w:jc w:val="center"/>
              <w:rPr>
                <w:rFonts w:ascii="Arial Narrow" w:hAnsi="Arial Narrow"/>
              </w:rPr>
            </w:pPr>
            <w:r w:rsidRPr="00451D99">
              <w:rPr>
                <w:rFonts w:ascii="Arial Narrow" w:hAnsi="Arial Narrow"/>
                <w:w w:val="105"/>
                <w:sz w:val="16"/>
                <w:szCs w:val="16"/>
              </w:rPr>
              <w:t>HLAČE NOSEČNIŠKE - BELE</w:t>
            </w:r>
          </w:p>
        </w:tc>
      </w:tr>
      <w:tr w:rsidR="00164422" w:rsidRPr="00451D99" w:rsidTr="00DA0098">
        <w:trPr>
          <w:trHeight w:hRule="exact" w:val="310"/>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6"/>
              <w:rPr>
                <w:rFonts w:ascii="Arial Narrow" w:hAnsi="Arial Narrow"/>
              </w:rPr>
            </w:pPr>
            <w:r w:rsidRPr="00451D99">
              <w:rPr>
                <w:rFonts w:ascii="Arial Narrow" w:hAnsi="Arial Narrow"/>
                <w:w w:val="115"/>
                <w:sz w:val="16"/>
                <w:szCs w:val="16"/>
              </w:rPr>
              <w:t xml:space="preserve">                                keper/saten</w:t>
            </w:r>
          </w:p>
        </w:tc>
      </w:tr>
      <w:tr w:rsidR="00164422" w:rsidRPr="00451D99" w:rsidTr="00DA0098">
        <w:trPr>
          <w:trHeight w:hRule="exact" w:val="310"/>
        </w:trPr>
        <w:tc>
          <w:tcPr>
            <w:tcW w:w="39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r w:rsidRPr="00451D99">
              <w:rPr>
                <w:rFonts w:ascii="Arial Narrow" w:hAnsi="Arial Narrow"/>
                <w:w w:val="110"/>
                <w:sz w:val="16"/>
                <w:szCs w:val="16"/>
              </w:rPr>
              <w:t>Bela barva</w:t>
            </w:r>
          </w:p>
        </w:tc>
      </w:tr>
      <w:tr w:rsidR="00164422" w:rsidRPr="00451D99" w:rsidTr="00DA0098">
        <w:trPr>
          <w:trHeight w:hRule="exact" w:val="913"/>
        </w:trPr>
        <w:tc>
          <w:tcPr>
            <w:tcW w:w="39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3" w:lineRule="exact"/>
              <w:rPr>
                <w:rFonts w:ascii="Arial Narrow" w:hAnsi="Arial Narrow"/>
              </w:rPr>
            </w:pPr>
            <w:r w:rsidRPr="00451D99">
              <w:rPr>
                <w:rFonts w:ascii="Arial Narrow" w:hAnsi="Arial Narrow"/>
                <w:w w:val="115"/>
                <w:sz w:val="16"/>
                <w:szCs w:val="16"/>
              </w:rPr>
              <w:t>Dodatne zahteve</w:t>
            </w:r>
          </w:p>
        </w:tc>
        <w:tc>
          <w:tcPr>
            <w:tcW w:w="52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10" w:right="105" w:hanging="5"/>
              <w:jc w:val="both"/>
              <w:rPr>
                <w:rFonts w:ascii="Arial Narrow" w:hAnsi="Arial Narrow"/>
              </w:rPr>
            </w:pPr>
            <w:r w:rsidRPr="00451D99">
              <w:rPr>
                <w:rFonts w:ascii="Arial Narrow" w:hAnsi="Arial Narrow"/>
                <w:w w:val="105"/>
                <w:sz w:val="16"/>
                <w:szCs w:val="16"/>
              </w:rPr>
              <w:t>Barve in modeli morajo biti skladni s trenutno barvno lestvico obstoječih delovnih oblek v Kliniki. Kroj je potrebno prilagoditi obstoječemu kroju v Kliniki</w:t>
            </w:r>
            <w:r w:rsidRPr="00451D99">
              <w:rPr>
                <w:rFonts w:ascii="Arial Narrow" w:hAnsi="Arial Narrow"/>
                <w:spacing w:val="-22"/>
                <w:w w:val="105"/>
                <w:sz w:val="16"/>
                <w:szCs w:val="16"/>
              </w:rPr>
              <w:t xml:space="preserve"> </w:t>
            </w:r>
            <w:r w:rsidRPr="00451D99">
              <w:rPr>
                <w:rFonts w:ascii="Arial Narrow" w:hAnsi="Arial Narrow"/>
                <w:w w:val="105"/>
                <w:sz w:val="16"/>
                <w:szCs w:val="16"/>
              </w:rPr>
              <w:t>Golnik.</w:t>
            </w:r>
            <w:r w:rsidRPr="00451D99">
              <w:rPr>
                <w:rFonts w:ascii="Arial Narrow" w:hAnsi="Arial Narrow"/>
                <w:spacing w:val="-23"/>
                <w:w w:val="105"/>
                <w:sz w:val="16"/>
                <w:szCs w:val="16"/>
              </w:rPr>
              <w:t xml:space="preserve"> </w:t>
            </w:r>
            <w:r w:rsidRPr="00451D99">
              <w:rPr>
                <w:rFonts w:ascii="Arial Narrow" w:hAnsi="Arial Narrow"/>
                <w:w w:val="105"/>
                <w:sz w:val="16"/>
                <w:szCs w:val="16"/>
              </w:rPr>
              <w:t>Vtkan</w:t>
            </w:r>
            <w:r w:rsidRPr="00451D99">
              <w:rPr>
                <w:rFonts w:ascii="Arial Narrow" w:hAnsi="Arial Narrow"/>
                <w:spacing w:val="-22"/>
                <w:w w:val="105"/>
                <w:sz w:val="16"/>
                <w:szCs w:val="16"/>
              </w:rPr>
              <w:t xml:space="preserve"> </w:t>
            </w:r>
            <w:r w:rsidRPr="00451D99">
              <w:rPr>
                <w:rFonts w:ascii="Arial Narrow" w:hAnsi="Arial Narrow"/>
                <w:w w:val="105"/>
                <w:sz w:val="16"/>
                <w:szCs w:val="16"/>
              </w:rPr>
              <w:t>Logo</w:t>
            </w:r>
            <w:r w:rsidRPr="00451D99">
              <w:rPr>
                <w:rFonts w:ascii="Arial Narrow" w:hAnsi="Arial Narrow"/>
                <w:spacing w:val="-22"/>
                <w:w w:val="105"/>
                <w:sz w:val="16"/>
                <w:szCs w:val="16"/>
              </w:rPr>
              <w:t xml:space="preserve"> </w:t>
            </w:r>
            <w:r w:rsidRPr="00451D99">
              <w:rPr>
                <w:rFonts w:ascii="Arial Narrow" w:hAnsi="Arial Narrow"/>
                <w:w w:val="105"/>
                <w:sz w:val="16"/>
                <w:szCs w:val="16"/>
              </w:rPr>
              <w:t>(ZNAK+KLINIKA</w:t>
            </w:r>
            <w:r w:rsidRPr="00451D99">
              <w:rPr>
                <w:rFonts w:ascii="Arial Narrow" w:hAnsi="Arial Narrow"/>
                <w:spacing w:val="-23"/>
                <w:w w:val="105"/>
                <w:sz w:val="16"/>
                <w:szCs w:val="16"/>
              </w:rPr>
              <w:t xml:space="preserve"> </w:t>
            </w:r>
            <w:r w:rsidRPr="00451D99">
              <w:rPr>
                <w:rFonts w:ascii="Arial Narrow" w:hAnsi="Arial Narrow"/>
                <w:w w:val="105"/>
                <w:sz w:val="16"/>
                <w:szCs w:val="16"/>
              </w:rPr>
              <w:t>GOLNIK)</w:t>
            </w:r>
            <w:r w:rsidRPr="00451D99">
              <w:rPr>
                <w:rFonts w:ascii="Arial Narrow" w:hAnsi="Arial Narrow"/>
                <w:spacing w:val="-22"/>
                <w:w w:val="105"/>
                <w:sz w:val="16"/>
                <w:szCs w:val="16"/>
              </w:rPr>
              <w:t xml:space="preserve"> </w:t>
            </w:r>
            <w:r w:rsidRPr="00451D99">
              <w:rPr>
                <w:rFonts w:ascii="Arial Narrow" w:hAnsi="Arial Narrow"/>
                <w:w w:val="105"/>
                <w:sz w:val="16"/>
                <w:szCs w:val="16"/>
              </w:rPr>
              <w:t>na</w:t>
            </w:r>
            <w:r w:rsidRPr="00451D99">
              <w:rPr>
                <w:rFonts w:ascii="Arial Narrow" w:hAnsi="Arial Narrow"/>
                <w:spacing w:val="-23"/>
                <w:w w:val="105"/>
                <w:sz w:val="16"/>
                <w:szCs w:val="16"/>
              </w:rPr>
              <w:t xml:space="preserve"> </w:t>
            </w:r>
            <w:r w:rsidRPr="00451D99">
              <w:rPr>
                <w:rFonts w:ascii="Arial Narrow" w:hAnsi="Arial Narrow"/>
                <w:w w:val="105"/>
                <w:sz w:val="16"/>
                <w:szCs w:val="16"/>
              </w:rPr>
              <w:t>sprednji</w:t>
            </w:r>
            <w:r w:rsidRPr="00451D99">
              <w:rPr>
                <w:rFonts w:ascii="Arial Narrow" w:hAnsi="Arial Narrow"/>
                <w:spacing w:val="-23"/>
                <w:w w:val="105"/>
                <w:sz w:val="16"/>
                <w:szCs w:val="16"/>
              </w:rPr>
              <w:t xml:space="preserve"> </w:t>
            </w:r>
            <w:r w:rsidRPr="00451D99">
              <w:rPr>
                <w:rFonts w:ascii="Arial Narrow" w:hAnsi="Arial Narrow"/>
                <w:w w:val="105"/>
                <w:sz w:val="16"/>
                <w:szCs w:val="16"/>
              </w:rPr>
              <w:t>strani.</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4" w:type="dxa"/>
        <w:tblLayout w:type="fixed"/>
        <w:tblCellMar>
          <w:left w:w="0" w:type="dxa"/>
          <w:right w:w="0" w:type="dxa"/>
        </w:tblCellMar>
        <w:tblLook w:val="0000" w:firstRow="0" w:lastRow="0" w:firstColumn="0" w:lastColumn="0" w:noHBand="0" w:noVBand="0"/>
      </w:tblPr>
      <w:tblGrid>
        <w:gridCol w:w="3968"/>
        <w:gridCol w:w="5296"/>
      </w:tblGrid>
      <w:tr w:rsidR="00164422" w:rsidRPr="00451D99" w:rsidTr="00DA0098">
        <w:trPr>
          <w:trHeight w:hRule="exact" w:val="334"/>
        </w:trPr>
        <w:tc>
          <w:tcPr>
            <w:tcW w:w="396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20"/>
                <w:szCs w:val="20"/>
              </w:rPr>
              <w:t>ARTIKEL</w:t>
            </w:r>
          </w:p>
        </w:tc>
        <w:tc>
          <w:tcPr>
            <w:tcW w:w="5296"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149" w:right="149"/>
              <w:jc w:val="center"/>
              <w:rPr>
                <w:rFonts w:ascii="Arial Narrow" w:hAnsi="Arial Narrow"/>
              </w:rPr>
            </w:pPr>
            <w:r w:rsidRPr="00451D99">
              <w:rPr>
                <w:rFonts w:ascii="Arial Narrow" w:hAnsi="Arial Narrow"/>
                <w:w w:val="105"/>
                <w:sz w:val="16"/>
                <w:szCs w:val="16"/>
              </w:rPr>
              <w:t>HLAČE BELE- PAS IN ZADRGA</w:t>
            </w:r>
          </w:p>
        </w:tc>
      </w:tr>
    </w:tbl>
    <w:p w:rsidR="00164422" w:rsidRPr="00451D99" w:rsidRDefault="00164422" w:rsidP="00164422">
      <w:pPr>
        <w:rPr>
          <w:rFonts w:cs="Times New Roman"/>
        </w:rPr>
        <w:sectPr w:rsidR="00164422" w:rsidRPr="00451D99">
          <w:footerReference w:type="default" r:id="rId12"/>
          <w:pgSz w:w="11910" w:h="16840"/>
          <w:pgMar w:top="1000" w:right="1520" w:bottom="280" w:left="880" w:header="0" w:footer="0" w:gutter="0"/>
          <w:cols w:space="708"/>
          <w:noEndnote/>
        </w:sectPr>
      </w:pPr>
    </w:p>
    <w:tbl>
      <w:tblPr>
        <w:tblW w:w="0" w:type="auto"/>
        <w:tblInd w:w="114" w:type="dxa"/>
        <w:tblLayout w:type="fixed"/>
        <w:tblCellMar>
          <w:left w:w="0" w:type="dxa"/>
          <w:right w:w="0" w:type="dxa"/>
        </w:tblCellMar>
        <w:tblLook w:val="0000" w:firstRow="0" w:lastRow="0" w:firstColumn="0" w:lastColumn="0" w:noHBand="0" w:noVBand="0"/>
      </w:tblPr>
      <w:tblGrid>
        <w:gridCol w:w="3996"/>
        <w:gridCol w:w="5268"/>
      </w:tblGrid>
      <w:tr w:rsidR="00164422" w:rsidRPr="00451D99" w:rsidTr="00DA0098">
        <w:trPr>
          <w:trHeight w:hRule="exact" w:val="310"/>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2" w:lineRule="exact"/>
              <w:rPr>
                <w:rFonts w:ascii="Arial Narrow" w:hAnsi="Arial Narrow"/>
              </w:rPr>
            </w:pPr>
            <w:r w:rsidRPr="00451D99">
              <w:rPr>
                <w:rFonts w:ascii="Arial Narrow" w:hAnsi="Arial Narrow"/>
                <w:w w:val="115"/>
                <w:sz w:val="16"/>
                <w:szCs w:val="16"/>
              </w:rPr>
              <w:lastRenderedPageBreak/>
              <w:t>Vezava</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2" w:lineRule="exact"/>
              <w:ind w:left="3"/>
              <w:jc w:val="center"/>
              <w:rPr>
                <w:rFonts w:ascii="Arial Narrow" w:hAnsi="Arial Narrow"/>
              </w:rPr>
            </w:pPr>
            <w:r w:rsidRPr="00451D99">
              <w:rPr>
                <w:rFonts w:ascii="Arial Narrow" w:hAnsi="Arial Narrow"/>
                <w:w w:val="115"/>
                <w:sz w:val="16"/>
                <w:szCs w:val="16"/>
              </w:rPr>
              <w:t>keper/saten</w:t>
            </w:r>
          </w:p>
        </w:tc>
      </w:tr>
      <w:tr w:rsidR="00164422" w:rsidRPr="00451D99" w:rsidTr="00DA0098">
        <w:trPr>
          <w:trHeight w:hRule="exact" w:val="312"/>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7" w:lineRule="exact"/>
              <w:rPr>
                <w:rFonts w:ascii="Arial Narrow" w:hAnsi="Arial Narrow"/>
              </w:rPr>
            </w:pPr>
            <w:r w:rsidRPr="00451D99">
              <w:rPr>
                <w:rFonts w:ascii="Arial Narrow" w:hAnsi="Arial Narrow"/>
                <w:w w:val="110"/>
                <w:sz w:val="16"/>
                <w:szCs w:val="16"/>
              </w:rPr>
              <w:t>Barve</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7" w:lineRule="exact"/>
              <w:ind w:left="0" w:right="1"/>
              <w:jc w:val="center"/>
              <w:rPr>
                <w:rFonts w:ascii="Arial Narrow" w:hAnsi="Arial Narrow"/>
              </w:rPr>
            </w:pPr>
            <w:r w:rsidRPr="00451D99">
              <w:rPr>
                <w:rFonts w:ascii="Arial Narrow" w:hAnsi="Arial Narrow"/>
                <w:w w:val="110"/>
                <w:sz w:val="16"/>
                <w:szCs w:val="16"/>
              </w:rPr>
              <w:t>Bela barva</w:t>
            </w:r>
          </w:p>
        </w:tc>
      </w:tr>
      <w:tr w:rsidR="00164422" w:rsidRPr="00451D99" w:rsidTr="00DA0098">
        <w:trPr>
          <w:trHeight w:hRule="exact" w:val="937"/>
        </w:trPr>
        <w:tc>
          <w:tcPr>
            <w:tcW w:w="39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4" w:lineRule="exact"/>
              <w:rPr>
                <w:rFonts w:ascii="Arial Narrow" w:hAnsi="Arial Narrow"/>
              </w:rPr>
            </w:pPr>
            <w:r w:rsidRPr="00451D99">
              <w:rPr>
                <w:rFonts w:ascii="Arial Narrow" w:hAnsi="Arial Narrow"/>
                <w:w w:val="115"/>
                <w:sz w:val="16"/>
                <w:szCs w:val="16"/>
              </w:rPr>
              <w:t>Dodatne zahteve</w:t>
            </w:r>
          </w:p>
        </w:tc>
        <w:tc>
          <w:tcPr>
            <w:tcW w:w="52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31" w:right="136" w:hanging="1"/>
              <w:jc w:val="center"/>
              <w:rPr>
                <w:rFonts w:ascii="Arial Narrow" w:hAnsi="Arial Narrow"/>
              </w:rPr>
            </w:pPr>
            <w:r w:rsidRPr="00451D99">
              <w:rPr>
                <w:rFonts w:ascii="Arial Narrow" w:hAnsi="Arial Narrow"/>
                <w:w w:val="105"/>
                <w:sz w:val="16"/>
                <w:szCs w:val="16"/>
              </w:rPr>
              <w:t>Modeli morajo biti skladni z obstoječimi delovnimi oblekami v Kliniki. Ponudnik mora ponuditi v ponudbi 2 modela hlač z 2 žepoma (ženske, moške, 2 % je hlač po meri). Kroj je potrebno prilagoditi obstoječemu kroju v Kliniki Golnik. Vtkan Logo (ZNAK+KLINIKA GOLNIK) na sprednji  strani.</w:t>
            </w:r>
          </w:p>
        </w:tc>
      </w:tr>
    </w:tbl>
    <w:p w:rsidR="00164422" w:rsidRPr="00451D99" w:rsidRDefault="00164422" w:rsidP="00164422">
      <w:pPr>
        <w:pStyle w:val="Telobesedila"/>
        <w:kinsoku w:val="0"/>
        <w:overflowPunct w:val="0"/>
        <w:spacing w:before="1" w:after="1"/>
        <w:rPr>
          <w:rFonts w:cs="Times New Roman"/>
          <w:sz w:val="27"/>
          <w:szCs w:val="27"/>
        </w:rPr>
      </w:pPr>
    </w:p>
    <w:tbl>
      <w:tblPr>
        <w:tblW w:w="0" w:type="auto"/>
        <w:tblInd w:w="114" w:type="dxa"/>
        <w:tblLayout w:type="fixed"/>
        <w:tblCellMar>
          <w:left w:w="0" w:type="dxa"/>
          <w:right w:w="0" w:type="dxa"/>
        </w:tblCellMar>
        <w:tblLook w:val="0000" w:firstRow="0" w:lastRow="0" w:firstColumn="0" w:lastColumn="0" w:noHBand="0" w:noVBand="0"/>
      </w:tblPr>
      <w:tblGrid>
        <w:gridCol w:w="3996"/>
        <w:gridCol w:w="5268"/>
      </w:tblGrid>
      <w:tr w:rsidR="00164422" w:rsidRPr="00451D99" w:rsidTr="00DA0098">
        <w:trPr>
          <w:trHeight w:hRule="exact" w:val="336"/>
        </w:trPr>
        <w:tc>
          <w:tcPr>
            <w:tcW w:w="3996"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20"/>
                <w:szCs w:val="20"/>
              </w:rPr>
              <w:t>ARTIKEL</w:t>
            </w:r>
          </w:p>
        </w:tc>
        <w:tc>
          <w:tcPr>
            <w:tcW w:w="526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2"/>
              <w:jc w:val="center"/>
              <w:rPr>
                <w:rFonts w:ascii="Arial Narrow" w:hAnsi="Arial Narrow"/>
              </w:rPr>
            </w:pPr>
            <w:r w:rsidRPr="00451D99">
              <w:rPr>
                <w:rFonts w:ascii="Arial Narrow" w:hAnsi="Arial Narrow"/>
                <w:w w:val="105"/>
                <w:sz w:val="16"/>
                <w:szCs w:val="16"/>
              </w:rPr>
              <w:t>HLAČE BELE- ELASTIKA</w:t>
            </w:r>
          </w:p>
        </w:tc>
      </w:tr>
      <w:tr w:rsidR="00164422" w:rsidRPr="00451D99" w:rsidTr="00DA0098">
        <w:trPr>
          <w:trHeight w:hRule="exact" w:val="310"/>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Vezava</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3"/>
              <w:jc w:val="center"/>
              <w:rPr>
                <w:rFonts w:ascii="Arial Narrow" w:hAnsi="Arial Narrow"/>
              </w:rPr>
            </w:pPr>
            <w:r w:rsidRPr="00451D99">
              <w:rPr>
                <w:rFonts w:ascii="Arial Narrow" w:hAnsi="Arial Narrow"/>
                <w:w w:val="115"/>
                <w:sz w:val="16"/>
                <w:szCs w:val="16"/>
              </w:rPr>
              <w:t>Keper/saten</w:t>
            </w:r>
          </w:p>
        </w:tc>
      </w:tr>
      <w:tr w:rsidR="00164422" w:rsidRPr="00451D99" w:rsidTr="00DA0098">
        <w:trPr>
          <w:trHeight w:hRule="exact" w:val="310"/>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right="1"/>
              <w:jc w:val="center"/>
              <w:rPr>
                <w:rFonts w:ascii="Arial Narrow" w:hAnsi="Arial Narrow"/>
              </w:rPr>
            </w:pPr>
            <w:r w:rsidRPr="00451D99">
              <w:rPr>
                <w:rFonts w:ascii="Arial Narrow" w:hAnsi="Arial Narrow"/>
                <w:w w:val="110"/>
                <w:sz w:val="16"/>
                <w:szCs w:val="16"/>
              </w:rPr>
              <w:t>Bela barva</w:t>
            </w:r>
          </w:p>
        </w:tc>
      </w:tr>
      <w:tr w:rsidR="00164422" w:rsidRPr="00451D99" w:rsidTr="00DA0098">
        <w:trPr>
          <w:trHeight w:hRule="exact" w:val="940"/>
        </w:trPr>
        <w:tc>
          <w:tcPr>
            <w:tcW w:w="39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3" w:lineRule="exact"/>
              <w:rPr>
                <w:rFonts w:ascii="Arial Narrow" w:hAnsi="Arial Narrow"/>
              </w:rPr>
            </w:pPr>
            <w:r w:rsidRPr="00451D99">
              <w:rPr>
                <w:rFonts w:ascii="Arial Narrow" w:hAnsi="Arial Narrow"/>
                <w:w w:val="115"/>
                <w:sz w:val="16"/>
                <w:szCs w:val="16"/>
              </w:rPr>
              <w:t>Dodatne zahteve</w:t>
            </w:r>
          </w:p>
        </w:tc>
        <w:tc>
          <w:tcPr>
            <w:tcW w:w="52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31" w:right="136" w:hanging="1"/>
              <w:jc w:val="center"/>
              <w:rPr>
                <w:rFonts w:ascii="Arial Narrow" w:hAnsi="Arial Narrow"/>
              </w:rPr>
            </w:pPr>
            <w:r w:rsidRPr="00451D99">
              <w:rPr>
                <w:rFonts w:ascii="Arial Narrow" w:hAnsi="Arial Narrow"/>
                <w:w w:val="105"/>
                <w:sz w:val="16"/>
                <w:szCs w:val="16"/>
              </w:rPr>
              <w:t>Modeli morajo biti skladni z obstoječimi delovnimi oblekami v Kliniki. Ponudnik mora ponuditi v ponudbi 2 modela hlač z 2 žepoma (ženske, moške, 2 % je hlač po meri). Kroj je potrebno prilagoditi obstoječemu kroju v Kliniki Golnik. Vtkan Logo (ZNAK+KLINIKA GOLNIK) na sprednji  strani.</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14" w:type="dxa"/>
        <w:tblLayout w:type="fixed"/>
        <w:tblCellMar>
          <w:left w:w="0" w:type="dxa"/>
          <w:right w:w="0" w:type="dxa"/>
        </w:tblCellMar>
        <w:tblLook w:val="0000" w:firstRow="0" w:lastRow="0" w:firstColumn="0" w:lastColumn="0" w:noHBand="0" w:noVBand="0"/>
      </w:tblPr>
      <w:tblGrid>
        <w:gridCol w:w="3996"/>
        <w:gridCol w:w="5268"/>
      </w:tblGrid>
      <w:tr w:rsidR="00164422" w:rsidRPr="00451D99" w:rsidTr="00DA0098">
        <w:trPr>
          <w:trHeight w:hRule="exact" w:val="336"/>
        </w:trPr>
        <w:tc>
          <w:tcPr>
            <w:tcW w:w="3996"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20"/>
                <w:szCs w:val="20"/>
              </w:rPr>
              <w:t>ARTIKEL</w:t>
            </w:r>
          </w:p>
        </w:tc>
        <w:tc>
          <w:tcPr>
            <w:tcW w:w="526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0" w:right="6"/>
              <w:jc w:val="center"/>
              <w:rPr>
                <w:rFonts w:ascii="Arial Narrow" w:hAnsi="Arial Narrow"/>
              </w:rPr>
            </w:pPr>
            <w:r w:rsidRPr="00451D99">
              <w:rPr>
                <w:rFonts w:ascii="Arial Narrow" w:hAnsi="Arial Narrow"/>
                <w:sz w:val="16"/>
                <w:szCs w:val="16"/>
              </w:rPr>
              <w:t>KRILO BARVNO</w:t>
            </w:r>
          </w:p>
        </w:tc>
      </w:tr>
      <w:tr w:rsidR="00164422" w:rsidRPr="00451D99" w:rsidTr="00DA0098">
        <w:trPr>
          <w:trHeight w:hRule="exact" w:val="312"/>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rPr>
                <w:rFonts w:ascii="Arial Narrow" w:hAnsi="Arial Narrow"/>
              </w:rPr>
            </w:pPr>
            <w:r w:rsidRPr="00451D99">
              <w:rPr>
                <w:rFonts w:ascii="Arial Narrow" w:hAnsi="Arial Narrow"/>
                <w:w w:val="115"/>
                <w:sz w:val="16"/>
                <w:szCs w:val="16"/>
              </w:rPr>
              <w:t>Vezava</w:t>
            </w:r>
          </w:p>
        </w:tc>
        <w:tc>
          <w:tcPr>
            <w:tcW w:w="5268"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8" w:right="149"/>
              <w:jc w:val="center"/>
              <w:rPr>
                <w:rFonts w:ascii="Arial Narrow" w:hAnsi="Arial Narrow"/>
              </w:rPr>
            </w:pPr>
            <w:r w:rsidRPr="00451D99">
              <w:rPr>
                <w:rFonts w:ascii="Arial Narrow" w:hAnsi="Arial Narrow"/>
                <w:w w:val="110"/>
                <w:sz w:val="16"/>
                <w:szCs w:val="16"/>
              </w:rPr>
              <w:t xml:space="preserve">Svetlo modra </w:t>
            </w:r>
            <w:r w:rsidRPr="00451D99">
              <w:rPr>
                <w:rFonts w:ascii="Arial Narrow" w:hAnsi="Arial Narrow"/>
                <w:w w:val="115"/>
                <w:sz w:val="16"/>
                <w:szCs w:val="16"/>
              </w:rPr>
              <w:t>(keper/saten)</w:t>
            </w:r>
          </w:p>
        </w:tc>
      </w:tr>
      <w:tr w:rsidR="00164422" w:rsidRPr="00451D99" w:rsidTr="00DA0098">
        <w:trPr>
          <w:trHeight w:hRule="exact" w:val="312"/>
        </w:trPr>
        <w:tc>
          <w:tcPr>
            <w:tcW w:w="3996"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49" w:right="148"/>
              <w:jc w:val="center"/>
              <w:rPr>
                <w:rFonts w:ascii="Arial Narrow" w:hAnsi="Arial Narrow"/>
              </w:rPr>
            </w:pPr>
            <w:r w:rsidRPr="00451D99">
              <w:rPr>
                <w:rFonts w:ascii="Arial Narrow" w:hAnsi="Arial Narrow"/>
                <w:w w:val="110"/>
                <w:sz w:val="16"/>
                <w:szCs w:val="16"/>
              </w:rPr>
              <w:t>Temno modra</w:t>
            </w:r>
            <w:r w:rsidRPr="00451D99">
              <w:rPr>
                <w:rFonts w:ascii="Arial Narrow" w:hAnsi="Arial Narrow"/>
                <w:w w:val="115"/>
                <w:sz w:val="16"/>
                <w:szCs w:val="16"/>
              </w:rPr>
              <w:t>(saten)</w:t>
            </w:r>
          </w:p>
        </w:tc>
      </w:tr>
      <w:tr w:rsidR="00164422" w:rsidRPr="00451D99" w:rsidTr="00DA0098">
        <w:trPr>
          <w:trHeight w:hRule="exact" w:val="310"/>
        </w:trPr>
        <w:tc>
          <w:tcPr>
            <w:tcW w:w="3996"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right="1"/>
              <w:jc w:val="center"/>
              <w:rPr>
                <w:rFonts w:ascii="Arial Narrow" w:hAnsi="Arial Narrow"/>
              </w:rPr>
            </w:pP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147" w:right="149"/>
              <w:jc w:val="center"/>
              <w:rPr>
                <w:rFonts w:ascii="Arial Narrow" w:hAnsi="Arial Narrow"/>
              </w:rPr>
            </w:pPr>
            <w:r w:rsidRPr="00451D99">
              <w:rPr>
                <w:rFonts w:ascii="Arial Narrow" w:hAnsi="Arial Narrow"/>
                <w:w w:val="110"/>
                <w:sz w:val="16"/>
                <w:szCs w:val="16"/>
              </w:rPr>
              <w:t>Svetlo zelena</w:t>
            </w:r>
            <w:r w:rsidRPr="00451D99">
              <w:rPr>
                <w:rFonts w:ascii="Arial Narrow" w:hAnsi="Arial Narrow"/>
                <w:w w:val="105"/>
                <w:sz w:val="16"/>
                <w:szCs w:val="16"/>
              </w:rPr>
              <w:t xml:space="preserve"> </w:t>
            </w:r>
            <w:r w:rsidRPr="00451D99">
              <w:rPr>
                <w:rFonts w:ascii="Arial Narrow" w:hAnsi="Arial Narrow"/>
                <w:w w:val="115"/>
                <w:sz w:val="16"/>
                <w:szCs w:val="16"/>
              </w:rPr>
              <w:t>(keper/saten)</w:t>
            </w:r>
          </w:p>
        </w:tc>
      </w:tr>
      <w:tr w:rsidR="00164422" w:rsidRPr="00451D99" w:rsidTr="00DA0098">
        <w:trPr>
          <w:trHeight w:hRule="exact" w:val="310"/>
        </w:trPr>
        <w:tc>
          <w:tcPr>
            <w:tcW w:w="3996"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
              <w:jc w:val="center"/>
              <w:rPr>
                <w:rFonts w:ascii="Arial Narrow" w:hAnsi="Arial Narrow"/>
              </w:rPr>
            </w:pPr>
          </w:p>
        </w:tc>
        <w:tc>
          <w:tcPr>
            <w:tcW w:w="52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9" w:lineRule="exact"/>
              <w:ind w:left="149" w:right="146"/>
              <w:jc w:val="center"/>
              <w:rPr>
                <w:rFonts w:ascii="Arial Narrow" w:hAnsi="Arial Narrow"/>
              </w:rPr>
            </w:pPr>
            <w:r w:rsidRPr="00451D99">
              <w:rPr>
                <w:rFonts w:ascii="Arial Narrow" w:hAnsi="Arial Narrow"/>
                <w:w w:val="105"/>
                <w:sz w:val="16"/>
                <w:szCs w:val="16"/>
              </w:rPr>
              <w:t>Marelica ( saten)</w:t>
            </w:r>
          </w:p>
        </w:tc>
      </w:tr>
      <w:tr w:rsidR="00164422" w:rsidRPr="00451D99" w:rsidTr="00DA0098">
        <w:trPr>
          <w:trHeight w:hRule="exact" w:val="335"/>
        </w:trPr>
        <w:tc>
          <w:tcPr>
            <w:tcW w:w="3996"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right="2"/>
              <w:jc w:val="center"/>
              <w:rPr>
                <w:rFonts w:ascii="Arial Narrow" w:hAnsi="Arial Narrow"/>
              </w:rPr>
            </w:pPr>
          </w:p>
        </w:tc>
        <w:tc>
          <w:tcPr>
            <w:tcW w:w="52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p>
        </w:tc>
      </w:tr>
      <w:tr w:rsidR="00164422" w:rsidRPr="00451D99" w:rsidTr="00DA0098">
        <w:trPr>
          <w:trHeight w:hRule="exact" w:val="770"/>
        </w:trPr>
        <w:tc>
          <w:tcPr>
            <w:tcW w:w="39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5"/>
              <w:rPr>
                <w:rFonts w:ascii="Arial Narrow" w:hAnsi="Arial Narrow"/>
              </w:rPr>
            </w:pPr>
            <w:r w:rsidRPr="00451D99">
              <w:rPr>
                <w:rFonts w:ascii="Arial Narrow" w:hAnsi="Arial Narrow"/>
                <w:w w:val="115"/>
                <w:sz w:val="16"/>
                <w:szCs w:val="16"/>
              </w:rPr>
              <w:t>Dodatne zahteve</w:t>
            </w:r>
          </w:p>
        </w:tc>
        <w:tc>
          <w:tcPr>
            <w:tcW w:w="5268"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33" w:right="136"/>
              <w:jc w:val="center"/>
              <w:rPr>
                <w:rFonts w:ascii="Arial Narrow" w:hAnsi="Arial Narrow"/>
              </w:rPr>
            </w:pPr>
            <w:r w:rsidRPr="00451D99">
              <w:rPr>
                <w:rFonts w:ascii="Arial Narrow" w:hAnsi="Arial Narrow"/>
                <w:w w:val="105"/>
                <w:sz w:val="16"/>
                <w:szCs w:val="16"/>
              </w:rPr>
              <w:t>Modeli morajo biti skladni s ternutno barvno lestvico obstoječih delovnih oblek v Kliniki. Ponudnik naj odda ponudbo za 2 modela kril (pas in elastika). Vtkan logo (ZNAK+KLINIKA GOLNIK) na sprednji strani.</w:t>
            </w:r>
          </w:p>
        </w:tc>
      </w:tr>
      <w:tr w:rsidR="00164422" w:rsidRPr="00451D99" w:rsidTr="00DA0098">
        <w:trPr>
          <w:trHeight w:hRule="exact" w:val="336"/>
        </w:trPr>
        <w:tc>
          <w:tcPr>
            <w:tcW w:w="9264" w:type="dxa"/>
            <w:gridSpan w:val="2"/>
            <w:tcBorders>
              <w:top w:val="single" w:sz="6" w:space="0" w:color="000000"/>
              <w:left w:val="none" w:sz="6" w:space="0" w:color="auto"/>
              <w:bottom w:val="single" w:sz="6" w:space="0" w:color="000000"/>
              <w:right w:val="single" w:sz="6" w:space="0" w:color="000000"/>
            </w:tcBorders>
          </w:tcPr>
          <w:p w:rsidR="00164422" w:rsidRPr="00451D99" w:rsidRDefault="00164422" w:rsidP="00DA0098">
            <w:pPr>
              <w:rPr>
                <w:rFonts w:cs="Times New Roman"/>
              </w:rPr>
            </w:pPr>
          </w:p>
        </w:tc>
      </w:tr>
      <w:tr w:rsidR="00164422" w:rsidRPr="00451D99" w:rsidTr="00DA0098">
        <w:trPr>
          <w:trHeight w:hRule="exact" w:val="334"/>
        </w:trPr>
        <w:tc>
          <w:tcPr>
            <w:tcW w:w="3996"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36"/>
              <w:ind w:left="824"/>
              <w:rPr>
                <w:rFonts w:ascii="Arial Narrow" w:hAnsi="Arial Narrow"/>
              </w:rPr>
            </w:pPr>
            <w:r w:rsidRPr="00451D99">
              <w:rPr>
                <w:rFonts w:ascii="Arial Narrow" w:hAnsi="Arial Narrow"/>
                <w:sz w:val="20"/>
                <w:szCs w:val="20"/>
              </w:rPr>
              <w:t>ARTIKEL</w:t>
            </w:r>
          </w:p>
        </w:tc>
        <w:tc>
          <w:tcPr>
            <w:tcW w:w="5268"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0"/>
              <w:jc w:val="center"/>
              <w:rPr>
                <w:rFonts w:ascii="Arial Narrow" w:hAnsi="Arial Narrow"/>
              </w:rPr>
            </w:pPr>
            <w:r w:rsidRPr="00451D99">
              <w:rPr>
                <w:rFonts w:ascii="Arial Narrow" w:hAnsi="Arial Narrow"/>
                <w:w w:val="105"/>
                <w:sz w:val="16"/>
                <w:szCs w:val="16"/>
              </w:rPr>
              <w:t>KRILO BELO</w:t>
            </w:r>
          </w:p>
        </w:tc>
      </w:tr>
      <w:tr w:rsidR="00164422" w:rsidRPr="00451D99" w:rsidTr="00DA0098">
        <w:trPr>
          <w:trHeight w:hRule="exact" w:val="310"/>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r w:rsidRPr="00451D99">
              <w:rPr>
                <w:rFonts w:ascii="Arial Narrow" w:hAnsi="Arial Narrow"/>
                <w:w w:val="115"/>
                <w:sz w:val="16"/>
                <w:szCs w:val="16"/>
              </w:rPr>
              <w:t>Keper/saten</w:t>
            </w:r>
          </w:p>
        </w:tc>
      </w:tr>
      <w:tr w:rsidR="00164422" w:rsidRPr="00451D99" w:rsidTr="00DA0098">
        <w:trPr>
          <w:trHeight w:hRule="exact" w:val="310"/>
        </w:trPr>
        <w:tc>
          <w:tcPr>
            <w:tcW w:w="3996"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68"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10"/>
                <w:sz w:val="16"/>
                <w:szCs w:val="16"/>
              </w:rPr>
              <w:t>bela barva</w:t>
            </w:r>
          </w:p>
        </w:tc>
      </w:tr>
      <w:tr w:rsidR="00164422" w:rsidRPr="00451D99" w:rsidTr="00DA0098">
        <w:trPr>
          <w:trHeight w:hRule="exact" w:val="620"/>
        </w:trPr>
        <w:tc>
          <w:tcPr>
            <w:tcW w:w="3996"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Dodatne zahteve</w:t>
            </w:r>
          </w:p>
        </w:tc>
        <w:tc>
          <w:tcPr>
            <w:tcW w:w="5268"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288" w:right="291"/>
              <w:jc w:val="center"/>
              <w:rPr>
                <w:rFonts w:ascii="Arial Narrow" w:hAnsi="Arial Narrow"/>
              </w:rPr>
            </w:pPr>
            <w:r w:rsidRPr="00451D99">
              <w:rPr>
                <w:rFonts w:ascii="Arial Narrow" w:hAnsi="Arial Narrow"/>
                <w:w w:val="105"/>
                <w:sz w:val="16"/>
                <w:szCs w:val="16"/>
              </w:rPr>
              <w:t>Modeli morajo usklajeni z obstoječimi delovnimi oblekami v Kliniki. Ponudnik naj odda ponudbo za 2 modela kril (pas in elastika).    Vtkan</w:t>
            </w:r>
            <w:r w:rsidRPr="00451D99">
              <w:rPr>
                <w:rFonts w:ascii="Arial Narrow" w:hAnsi="Arial Narrow"/>
                <w:spacing w:val="-18"/>
                <w:w w:val="105"/>
                <w:sz w:val="16"/>
                <w:szCs w:val="16"/>
              </w:rPr>
              <w:t xml:space="preserve"> </w:t>
            </w:r>
            <w:r w:rsidRPr="00451D99">
              <w:rPr>
                <w:rFonts w:ascii="Arial Narrow" w:hAnsi="Arial Narrow"/>
                <w:w w:val="105"/>
                <w:sz w:val="16"/>
                <w:szCs w:val="16"/>
              </w:rPr>
              <w:t>Logo</w:t>
            </w:r>
            <w:r w:rsidRPr="00451D99">
              <w:rPr>
                <w:rFonts w:ascii="Arial Narrow" w:hAnsi="Arial Narrow"/>
                <w:spacing w:val="-19"/>
                <w:w w:val="105"/>
                <w:sz w:val="16"/>
                <w:szCs w:val="16"/>
              </w:rPr>
              <w:t xml:space="preserve"> </w:t>
            </w:r>
            <w:r w:rsidRPr="00451D99">
              <w:rPr>
                <w:rFonts w:ascii="Arial Narrow" w:hAnsi="Arial Narrow"/>
                <w:w w:val="105"/>
                <w:sz w:val="16"/>
                <w:szCs w:val="16"/>
              </w:rPr>
              <w:t>(ZNAK+KLINIKA</w:t>
            </w:r>
            <w:r w:rsidRPr="00451D99">
              <w:rPr>
                <w:rFonts w:ascii="Arial Narrow" w:hAnsi="Arial Narrow"/>
                <w:spacing w:val="-17"/>
                <w:w w:val="105"/>
                <w:sz w:val="16"/>
                <w:szCs w:val="16"/>
              </w:rPr>
              <w:t xml:space="preserve"> </w:t>
            </w:r>
            <w:r w:rsidRPr="00451D99">
              <w:rPr>
                <w:rFonts w:ascii="Arial Narrow" w:hAnsi="Arial Narrow"/>
                <w:w w:val="105"/>
                <w:sz w:val="16"/>
                <w:szCs w:val="16"/>
              </w:rPr>
              <w:t>GOLNIK)</w:t>
            </w:r>
            <w:r w:rsidRPr="00451D99">
              <w:rPr>
                <w:rFonts w:ascii="Arial Narrow" w:hAnsi="Arial Narrow"/>
                <w:spacing w:val="-18"/>
                <w:w w:val="105"/>
                <w:sz w:val="16"/>
                <w:szCs w:val="16"/>
              </w:rPr>
              <w:t xml:space="preserve"> </w:t>
            </w:r>
            <w:r w:rsidRPr="00451D99">
              <w:rPr>
                <w:rFonts w:ascii="Arial Narrow" w:hAnsi="Arial Narrow"/>
                <w:w w:val="105"/>
                <w:sz w:val="16"/>
                <w:szCs w:val="16"/>
              </w:rPr>
              <w:t>na</w:t>
            </w:r>
            <w:r w:rsidRPr="00451D99">
              <w:rPr>
                <w:rFonts w:ascii="Arial Narrow" w:hAnsi="Arial Narrow"/>
                <w:spacing w:val="-20"/>
                <w:w w:val="105"/>
                <w:sz w:val="16"/>
                <w:szCs w:val="16"/>
              </w:rPr>
              <w:t xml:space="preserve"> </w:t>
            </w:r>
            <w:r w:rsidRPr="00451D99">
              <w:rPr>
                <w:rFonts w:ascii="Arial Narrow" w:hAnsi="Arial Narrow"/>
                <w:w w:val="105"/>
                <w:sz w:val="16"/>
                <w:szCs w:val="16"/>
              </w:rPr>
              <w:t>sprednji</w:t>
            </w:r>
            <w:r w:rsidRPr="00451D99">
              <w:rPr>
                <w:rFonts w:ascii="Arial Narrow" w:hAnsi="Arial Narrow"/>
                <w:spacing w:val="-19"/>
                <w:w w:val="105"/>
                <w:sz w:val="16"/>
                <w:szCs w:val="16"/>
              </w:rPr>
              <w:t xml:space="preserve"> </w:t>
            </w:r>
            <w:r w:rsidRPr="00451D99">
              <w:rPr>
                <w:rFonts w:ascii="Arial Narrow" w:hAnsi="Arial Narrow"/>
                <w:w w:val="105"/>
                <w:sz w:val="16"/>
                <w:szCs w:val="16"/>
              </w:rPr>
              <w:t>strani.</w:t>
            </w:r>
          </w:p>
        </w:tc>
      </w:tr>
    </w:tbl>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spacing w:before="8"/>
        <w:rPr>
          <w:rFonts w:cs="Times New Roman"/>
          <w:sz w:val="17"/>
          <w:szCs w:val="17"/>
        </w:rPr>
      </w:pPr>
      <w:r w:rsidRPr="00451D99">
        <w:rPr>
          <w:noProof/>
        </w:rPr>
        <mc:AlternateContent>
          <mc:Choice Requires="wps">
            <w:drawing>
              <wp:anchor distT="0" distB="0" distL="0" distR="0" simplePos="0" relativeHeight="251684864" behindDoc="0" locked="0" layoutInCell="0" allowOverlap="1" wp14:anchorId="151E0379" wp14:editId="3B77F580">
                <wp:simplePos x="0" y="0"/>
                <wp:positionH relativeFrom="page">
                  <wp:posOffset>632460</wp:posOffset>
                </wp:positionH>
                <wp:positionV relativeFrom="paragraph">
                  <wp:posOffset>159385</wp:posOffset>
                </wp:positionV>
                <wp:extent cx="5882640" cy="12700"/>
                <wp:effectExtent l="0" t="0" r="0" b="0"/>
                <wp:wrapTopAndBottom/>
                <wp:docPr id="30"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82640" cy="12700"/>
                        </a:xfrm>
                        <a:custGeom>
                          <a:avLst/>
                          <a:gdLst>
                            <a:gd name="T0" fmla="*/ 0 w 9264"/>
                            <a:gd name="T1" fmla="*/ 0 h 20"/>
                            <a:gd name="T2" fmla="*/ 9263 w 9264"/>
                            <a:gd name="T3" fmla="*/ 0 h 20"/>
                          </a:gdLst>
                          <a:ahLst/>
                          <a:cxnLst>
                            <a:cxn ang="0">
                              <a:pos x="T0" y="T1"/>
                            </a:cxn>
                            <a:cxn ang="0">
                              <a:pos x="T2" y="T3"/>
                            </a:cxn>
                          </a:cxnLst>
                          <a:rect l="0" t="0" r="r" b="b"/>
                          <a:pathLst>
                            <a:path w="9264" h="20">
                              <a:moveTo>
                                <a:pt x="0" y="0"/>
                              </a:moveTo>
                              <a:lnTo>
                                <a:pt x="9263" y="0"/>
                              </a:lnTo>
                            </a:path>
                          </a:pathLst>
                        </a:custGeom>
                        <a:noFill/>
                        <a:ln w="106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7231863" id="Freeform 46" o:spid="_x0000_s1026" style="position:absolute;z-index:251684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49.8pt,12.55pt,512.95pt,12.55pt" coordsize="92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" o:allowincell="f" filled="f" strokeweight=".29631mm">
                <v:path arrowok="t" o:connecttype="custom" o:connectlocs="0,0;5882005,0" o:connectangles="0,0"/>
                <w10:wrap type="topAndBottom" anchorx="page"/>
              </v:polyline>
            </w:pict>
          </mc:Fallback>
        </mc:AlternateContent>
      </w:r>
    </w:p>
    <w:p w:rsidR="00164422" w:rsidRPr="00451D99" w:rsidRDefault="00164422" w:rsidP="00164422">
      <w:pPr>
        <w:pStyle w:val="Telobesedila"/>
        <w:kinsoku w:val="0"/>
        <w:overflowPunct w:val="0"/>
        <w:spacing w:before="8"/>
        <w:rPr>
          <w:rFonts w:cs="Times New Roman"/>
          <w:sz w:val="17"/>
          <w:szCs w:val="17"/>
        </w:rPr>
      </w:pPr>
    </w:p>
    <w:p w:rsidR="00164422" w:rsidRPr="00451D99" w:rsidRDefault="00164422" w:rsidP="00164422">
      <w:pPr>
        <w:pStyle w:val="Telobesedila"/>
        <w:kinsoku w:val="0"/>
        <w:overflowPunct w:val="0"/>
        <w:spacing w:before="8"/>
        <w:rPr>
          <w:rFonts w:cs="Times New Roman"/>
          <w:sz w:val="17"/>
          <w:szCs w:val="17"/>
        </w:rPr>
      </w:pPr>
    </w:p>
    <w:p w:rsidR="00164422" w:rsidRPr="00451D99" w:rsidRDefault="00164422" w:rsidP="00164422">
      <w:pPr>
        <w:pStyle w:val="Telobesedila"/>
        <w:kinsoku w:val="0"/>
        <w:overflowPunct w:val="0"/>
        <w:spacing w:before="8"/>
        <w:rPr>
          <w:rFonts w:cs="Times New Roman"/>
          <w:sz w:val="17"/>
          <w:szCs w:val="17"/>
        </w:rPr>
        <w:sectPr w:rsidR="00164422" w:rsidRPr="00451D99">
          <w:footerReference w:type="default" r:id="rId13"/>
          <w:pgSz w:w="11910" w:h="16840"/>
          <w:pgMar w:top="1000" w:right="1520" w:bottom="280" w:left="880" w:header="0" w:footer="0" w:gutter="0"/>
          <w:cols w:space="708"/>
          <w:noEndnote/>
        </w:sectPr>
      </w:pPr>
    </w:p>
    <w:p w:rsidR="00164422" w:rsidRPr="00451D99" w:rsidRDefault="00164422" w:rsidP="00164422">
      <w:pPr>
        <w:pStyle w:val="Telobesedila"/>
        <w:kinsoku w:val="0"/>
        <w:overflowPunct w:val="0"/>
        <w:spacing w:before="6"/>
        <w:rPr>
          <w:rFonts w:cs="Times New Roman"/>
          <w:sz w:val="27"/>
          <w:szCs w:val="27"/>
        </w:rPr>
      </w:pPr>
    </w:p>
    <w:p w:rsidR="00164422" w:rsidRPr="00451D99" w:rsidRDefault="00164422" w:rsidP="00164422">
      <w:pPr>
        <w:pStyle w:val="Telobesedila"/>
        <w:kinsoku w:val="0"/>
        <w:overflowPunct w:val="0"/>
        <w:spacing w:before="6"/>
        <w:rPr>
          <w:rFonts w:cs="Times New Roman"/>
          <w:sz w:val="27"/>
          <w:szCs w:val="27"/>
        </w:rPr>
      </w:pPr>
      <w:r w:rsidRPr="00451D99">
        <w:rPr>
          <w:noProof/>
        </w:rPr>
        <mc:AlternateContent>
          <mc:Choice Requires="wps">
            <w:drawing>
              <wp:anchor distT="0" distB="0" distL="114300" distR="114300" simplePos="0" relativeHeight="251695104" behindDoc="1" locked="0" layoutInCell="0" allowOverlap="1" wp14:anchorId="0412005A" wp14:editId="41A42FCC">
                <wp:simplePos x="0" y="0"/>
                <wp:positionH relativeFrom="page">
                  <wp:posOffset>561975</wp:posOffset>
                </wp:positionH>
                <wp:positionV relativeFrom="paragraph">
                  <wp:posOffset>48895</wp:posOffset>
                </wp:positionV>
                <wp:extent cx="5881370" cy="197485"/>
                <wp:effectExtent l="0" t="0" r="0" b="0"/>
                <wp:wrapNone/>
                <wp:docPr id="2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97485"/>
                        </a:xfrm>
                        <a:prstGeom prst="rect">
                          <a:avLst/>
                        </a:prstGeom>
                        <a:solidFill>
                          <a:srgbClr val="BDBDBD"/>
                        </a:solidFill>
                        <a:ln w="6096">
                          <a:solidFill>
                            <a:srgbClr val="000000"/>
                          </a:solidFill>
                          <a:miter lim="800000"/>
                          <a:headEnd/>
                          <a:tailEnd/>
                        </a:ln>
                      </wps:spPr>
                      <wps:txbx>
                        <w:txbxContent>
                          <w:p w:rsidR="00164422" w:rsidRDefault="00164422" w:rsidP="00164422">
                            <w:pPr>
                              <w:pStyle w:val="Telobesedila"/>
                              <w:kinsoku w:val="0"/>
                              <w:overflowPunct w:val="0"/>
                              <w:spacing w:before="5"/>
                              <w:ind w:left="9"/>
                              <w:rPr>
                                <w:rFonts w:ascii="Times New Roman" w:hAnsi="Times New Roman" w:cs="Times New Roman"/>
                                <w:w w:val="120"/>
                                <w:sz w:val="16"/>
                                <w:szCs w:val="16"/>
                              </w:rPr>
                            </w:pPr>
                            <w:r>
                              <w:rPr>
                                <w:rFonts w:ascii="Times New Roman" w:hAnsi="Times New Roman" w:cs="Times New Roman"/>
                                <w:w w:val="120"/>
                                <w:sz w:val="16"/>
                                <w:szCs w:val="16"/>
                              </w:rPr>
                              <w:t>SKLOP 8 Delovna oblačila 2 del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2005A" id="Text Box 47" o:spid="_x0000_s1044" type="#_x0000_t202" style="position:absolute;margin-left:44.25pt;margin-top:3.85pt;width:463.1pt;height:15.5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" o:allowincell="f" fillcolor="#bdbdbd" strokeweight=".48pt">
                <v:textbox inset="0,0,0,0">
                  <w:txbxContent>
                    <w:p w:rsidR="00164422" w:rsidRDefault="00164422" w:rsidP="00164422">
                      <w:pPr>
                        <w:pStyle w:val="Telobesedila"/>
                        <w:kinsoku w:val="0"/>
                        <w:overflowPunct w:val="0"/>
                        <w:spacing w:before="5"/>
                        <w:ind w:left="9"/>
                        <w:rPr>
                          <w:rFonts w:ascii="Times New Roman" w:hAnsi="Times New Roman" w:cs="Times New Roman"/>
                          <w:w w:val="120"/>
                          <w:sz w:val="16"/>
                          <w:szCs w:val="16"/>
                        </w:rPr>
                      </w:pPr>
                      <w:r>
                        <w:rPr>
                          <w:rFonts w:ascii="Times New Roman" w:hAnsi="Times New Roman" w:cs="Times New Roman"/>
                          <w:w w:val="120"/>
                          <w:sz w:val="16"/>
                          <w:szCs w:val="16"/>
                        </w:rPr>
                        <w:t>SKLOP 8 Delovna oblačila 2 del</w:t>
                      </w:r>
                    </w:p>
                  </w:txbxContent>
                </v:textbox>
                <w10:wrap anchorx="page"/>
              </v:shape>
            </w:pict>
          </mc:Fallback>
        </mc:AlternateContent>
      </w:r>
    </w:p>
    <w:tbl>
      <w:tblPr>
        <w:tblpPr w:leftFromText="141" w:rightFromText="141" w:vertAnchor="text" w:horzAnchor="margin" w:tblpY="179"/>
        <w:tblW w:w="0" w:type="auto"/>
        <w:tblLayout w:type="fixed"/>
        <w:tblCellMar>
          <w:left w:w="0" w:type="dxa"/>
          <w:right w:w="0" w:type="dxa"/>
        </w:tblCellMar>
        <w:tblLook w:val="0000" w:firstRow="0" w:lastRow="0" w:firstColumn="0" w:lastColumn="0" w:noHBand="0" w:noVBand="0"/>
      </w:tblPr>
      <w:tblGrid>
        <w:gridCol w:w="3970"/>
        <w:gridCol w:w="5244"/>
      </w:tblGrid>
      <w:tr w:rsidR="00164422" w:rsidRPr="00451D99" w:rsidTr="00DA0098">
        <w:trPr>
          <w:trHeight w:hRule="exact" w:val="341"/>
        </w:trPr>
        <w:tc>
          <w:tcPr>
            <w:tcW w:w="397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ind w:left="26"/>
              <w:rPr>
                <w:rFonts w:ascii="Arial Narrow" w:hAnsi="Arial Narrow"/>
              </w:rPr>
            </w:pPr>
            <w:r w:rsidRPr="00451D99">
              <w:rPr>
                <w:rFonts w:ascii="Arial Narrow" w:hAnsi="Arial Narrow"/>
                <w:w w:val="105"/>
                <w:sz w:val="16"/>
                <w:szCs w:val="16"/>
              </w:rPr>
              <w:t xml:space="preserve">ARTIKEL </w:t>
            </w:r>
          </w:p>
        </w:tc>
        <w:tc>
          <w:tcPr>
            <w:tcW w:w="5244"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8"/>
              <w:jc w:val="center"/>
              <w:rPr>
                <w:rFonts w:ascii="Arial Narrow" w:hAnsi="Arial Narrow"/>
              </w:rPr>
            </w:pPr>
            <w:r w:rsidRPr="00451D99">
              <w:rPr>
                <w:rFonts w:ascii="Arial Narrow" w:hAnsi="Arial Narrow"/>
                <w:w w:val="105"/>
                <w:sz w:val="16"/>
                <w:szCs w:val="16"/>
              </w:rPr>
              <w:t>JAKNA DELAVSKA MODRO SIVA</w:t>
            </w:r>
          </w:p>
        </w:tc>
      </w:tr>
      <w:tr w:rsidR="00164422" w:rsidRPr="00451D99" w:rsidTr="00DA0098">
        <w:trPr>
          <w:trHeight w:hRule="exact" w:val="366"/>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45"/>
              <w:rPr>
                <w:rFonts w:ascii="Arial Narrow" w:hAnsi="Arial Narrow"/>
              </w:rPr>
            </w:pPr>
            <w:r w:rsidRPr="00451D99">
              <w:rPr>
                <w:rFonts w:ascii="Arial Narrow" w:hAnsi="Arial Narrow"/>
                <w:w w:val="105"/>
                <w:sz w:val="16"/>
                <w:szCs w:val="16"/>
              </w:rPr>
              <w:t>Karakteristike</w:t>
            </w:r>
          </w:p>
        </w:tc>
        <w:tc>
          <w:tcPr>
            <w:tcW w:w="5244"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45"/>
              <w:ind w:left="1"/>
              <w:jc w:val="center"/>
              <w:rPr>
                <w:rFonts w:ascii="Arial Narrow" w:hAnsi="Arial Narrow"/>
              </w:rPr>
            </w:pPr>
            <w:r w:rsidRPr="00451D99">
              <w:rPr>
                <w:rFonts w:ascii="Arial Narrow" w:hAnsi="Arial Narrow"/>
                <w:w w:val="105"/>
                <w:sz w:val="16"/>
                <w:szCs w:val="16"/>
              </w:rPr>
              <w:t>Vrednosti</w:t>
            </w:r>
          </w:p>
        </w:tc>
      </w:tr>
      <w:tr w:rsidR="00164422" w:rsidRPr="00451D99" w:rsidTr="00DA0098">
        <w:trPr>
          <w:trHeight w:hRule="exact" w:val="310"/>
        </w:trPr>
        <w:tc>
          <w:tcPr>
            <w:tcW w:w="3970"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r w:rsidRPr="00451D99">
              <w:rPr>
                <w:rFonts w:ascii="Arial Narrow" w:hAnsi="Arial Narrow"/>
                <w:w w:val="110"/>
                <w:sz w:val="16"/>
                <w:szCs w:val="16"/>
              </w:rPr>
              <w:t>35 % bombaž</w:t>
            </w:r>
          </w:p>
        </w:tc>
      </w:tr>
      <w:tr w:rsidR="00164422" w:rsidRPr="00451D99" w:rsidTr="00DA0098">
        <w:trPr>
          <w:trHeight w:hRule="exact" w:val="401"/>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491"/>
              </w:tabs>
              <w:kinsoku w:val="0"/>
              <w:overflowPunct w:val="0"/>
              <w:spacing w:line="183" w:lineRule="exact"/>
              <w:ind w:left="203"/>
              <w:rPr>
                <w:rFonts w:ascii="Arial Narrow" w:hAnsi="Arial Narrow"/>
                <w:w w:val="110"/>
                <w:sz w:val="16"/>
                <w:szCs w:val="16"/>
              </w:rPr>
            </w:pPr>
            <w:r w:rsidRPr="00451D99">
              <w:rPr>
                <w:rFonts w:ascii="Arial Narrow" w:hAnsi="Arial Narrow"/>
                <w:w w:val="110"/>
                <w:sz w:val="16"/>
                <w:szCs w:val="16"/>
              </w:rPr>
              <w:t>65</w:t>
            </w:r>
            <w:r w:rsidRPr="00451D99">
              <w:rPr>
                <w:rFonts w:ascii="Arial Narrow" w:hAnsi="Arial Narrow"/>
                <w:spacing w:val="3"/>
                <w:w w:val="110"/>
                <w:sz w:val="16"/>
                <w:szCs w:val="16"/>
              </w:rPr>
              <w:t xml:space="preserve"> </w:t>
            </w:r>
            <w:r w:rsidRPr="00451D99">
              <w:rPr>
                <w:rFonts w:ascii="Arial Narrow" w:hAnsi="Arial Narrow"/>
                <w:w w:val="110"/>
                <w:sz w:val="16"/>
                <w:szCs w:val="16"/>
              </w:rPr>
              <w:t>%</w:t>
            </w:r>
            <w:r w:rsidRPr="00451D99">
              <w:rPr>
                <w:rFonts w:ascii="Arial Narrow" w:hAnsi="Arial Narrow"/>
                <w:spacing w:val="-1"/>
                <w:w w:val="110"/>
                <w:sz w:val="16"/>
                <w:szCs w:val="16"/>
              </w:rPr>
              <w:t xml:space="preserve"> </w:t>
            </w:r>
            <w:r w:rsidRPr="00451D99">
              <w:rPr>
                <w:rFonts w:ascii="Arial Narrow" w:hAnsi="Arial Narrow"/>
                <w:w w:val="110"/>
                <w:sz w:val="16"/>
                <w:szCs w:val="16"/>
              </w:rPr>
              <w:t>poliester</w:t>
            </w:r>
            <w:r w:rsidRPr="00451D99">
              <w:rPr>
                <w:rFonts w:ascii="Arial Narrow" w:hAnsi="Arial Narrow"/>
                <w:w w:val="110"/>
                <w:sz w:val="16"/>
                <w:szCs w:val="16"/>
              </w:rPr>
              <w:tab/>
              <w:t>(odstopanje</w:t>
            </w:r>
            <w:r w:rsidRPr="00451D99">
              <w:rPr>
                <w:rFonts w:ascii="Arial Narrow" w:hAnsi="Arial Narrow"/>
                <w:spacing w:val="-11"/>
                <w:w w:val="110"/>
                <w:sz w:val="16"/>
                <w:szCs w:val="16"/>
              </w:rPr>
              <w:t xml:space="preserve"> </w:t>
            </w:r>
            <w:r w:rsidRPr="00451D99">
              <w:rPr>
                <w:rFonts w:ascii="Arial Narrow" w:hAnsi="Arial Narrow"/>
                <w:w w:val="110"/>
                <w:sz w:val="16"/>
                <w:szCs w:val="16"/>
              </w:rPr>
              <w:t>surovin</w:t>
            </w:r>
            <w:r w:rsidRPr="00451D99">
              <w:rPr>
                <w:rFonts w:ascii="Arial Narrow" w:hAnsi="Arial Narrow"/>
                <w:spacing w:val="-8"/>
                <w:w w:val="110"/>
                <w:sz w:val="16"/>
                <w:szCs w:val="16"/>
              </w:rPr>
              <w:t xml:space="preserve"> </w:t>
            </w:r>
            <w:r w:rsidRPr="00451D99">
              <w:rPr>
                <w:rFonts w:ascii="Arial Narrow" w:hAnsi="Arial Narrow"/>
                <w:w w:val="110"/>
                <w:sz w:val="16"/>
                <w:szCs w:val="16"/>
              </w:rPr>
              <w:t>je</w:t>
            </w:r>
            <w:r w:rsidRPr="00451D99">
              <w:rPr>
                <w:rFonts w:ascii="Arial Narrow" w:hAnsi="Arial Narrow"/>
                <w:spacing w:val="-10"/>
                <w:w w:val="110"/>
                <w:sz w:val="16"/>
                <w:szCs w:val="16"/>
              </w:rPr>
              <w:t xml:space="preserve"> </w:t>
            </w:r>
            <w:r w:rsidRPr="00451D99">
              <w:rPr>
                <w:rFonts w:ascii="Arial Narrow" w:hAnsi="Arial Narrow"/>
                <w:w w:val="110"/>
                <w:sz w:val="16"/>
                <w:szCs w:val="16"/>
              </w:rPr>
              <w:t>dovoljeno</w:t>
            </w:r>
            <w:r w:rsidRPr="00451D99">
              <w:rPr>
                <w:rFonts w:ascii="Arial Narrow" w:hAnsi="Arial Narrow"/>
                <w:spacing w:val="-8"/>
                <w:w w:val="110"/>
                <w:sz w:val="16"/>
                <w:szCs w:val="16"/>
              </w:rPr>
              <w:t xml:space="preserve"> </w:t>
            </w:r>
            <w:r w:rsidRPr="00451D99">
              <w:rPr>
                <w:rFonts w:ascii="Arial Narrow" w:hAnsi="Arial Narrow"/>
                <w:w w:val="110"/>
                <w:sz w:val="16"/>
                <w:szCs w:val="16"/>
              </w:rPr>
              <w:t>v</w:t>
            </w:r>
            <w:r w:rsidRPr="00451D99">
              <w:rPr>
                <w:rFonts w:ascii="Arial Narrow" w:hAnsi="Arial Narrow"/>
                <w:spacing w:val="-11"/>
                <w:w w:val="110"/>
                <w:sz w:val="16"/>
                <w:szCs w:val="16"/>
              </w:rPr>
              <w:t xml:space="preserve"> </w:t>
            </w:r>
            <w:r w:rsidRPr="00451D99">
              <w:rPr>
                <w:rFonts w:ascii="Arial Narrow" w:hAnsi="Arial Narrow"/>
                <w:w w:val="110"/>
                <w:sz w:val="16"/>
                <w:szCs w:val="16"/>
              </w:rPr>
              <w:t>korist</w:t>
            </w:r>
            <w:r w:rsidRPr="00451D99">
              <w:rPr>
                <w:rFonts w:ascii="Arial Narrow" w:hAnsi="Arial Narrow"/>
                <w:spacing w:val="-23"/>
                <w:w w:val="110"/>
                <w:sz w:val="16"/>
                <w:szCs w:val="16"/>
              </w:rPr>
              <w:t xml:space="preserve">  </w:t>
            </w:r>
            <w:r w:rsidRPr="00451D99">
              <w:rPr>
                <w:rFonts w:ascii="Arial Narrow" w:hAnsi="Arial Narrow"/>
                <w:w w:val="110"/>
                <w:sz w:val="16"/>
                <w:szCs w:val="16"/>
              </w:rPr>
              <w:t>višjega</w:t>
            </w:r>
          </w:p>
          <w:p w:rsidR="00164422" w:rsidRPr="00451D99" w:rsidRDefault="00164422" w:rsidP="00DA0098">
            <w:pPr>
              <w:pStyle w:val="TableParagraph"/>
              <w:kinsoku w:val="0"/>
              <w:overflowPunct w:val="0"/>
              <w:spacing w:line="183" w:lineRule="exact"/>
              <w:ind w:left="1955"/>
              <w:rPr>
                <w:rFonts w:ascii="Arial Narrow" w:hAnsi="Arial Narrow"/>
              </w:rPr>
            </w:pPr>
            <w:r w:rsidRPr="00451D99">
              <w:rPr>
                <w:rFonts w:ascii="Arial Narrow" w:hAnsi="Arial Narrow"/>
                <w:w w:val="110"/>
                <w:sz w:val="16"/>
                <w:szCs w:val="16"/>
              </w:rPr>
              <w:t>% bomboža (35-50%)</w:t>
            </w:r>
          </w:p>
        </w:tc>
      </w:tr>
      <w:tr w:rsidR="00164422" w:rsidRPr="00451D99" w:rsidTr="00DA0098">
        <w:trPr>
          <w:trHeight w:hRule="exact" w:val="355"/>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Teža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03"/>
              </w:tabs>
              <w:kinsoku w:val="0"/>
              <w:overflowPunct w:val="0"/>
              <w:spacing w:line="181" w:lineRule="exact"/>
              <w:ind w:left="0"/>
              <w:jc w:val="center"/>
              <w:rPr>
                <w:rFonts w:ascii="Arial Narrow" w:hAnsi="Arial Narrow"/>
              </w:rPr>
            </w:pPr>
            <w:r w:rsidRPr="00451D99">
              <w:rPr>
                <w:rFonts w:ascii="Arial Narrow" w:hAnsi="Arial Narrow"/>
                <w:w w:val="110"/>
                <w:sz w:val="16"/>
                <w:szCs w:val="16"/>
              </w:rPr>
              <w:t>245</w:t>
            </w:r>
            <w:r w:rsidRPr="00451D99">
              <w:rPr>
                <w:rFonts w:ascii="Arial Narrow" w:hAnsi="Arial Narrow"/>
                <w:spacing w:val="-1"/>
                <w:w w:val="110"/>
                <w:sz w:val="16"/>
                <w:szCs w:val="16"/>
              </w:rPr>
              <w:t xml:space="preserve"> </w:t>
            </w:r>
            <w:r w:rsidRPr="00451D99">
              <w:rPr>
                <w:rFonts w:ascii="Arial Narrow" w:hAnsi="Arial Narrow"/>
                <w:w w:val="110"/>
                <w:sz w:val="16"/>
                <w:szCs w:val="16"/>
              </w:rPr>
              <w:t>g/m</w:t>
            </w:r>
            <w:r w:rsidRPr="00451D99">
              <w:rPr>
                <w:rFonts w:ascii="Arial Narrow" w:hAnsi="Arial Narrow"/>
                <w:w w:val="110"/>
                <w:position w:val="6"/>
                <w:sz w:val="10"/>
                <w:szCs w:val="10"/>
              </w:rPr>
              <w:t>2</w:t>
            </w:r>
            <w:r w:rsidRPr="00451D99">
              <w:rPr>
                <w:rFonts w:ascii="Arial Narrow" w:hAnsi="Arial Narrow"/>
                <w:w w:val="110"/>
                <w:position w:val="6"/>
                <w:sz w:val="10"/>
                <w:szCs w:val="10"/>
              </w:rPr>
              <w:tab/>
            </w:r>
            <w:r w:rsidRPr="00451D99">
              <w:rPr>
                <w:rFonts w:ascii="Arial Narrow" w:hAnsi="Arial Narrow"/>
                <w:w w:val="110"/>
                <w:sz w:val="16"/>
                <w:szCs w:val="16"/>
              </w:rPr>
              <w:t>(+/- 5%</w:t>
            </w:r>
            <w:r w:rsidRPr="00451D99">
              <w:rPr>
                <w:rFonts w:ascii="Arial Narrow" w:hAnsi="Arial Narrow"/>
                <w:spacing w:val="-20"/>
                <w:w w:val="110"/>
                <w:sz w:val="16"/>
                <w:szCs w:val="16"/>
              </w:rPr>
              <w:t xml:space="preserve"> </w:t>
            </w:r>
            <w:r w:rsidRPr="00451D99">
              <w:rPr>
                <w:rFonts w:ascii="Arial Narrow" w:hAnsi="Arial Narrow"/>
                <w:w w:val="110"/>
                <w:sz w:val="16"/>
                <w:szCs w:val="16"/>
              </w:rPr>
              <w:t>odstopanje)</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15"/>
                <w:sz w:val="16"/>
                <w:szCs w:val="16"/>
              </w:rPr>
              <w:t>keper</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05"/>
                <w:sz w:val="16"/>
                <w:szCs w:val="16"/>
              </w:rPr>
              <w:t>Modro siva kombinacija</w:t>
            </w:r>
          </w:p>
        </w:tc>
      </w:tr>
      <w:tr w:rsidR="00164422" w:rsidRPr="00451D99" w:rsidTr="00DA0098">
        <w:trPr>
          <w:trHeight w:hRule="exact" w:val="474"/>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3" w:lineRule="exact"/>
              <w:rPr>
                <w:rFonts w:ascii="Arial Narrow" w:hAnsi="Arial Narrow"/>
              </w:rPr>
            </w:pPr>
            <w:r w:rsidRPr="00451D99">
              <w:rPr>
                <w:rFonts w:ascii="Arial Narrow" w:hAnsi="Arial Narrow"/>
                <w:w w:val="115"/>
                <w:sz w:val="16"/>
                <w:szCs w:val="16"/>
              </w:rPr>
              <w:t>Dodatne zahteve</w:t>
            </w:r>
          </w:p>
        </w:tc>
        <w:tc>
          <w:tcPr>
            <w:tcW w:w="5244"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075" w:right="790" w:hanging="432"/>
              <w:rPr>
                <w:rFonts w:ascii="Arial Narrow" w:hAnsi="Arial Narrow"/>
              </w:rPr>
            </w:pPr>
            <w:r w:rsidRPr="00451D99">
              <w:rPr>
                <w:rFonts w:ascii="Arial Narrow" w:hAnsi="Arial Narrow"/>
                <w:w w:val="105"/>
                <w:sz w:val="16"/>
                <w:szCs w:val="16"/>
              </w:rPr>
              <w:t xml:space="preserve">Modeli usklajeni z obstoječimi. Jakna z žepi. Vtkan </w:t>
            </w:r>
            <w:r w:rsidRPr="00451D99">
              <w:rPr>
                <w:rFonts w:ascii="Arial Narrow" w:hAnsi="Arial Narrow"/>
                <w:sz w:val="16"/>
                <w:szCs w:val="16"/>
              </w:rPr>
              <w:t>Logo (ZNAK+KLINIKA GOLNIK) na  prsnem</w:t>
            </w:r>
          </w:p>
        </w:tc>
      </w:tr>
    </w:tbl>
    <w:p w:rsidR="00164422" w:rsidRPr="00451D99" w:rsidRDefault="00164422" w:rsidP="00164422">
      <w:pPr>
        <w:pStyle w:val="Telobesedila"/>
        <w:kinsoku w:val="0"/>
        <w:overflowPunct w:val="0"/>
        <w:spacing w:before="6"/>
        <w:rPr>
          <w:rFonts w:cs="Times New Roman"/>
          <w:sz w:val="27"/>
          <w:szCs w:val="27"/>
        </w:rPr>
      </w:pPr>
    </w:p>
    <w:p w:rsidR="00164422" w:rsidRPr="00451D99" w:rsidRDefault="00164422" w:rsidP="00164422">
      <w:pPr>
        <w:pStyle w:val="Telobesedila"/>
        <w:kinsoku w:val="0"/>
        <w:overflowPunct w:val="0"/>
        <w:spacing w:before="6"/>
        <w:rPr>
          <w:rFonts w:cs="Times New Roman"/>
          <w:sz w:val="27"/>
          <w:szCs w:val="27"/>
        </w:rPr>
      </w:pPr>
    </w:p>
    <w:tbl>
      <w:tblPr>
        <w:tblW w:w="0" w:type="auto"/>
        <w:tblInd w:w="108" w:type="dxa"/>
        <w:tblLayout w:type="fixed"/>
        <w:tblCellMar>
          <w:left w:w="0" w:type="dxa"/>
          <w:right w:w="0" w:type="dxa"/>
        </w:tblCellMar>
        <w:tblLook w:val="0000" w:firstRow="0" w:lastRow="0" w:firstColumn="0" w:lastColumn="0" w:noHBand="0" w:noVBand="0"/>
      </w:tblPr>
      <w:tblGrid>
        <w:gridCol w:w="3970"/>
        <w:gridCol w:w="5244"/>
      </w:tblGrid>
      <w:tr w:rsidR="00164422" w:rsidRPr="00451D99" w:rsidTr="00DA0098">
        <w:trPr>
          <w:trHeight w:hRule="exact" w:val="336"/>
        </w:trPr>
        <w:tc>
          <w:tcPr>
            <w:tcW w:w="397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ARTIKEL</w:t>
            </w:r>
          </w:p>
        </w:tc>
        <w:tc>
          <w:tcPr>
            <w:tcW w:w="5244"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2"/>
              <w:jc w:val="center"/>
              <w:rPr>
                <w:rFonts w:ascii="Arial Narrow" w:hAnsi="Arial Narrow"/>
              </w:rPr>
            </w:pPr>
            <w:r w:rsidRPr="00451D99">
              <w:rPr>
                <w:rFonts w:ascii="Arial Narrow" w:hAnsi="Arial Narrow"/>
                <w:w w:val="105"/>
                <w:sz w:val="16"/>
                <w:szCs w:val="16"/>
              </w:rPr>
              <w:t>HLAČE SIVE</w:t>
            </w:r>
          </w:p>
        </w:tc>
      </w:tr>
      <w:tr w:rsidR="00164422" w:rsidRPr="00451D99" w:rsidTr="00DA0098">
        <w:trPr>
          <w:trHeight w:hRule="exact" w:val="311"/>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05"/>
                <w:sz w:val="16"/>
                <w:szCs w:val="16"/>
              </w:rPr>
              <w:t>Karakteristike</w:t>
            </w:r>
          </w:p>
        </w:tc>
        <w:tc>
          <w:tcPr>
            <w:tcW w:w="5244"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
              <w:jc w:val="center"/>
              <w:rPr>
                <w:rFonts w:ascii="Arial Narrow" w:hAnsi="Arial Narrow"/>
              </w:rPr>
            </w:pPr>
            <w:r w:rsidRPr="00451D99">
              <w:rPr>
                <w:rFonts w:ascii="Arial Narrow" w:hAnsi="Arial Narrow"/>
                <w:w w:val="105"/>
                <w:sz w:val="16"/>
                <w:szCs w:val="16"/>
              </w:rPr>
              <w:t>Vrednosti</w:t>
            </w:r>
          </w:p>
        </w:tc>
      </w:tr>
      <w:tr w:rsidR="00164422" w:rsidRPr="00451D99" w:rsidTr="00DA0098">
        <w:trPr>
          <w:trHeight w:hRule="exact" w:val="314"/>
        </w:trPr>
        <w:tc>
          <w:tcPr>
            <w:tcW w:w="3970"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r w:rsidRPr="00451D99">
              <w:rPr>
                <w:rFonts w:ascii="Arial Narrow" w:hAnsi="Arial Narrow"/>
                <w:w w:val="110"/>
                <w:sz w:val="16"/>
                <w:szCs w:val="16"/>
              </w:rPr>
              <w:t xml:space="preserve">35 % bombaž </w:t>
            </w:r>
          </w:p>
        </w:tc>
      </w:tr>
      <w:tr w:rsidR="00164422" w:rsidRPr="00451D99" w:rsidTr="00DA0098">
        <w:trPr>
          <w:trHeight w:hRule="exact" w:val="653"/>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491"/>
              </w:tabs>
              <w:kinsoku w:val="0"/>
              <w:overflowPunct w:val="0"/>
              <w:spacing w:line="181" w:lineRule="exact"/>
              <w:ind w:left="203"/>
              <w:rPr>
                <w:rFonts w:ascii="Arial Narrow" w:hAnsi="Arial Narrow"/>
                <w:w w:val="110"/>
                <w:sz w:val="16"/>
                <w:szCs w:val="16"/>
              </w:rPr>
            </w:pPr>
            <w:r w:rsidRPr="00451D99">
              <w:rPr>
                <w:rFonts w:ascii="Arial Narrow" w:hAnsi="Arial Narrow"/>
                <w:w w:val="110"/>
                <w:sz w:val="16"/>
                <w:szCs w:val="16"/>
              </w:rPr>
              <w:t>65</w:t>
            </w:r>
            <w:r w:rsidRPr="00451D99">
              <w:rPr>
                <w:rFonts w:ascii="Arial Narrow" w:hAnsi="Arial Narrow"/>
                <w:spacing w:val="3"/>
                <w:w w:val="110"/>
                <w:sz w:val="16"/>
                <w:szCs w:val="16"/>
              </w:rPr>
              <w:t xml:space="preserve"> </w:t>
            </w:r>
            <w:r w:rsidRPr="00451D99">
              <w:rPr>
                <w:rFonts w:ascii="Arial Narrow" w:hAnsi="Arial Narrow"/>
                <w:w w:val="110"/>
                <w:sz w:val="16"/>
                <w:szCs w:val="16"/>
              </w:rPr>
              <w:t>%</w:t>
            </w:r>
            <w:r w:rsidRPr="00451D99">
              <w:rPr>
                <w:rFonts w:ascii="Arial Narrow" w:hAnsi="Arial Narrow"/>
                <w:spacing w:val="-1"/>
                <w:w w:val="110"/>
                <w:sz w:val="16"/>
                <w:szCs w:val="16"/>
              </w:rPr>
              <w:t xml:space="preserve"> </w:t>
            </w:r>
            <w:r w:rsidRPr="00451D99">
              <w:rPr>
                <w:rFonts w:ascii="Arial Narrow" w:hAnsi="Arial Narrow"/>
                <w:w w:val="110"/>
                <w:sz w:val="16"/>
                <w:szCs w:val="16"/>
              </w:rPr>
              <w:t>bombaž</w:t>
            </w:r>
            <w:r w:rsidRPr="00451D99">
              <w:rPr>
                <w:rFonts w:ascii="Arial Narrow" w:hAnsi="Arial Narrow"/>
                <w:w w:val="110"/>
                <w:sz w:val="16"/>
                <w:szCs w:val="16"/>
              </w:rPr>
              <w:tab/>
              <w:t>(odstopanje</w:t>
            </w:r>
            <w:r w:rsidRPr="00451D99">
              <w:rPr>
                <w:rFonts w:ascii="Arial Narrow" w:hAnsi="Arial Narrow"/>
                <w:spacing w:val="-11"/>
                <w:w w:val="110"/>
                <w:sz w:val="16"/>
                <w:szCs w:val="16"/>
              </w:rPr>
              <w:t xml:space="preserve"> </w:t>
            </w:r>
            <w:r w:rsidRPr="00451D99">
              <w:rPr>
                <w:rFonts w:ascii="Arial Narrow" w:hAnsi="Arial Narrow"/>
                <w:w w:val="110"/>
                <w:sz w:val="16"/>
                <w:szCs w:val="16"/>
              </w:rPr>
              <w:t>surovin</w:t>
            </w:r>
            <w:r w:rsidRPr="00451D99">
              <w:rPr>
                <w:rFonts w:ascii="Arial Narrow" w:hAnsi="Arial Narrow"/>
                <w:spacing w:val="-8"/>
                <w:w w:val="110"/>
                <w:sz w:val="16"/>
                <w:szCs w:val="16"/>
              </w:rPr>
              <w:t xml:space="preserve"> </w:t>
            </w:r>
            <w:r w:rsidRPr="00451D99">
              <w:rPr>
                <w:rFonts w:ascii="Arial Narrow" w:hAnsi="Arial Narrow"/>
                <w:w w:val="110"/>
                <w:sz w:val="16"/>
                <w:szCs w:val="16"/>
              </w:rPr>
              <w:t>je</w:t>
            </w:r>
            <w:r w:rsidRPr="00451D99">
              <w:rPr>
                <w:rFonts w:ascii="Arial Narrow" w:hAnsi="Arial Narrow"/>
                <w:spacing w:val="-10"/>
                <w:w w:val="110"/>
                <w:sz w:val="16"/>
                <w:szCs w:val="16"/>
              </w:rPr>
              <w:t xml:space="preserve"> </w:t>
            </w:r>
            <w:r w:rsidRPr="00451D99">
              <w:rPr>
                <w:rFonts w:ascii="Arial Narrow" w:hAnsi="Arial Narrow"/>
                <w:w w:val="110"/>
                <w:sz w:val="16"/>
                <w:szCs w:val="16"/>
              </w:rPr>
              <w:t>dovoljeno</w:t>
            </w:r>
            <w:r w:rsidRPr="00451D99">
              <w:rPr>
                <w:rFonts w:ascii="Arial Narrow" w:hAnsi="Arial Narrow"/>
                <w:spacing w:val="-8"/>
                <w:w w:val="110"/>
                <w:sz w:val="16"/>
                <w:szCs w:val="16"/>
              </w:rPr>
              <w:t xml:space="preserve"> </w:t>
            </w:r>
            <w:r w:rsidRPr="00451D99">
              <w:rPr>
                <w:rFonts w:ascii="Arial Narrow" w:hAnsi="Arial Narrow"/>
                <w:w w:val="110"/>
                <w:sz w:val="16"/>
                <w:szCs w:val="16"/>
              </w:rPr>
              <w:t>v</w:t>
            </w:r>
            <w:r w:rsidRPr="00451D99">
              <w:rPr>
                <w:rFonts w:ascii="Arial Narrow" w:hAnsi="Arial Narrow"/>
                <w:spacing w:val="-11"/>
                <w:w w:val="110"/>
                <w:sz w:val="16"/>
                <w:szCs w:val="16"/>
              </w:rPr>
              <w:t xml:space="preserve"> </w:t>
            </w:r>
            <w:r w:rsidRPr="00451D99">
              <w:rPr>
                <w:rFonts w:ascii="Arial Narrow" w:hAnsi="Arial Narrow"/>
                <w:w w:val="110"/>
                <w:sz w:val="16"/>
                <w:szCs w:val="16"/>
              </w:rPr>
              <w:t>korist</w:t>
            </w:r>
            <w:r w:rsidRPr="00451D99">
              <w:rPr>
                <w:rFonts w:ascii="Arial Narrow" w:hAnsi="Arial Narrow"/>
                <w:spacing w:val="-23"/>
                <w:w w:val="110"/>
                <w:sz w:val="16"/>
                <w:szCs w:val="16"/>
              </w:rPr>
              <w:t xml:space="preserve"> </w:t>
            </w:r>
            <w:r w:rsidRPr="00451D99">
              <w:rPr>
                <w:rFonts w:ascii="Arial Narrow" w:hAnsi="Arial Narrow"/>
                <w:w w:val="110"/>
                <w:sz w:val="16"/>
                <w:szCs w:val="16"/>
              </w:rPr>
              <w:t>višjega</w:t>
            </w:r>
          </w:p>
          <w:p w:rsidR="00164422" w:rsidRPr="00451D99" w:rsidRDefault="00164422" w:rsidP="00DA0098">
            <w:pPr>
              <w:pStyle w:val="TableParagraph"/>
              <w:kinsoku w:val="0"/>
              <w:overflowPunct w:val="0"/>
              <w:spacing w:before="1"/>
              <w:ind w:left="1955"/>
              <w:rPr>
                <w:rFonts w:ascii="Arial Narrow" w:hAnsi="Arial Narrow"/>
              </w:rPr>
            </w:pPr>
            <w:r w:rsidRPr="00451D99">
              <w:rPr>
                <w:rFonts w:ascii="Arial Narrow" w:hAnsi="Arial Narrow"/>
                <w:w w:val="110"/>
                <w:sz w:val="16"/>
                <w:szCs w:val="16"/>
              </w:rPr>
              <w:t>% bombaža (35%-50%)</w:t>
            </w:r>
          </w:p>
        </w:tc>
      </w:tr>
      <w:tr w:rsidR="00164422" w:rsidRPr="00451D99" w:rsidTr="00DA0098">
        <w:trPr>
          <w:trHeight w:hRule="exact" w:val="355"/>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Teža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03"/>
              </w:tabs>
              <w:kinsoku w:val="0"/>
              <w:overflowPunct w:val="0"/>
              <w:spacing w:line="181" w:lineRule="exact"/>
              <w:ind w:left="0"/>
              <w:jc w:val="center"/>
              <w:rPr>
                <w:rFonts w:ascii="Arial Narrow" w:hAnsi="Arial Narrow"/>
              </w:rPr>
            </w:pPr>
            <w:r w:rsidRPr="00451D99">
              <w:rPr>
                <w:rFonts w:ascii="Arial Narrow" w:hAnsi="Arial Narrow"/>
                <w:w w:val="110"/>
                <w:sz w:val="16"/>
                <w:szCs w:val="16"/>
              </w:rPr>
              <w:t>245</w:t>
            </w:r>
            <w:r w:rsidRPr="00451D99">
              <w:rPr>
                <w:rFonts w:ascii="Arial Narrow" w:hAnsi="Arial Narrow"/>
                <w:spacing w:val="-1"/>
                <w:w w:val="110"/>
                <w:sz w:val="16"/>
                <w:szCs w:val="16"/>
              </w:rPr>
              <w:t xml:space="preserve"> </w:t>
            </w:r>
            <w:r w:rsidRPr="00451D99">
              <w:rPr>
                <w:rFonts w:ascii="Arial Narrow" w:hAnsi="Arial Narrow"/>
                <w:w w:val="110"/>
                <w:sz w:val="16"/>
                <w:szCs w:val="16"/>
              </w:rPr>
              <w:t>g/m</w:t>
            </w:r>
            <w:r w:rsidRPr="00451D99">
              <w:rPr>
                <w:rFonts w:ascii="Arial Narrow" w:hAnsi="Arial Narrow"/>
                <w:w w:val="110"/>
                <w:position w:val="6"/>
                <w:sz w:val="10"/>
                <w:szCs w:val="10"/>
              </w:rPr>
              <w:t>2</w:t>
            </w:r>
            <w:r w:rsidRPr="00451D99">
              <w:rPr>
                <w:rFonts w:ascii="Arial Narrow" w:hAnsi="Arial Narrow"/>
                <w:w w:val="110"/>
                <w:position w:val="6"/>
                <w:sz w:val="10"/>
                <w:szCs w:val="10"/>
              </w:rPr>
              <w:tab/>
            </w:r>
            <w:r w:rsidRPr="00451D99">
              <w:rPr>
                <w:rFonts w:ascii="Arial Narrow" w:hAnsi="Arial Narrow"/>
                <w:w w:val="110"/>
                <w:sz w:val="16"/>
                <w:szCs w:val="16"/>
              </w:rPr>
              <w:t>(+/- 5%</w:t>
            </w:r>
            <w:r w:rsidRPr="00451D99">
              <w:rPr>
                <w:rFonts w:ascii="Arial Narrow" w:hAnsi="Arial Narrow"/>
                <w:spacing w:val="-20"/>
                <w:w w:val="110"/>
                <w:sz w:val="16"/>
                <w:szCs w:val="16"/>
              </w:rPr>
              <w:t xml:space="preserve"> </w:t>
            </w:r>
            <w:r w:rsidRPr="00451D99">
              <w:rPr>
                <w:rFonts w:ascii="Arial Narrow" w:hAnsi="Arial Narrow"/>
                <w:w w:val="110"/>
                <w:sz w:val="16"/>
                <w:szCs w:val="16"/>
              </w:rPr>
              <w:t>odstopanje)</w:t>
            </w:r>
          </w:p>
        </w:tc>
      </w:tr>
      <w:tr w:rsidR="00164422" w:rsidRPr="00451D99" w:rsidTr="00DA0098">
        <w:trPr>
          <w:trHeight w:hRule="exact" w:val="312"/>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15"/>
                <w:sz w:val="16"/>
                <w:szCs w:val="16"/>
              </w:rPr>
              <w:t>keper</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0"/>
                <w:sz w:val="16"/>
                <w:szCs w:val="16"/>
              </w:rPr>
              <w:t>Barve</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0"/>
              <w:jc w:val="center"/>
              <w:rPr>
                <w:rFonts w:ascii="Arial Narrow" w:hAnsi="Arial Narrow"/>
              </w:rPr>
            </w:pPr>
            <w:r w:rsidRPr="00451D99">
              <w:rPr>
                <w:rFonts w:ascii="Arial Narrow" w:hAnsi="Arial Narrow"/>
                <w:w w:val="105"/>
                <w:sz w:val="16"/>
                <w:szCs w:val="16"/>
              </w:rPr>
              <w:t>Modro siva kombinacija</w:t>
            </w:r>
          </w:p>
        </w:tc>
      </w:tr>
      <w:tr w:rsidR="00164422" w:rsidRPr="00451D99" w:rsidTr="00DA0098">
        <w:trPr>
          <w:trHeight w:hRule="exact" w:val="604"/>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Dodatne zahteve</w:t>
            </w:r>
          </w:p>
        </w:tc>
        <w:tc>
          <w:tcPr>
            <w:tcW w:w="5244"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46" w:right="144"/>
              <w:jc w:val="center"/>
              <w:rPr>
                <w:rFonts w:ascii="Arial Narrow" w:hAnsi="Arial Narrow"/>
              </w:rPr>
            </w:pPr>
            <w:r w:rsidRPr="00451D99">
              <w:rPr>
                <w:rFonts w:ascii="Arial Narrow" w:hAnsi="Arial Narrow"/>
                <w:w w:val="110"/>
                <w:sz w:val="16"/>
                <w:szCs w:val="16"/>
              </w:rPr>
              <w:t>Modeli</w:t>
            </w:r>
            <w:r w:rsidRPr="00451D99">
              <w:rPr>
                <w:rFonts w:ascii="Arial Narrow" w:hAnsi="Arial Narrow"/>
                <w:spacing w:val="-8"/>
                <w:w w:val="110"/>
                <w:sz w:val="16"/>
                <w:szCs w:val="16"/>
              </w:rPr>
              <w:t xml:space="preserve"> </w:t>
            </w:r>
            <w:r w:rsidRPr="00451D99">
              <w:rPr>
                <w:rFonts w:ascii="Arial Narrow" w:hAnsi="Arial Narrow"/>
                <w:w w:val="110"/>
                <w:sz w:val="16"/>
                <w:szCs w:val="16"/>
              </w:rPr>
              <w:t>usklajeni</w:t>
            </w:r>
            <w:r w:rsidRPr="00451D99">
              <w:rPr>
                <w:rFonts w:ascii="Arial Narrow" w:hAnsi="Arial Narrow"/>
                <w:spacing w:val="-6"/>
                <w:w w:val="110"/>
                <w:sz w:val="16"/>
                <w:szCs w:val="16"/>
              </w:rPr>
              <w:t xml:space="preserve"> </w:t>
            </w:r>
            <w:r w:rsidRPr="00451D99">
              <w:rPr>
                <w:rFonts w:ascii="Arial Narrow" w:hAnsi="Arial Narrow"/>
                <w:w w:val="110"/>
                <w:sz w:val="16"/>
                <w:szCs w:val="16"/>
              </w:rPr>
              <w:t>z</w:t>
            </w:r>
            <w:r w:rsidRPr="00451D99">
              <w:rPr>
                <w:rFonts w:ascii="Arial Narrow" w:hAnsi="Arial Narrow"/>
                <w:spacing w:val="-9"/>
                <w:w w:val="110"/>
                <w:sz w:val="16"/>
                <w:szCs w:val="16"/>
              </w:rPr>
              <w:t xml:space="preserve"> </w:t>
            </w:r>
            <w:r w:rsidRPr="00451D99">
              <w:rPr>
                <w:rFonts w:ascii="Arial Narrow" w:hAnsi="Arial Narrow"/>
                <w:w w:val="110"/>
                <w:sz w:val="16"/>
                <w:szCs w:val="16"/>
              </w:rPr>
              <w:t>obstoječimi.</w:t>
            </w:r>
            <w:r w:rsidRPr="00451D99">
              <w:rPr>
                <w:rFonts w:ascii="Arial Narrow" w:hAnsi="Arial Narrow"/>
                <w:spacing w:val="-9"/>
                <w:w w:val="110"/>
                <w:sz w:val="16"/>
                <w:szCs w:val="16"/>
              </w:rPr>
              <w:t xml:space="preserve"> </w:t>
            </w:r>
            <w:r w:rsidRPr="00451D99">
              <w:rPr>
                <w:rFonts w:ascii="Arial Narrow" w:hAnsi="Arial Narrow"/>
                <w:w w:val="110"/>
                <w:sz w:val="16"/>
                <w:szCs w:val="16"/>
              </w:rPr>
              <w:t>Hlače</w:t>
            </w:r>
            <w:r w:rsidRPr="00451D99">
              <w:rPr>
                <w:rFonts w:ascii="Arial Narrow" w:hAnsi="Arial Narrow"/>
                <w:spacing w:val="-9"/>
                <w:w w:val="110"/>
                <w:sz w:val="16"/>
                <w:szCs w:val="16"/>
              </w:rPr>
              <w:t xml:space="preserve"> </w:t>
            </w:r>
            <w:r w:rsidRPr="00451D99">
              <w:rPr>
                <w:rFonts w:ascii="Arial Narrow" w:hAnsi="Arial Narrow"/>
                <w:w w:val="110"/>
                <w:sz w:val="16"/>
                <w:szCs w:val="16"/>
              </w:rPr>
              <w:t>sive</w:t>
            </w:r>
            <w:r w:rsidRPr="00451D99">
              <w:rPr>
                <w:rFonts w:ascii="Arial Narrow" w:hAnsi="Arial Narrow"/>
                <w:spacing w:val="-7"/>
                <w:w w:val="110"/>
                <w:sz w:val="16"/>
                <w:szCs w:val="16"/>
              </w:rPr>
              <w:t xml:space="preserve"> </w:t>
            </w:r>
            <w:r w:rsidRPr="00451D99">
              <w:rPr>
                <w:rFonts w:ascii="Arial Narrow" w:hAnsi="Arial Narrow"/>
                <w:w w:val="110"/>
                <w:sz w:val="16"/>
                <w:szCs w:val="16"/>
              </w:rPr>
              <w:t>na</w:t>
            </w:r>
            <w:r w:rsidRPr="00451D99">
              <w:rPr>
                <w:rFonts w:ascii="Arial Narrow" w:hAnsi="Arial Narrow"/>
                <w:spacing w:val="-9"/>
                <w:w w:val="110"/>
                <w:sz w:val="16"/>
                <w:szCs w:val="16"/>
              </w:rPr>
              <w:t xml:space="preserve"> </w:t>
            </w:r>
            <w:r w:rsidRPr="00451D99">
              <w:rPr>
                <w:rFonts w:ascii="Arial Narrow" w:hAnsi="Arial Narrow"/>
                <w:w w:val="110"/>
                <w:sz w:val="16"/>
                <w:szCs w:val="16"/>
              </w:rPr>
              <w:t>pas</w:t>
            </w:r>
            <w:r w:rsidRPr="00451D99">
              <w:rPr>
                <w:rFonts w:ascii="Arial Narrow" w:hAnsi="Arial Narrow"/>
                <w:spacing w:val="-6"/>
                <w:w w:val="110"/>
                <w:sz w:val="16"/>
                <w:szCs w:val="16"/>
              </w:rPr>
              <w:t xml:space="preserve"> </w:t>
            </w:r>
            <w:r w:rsidRPr="00451D99">
              <w:rPr>
                <w:rFonts w:ascii="Arial Narrow" w:hAnsi="Arial Narrow"/>
                <w:w w:val="110"/>
                <w:sz w:val="16"/>
                <w:szCs w:val="16"/>
              </w:rPr>
              <w:t>z</w:t>
            </w:r>
            <w:r w:rsidRPr="00451D99">
              <w:rPr>
                <w:rFonts w:ascii="Arial Narrow" w:hAnsi="Arial Narrow"/>
                <w:spacing w:val="-11"/>
                <w:w w:val="110"/>
                <w:sz w:val="16"/>
                <w:szCs w:val="16"/>
              </w:rPr>
              <w:t xml:space="preserve"> </w:t>
            </w:r>
            <w:r w:rsidRPr="00451D99">
              <w:rPr>
                <w:rFonts w:ascii="Arial Narrow" w:hAnsi="Arial Narrow"/>
                <w:w w:val="110"/>
                <w:sz w:val="16"/>
                <w:szCs w:val="16"/>
              </w:rPr>
              <w:t>modrimi</w:t>
            </w:r>
            <w:r w:rsidRPr="00451D99">
              <w:rPr>
                <w:rFonts w:ascii="Arial Narrow" w:hAnsi="Arial Narrow"/>
                <w:spacing w:val="-10"/>
                <w:w w:val="110"/>
                <w:sz w:val="16"/>
                <w:szCs w:val="16"/>
              </w:rPr>
              <w:t xml:space="preserve"> </w:t>
            </w:r>
            <w:r w:rsidRPr="00451D99">
              <w:rPr>
                <w:rFonts w:ascii="Arial Narrow" w:hAnsi="Arial Narrow"/>
                <w:w w:val="110"/>
                <w:sz w:val="16"/>
                <w:szCs w:val="16"/>
              </w:rPr>
              <w:t>dodatki,</w:t>
            </w:r>
            <w:r w:rsidRPr="00451D99">
              <w:rPr>
                <w:rFonts w:ascii="Arial Narrow" w:hAnsi="Arial Narrow"/>
                <w:spacing w:val="-10"/>
                <w:w w:val="110"/>
                <w:sz w:val="16"/>
                <w:szCs w:val="16"/>
              </w:rPr>
              <w:t xml:space="preserve"> </w:t>
            </w:r>
            <w:r w:rsidRPr="00451D99">
              <w:rPr>
                <w:rFonts w:ascii="Arial Narrow" w:hAnsi="Arial Narrow"/>
                <w:w w:val="110"/>
                <w:sz w:val="16"/>
                <w:szCs w:val="16"/>
              </w:rPr>
              <w:t>2 žepa</w:t>
            </w:r>
            <w:r w:rsidRPr="00451D99">
              <w:rPr>
                <w:rFonts w:ascii="Arial Narrow" w:hAnsi="Arial Narrow"/>
                <w:spacing w:val="-27"/>
                <w:w w:val="110"/>
                <w:sz w:val="16"/>
                <w:szCs w:val="16"/>
              </w:rPr>
              <w:t xml:space="preserve"> </w:t>
            </w:r>
            <w:r w:rsidRPr="00451D99">
              <w:rPr>
                <w:rFonts w:ascii="Arial Narrow" w:hAnsi="Arial Narrow"/>
                <w:w w:val="110"/>
                <w:sz w:val="16"/>
                <w:szCs w:val="16"/>
              </w:rPr>
              <w:t>+</w:t>
            </w:r>
            <w:r w:rsidRPr="00451D99">
              <w:rPr>
                <w:rFonts w:ascii="Arial Narrow" w:hAnsi="Arial Narrow"/>
                <w:spacing w:val="-28"/>
                <w:w w:val="110"/>
                <w:sz w:val="16"/>
                <w:szCs w:val="16"/>
              </w:rPr>
              <w:t xml:space="preserve"> </w:t>
            </w:r>
            <w:r w:rsidRPr="00451D99">
              <w:rPr>
                <w:rFonts w:ascii="Arial Narrow" w:hAnsi="Arial Narrow"/>
                <w:w w:val="110"/>
                <w:sz w:val="16"/>
                <w:szCs w:val="16"/>
              </w:rPr>
              <w:t>dodatna</w:t>
            </w:r>
            <w:r w:rsidRPr="00451D99">
              <w:rPr>
                <w:rFonts w:ascii="Arial Narrow" w:hAnsi="Arial Narrow"/>
                <w:spacing w:val="-28"/>
                <w:w w:val="110"/>
                <w:sz w:val="16"/>
                <w:szCs w:val="16"/>
              </w:rPr>
              <w:t xml:space="preserve"> </w:t>
            </w:r>
            <w:r w:rsidRPr="00451D99">
              <w:rPr>
                <w:rFonts w:ascii="Arial Narrow" w:hAnsi="Arial Narrow"/>
                <w:w w:val="110"/>
                <w:sz w:val="16"/>
                <w:szCs w:val="16"/>
              </w:rPr>
              <w:t>žepa</w:t>
            </w:r>
            <w:r w:rsidRPr="00451D99">
              <w:rPr>
                <w:rFonts w:ascii="Arial Narrow" w:hAnsi="Arial Narrow"/>
                <w:spacing w:val="-28"/>
                <w:w w:val="110"/>
                <w:sz w:val="16"/>
                <w:szCs w:val="16"/>
              </w:rPr>
              <w:t xml:space="preserve"> </w:t>
            </w:r>
            <w:r w:rsidRPr="00451D99">
              <w:rPr>
                <w:rFonts w:ascii="Arial Narrow" w:hAnsi="Arial Narrow"/>
                <w:w w:val="110"/>
                <w:sz w:val="16"/>
                <w:szCs w:val="16"/>
              </w:rPr>
              <w:t>spredaj.</w:t>
            </w:r>
            <w:r w:rsidRPr="00451D99">
              <w:rPr>
                <w:rFonts w:ascii="Arial Narrow" w:hAnsi="Arial Narrow"/>
                <w:spacing w:val="-28"/>
                <w:w w:val="110"/>
                <w:sz w:val="16"/>
                <w:szCs w:val="16"/>
              </w:rPr>
              <w:t xml:space="preserve"> </w:t>
            </w:r>
            <w:r w:rsidRPr="00451D99">
              <w:rPr>
                <w:rFonts w:ascii="Arial Narrow" w:hAnsi="Arial Narrow"/>
                <w:w w:val="110"/>
                <w:sz w:val="16"/>
                <w:szCs w:val="16"/>
              </w:rPr>
              <w:t>Vtkan</w:t>
            </w:r>
            <w:r w:rsidRPr="00451D99">
              <w:rPr>
                <w:rFonts w:ascii="Arial Narrow" w:hAnsi="Arial Narrow"/>
                <w:spacing w:val="-27"/>
                <w:w w:val="110"/>
                <w:sz w:val="16"/>
                <w:szCs w:val="16"/>
              </w:rPr>
              <w:t xml:space="preserve"> </w:t>
            </w:r>
            <w:r w:rsidRPr="00451D99">
              <w:rPr>
                <w:rFonts w:ascii="Arial Narrow" w:hAnsi="Arial Narrow"/>
                <w:w w:val="110"/>
                <w:sz w:val="16"/>
                <w:szCs w:val="16"/>
              </w:rPr>
              <w:t>Logo</w:t>
            </w:r>
            <w:r w:rsidRPr="00451D99">
              <w:rPr>
                <w:rFonts w:ascii="Arial Narrow" w:hAnsi="Arial Narrow"/>
                <w:spacing w:val="-27"/>
                <w:w w:val="110"/>
                <w:sz w:val="16"/>
                <w:szCs w:val="16"/>
              </w:rPr>
              <w:t xml:space="preserve"> </w:t>
            </w:r>
            <w:r w:rsidRPr="00451D99">
              <w:rPr>
                <w:rFonts w:ascii="Arial Narrow" w:hAnsi="Arial Narrow"/>
                <w:w w:val="110"/>
                <w:sz w:val="16"/>
                <w:szCs w:val="16"/>
              </w:rPr>
              <w:t>(ZNAK+KLINIKA</w:t>
            </w:r>
            <w:r w:rsidRPr="00451D99">
              <w:rPr>
                <w:rFonts w:ascii="Arial Narrow" w:hAnsi="Arial Narrow"/>
                <w:spacing w:val="-27"/>
                <w:w w:val="110"/>
                <w:sz w:val="16"/>
                <w:szCs w:val="16"/>
              </w:rPr>
              <w:t xml:space="preserve"> </w:t>
            </w:r>
            <w:r w:rsidRPr="00451D99">
              <w:rPr>
                <w:rFonts w:ascii="Arial Narrow" w:hAnsi="Arial Narrow"/>
                <w:w w:val="110"/>
                <w:sz w:val="16"/>
                <w:szCs w:val="16"/>
              </w:rPr>
              <w:t>GOLNIK) na sprednji</w:t>
            </w:r>
            <w:r w:rsidRPr="00451D99">
              <w:rPr>
                <w:rFonts w:ascii="Arial Narrow" w:hAnsi="Arial Narrow"/>
                <w:spacing w:val="5"/>
                <w:w w:val="110"/>
                <w:sz w:val="16"/>
                <w:szCs w:val="16"/>
              </w:rPr>
              <w:t xml:space="preserve"> </w:t>
            </w:r>
            <w:r w:rsidRPr="00451D99">
              <w:rPr>
                <w:rFonts w:ascii="Arial Narrow" w:hAnsi="Arial Narrow"/>
                <w:w w:val="110"/>
                <w:sz w:val="16"/>
                <w:szCs w:val="16"/>
              </w:rPr>
              <w:t>strani.</w:t>
            </w:r>
          </w:p>
        </w:tc>
      </w:tr>
    </w:tbl>
    <w:p w:rsidR="00164422" w:rsidRPr="00451D99" w:rsidRDefault="00164422" w:rsidP="00164422">
      <w:pPr>
        <w:pStyle w:val="Telobesedila"/>
        <w:kinsoku w:val="0"/>
        <w:overflowPunct w:val="0"/>
        <w:spacing w:before="6"/>
        <w:rPr>
          <w:rFonts w:cs="Times New Roman"/>
          <w:sz w:val="27"/>
          <w:szCs w:val="27"/>
        </w:rPr>
      </w:pPr>
    </w:p>
    <w:tbl>
      <w:tblPr>
        <w:tblW w:w="0" w:type="auto"/>
        <w:tblInd w:w="108" w:type="dxa"/>
        <w:tblLayout w:type="fixed"/>
        <w:tblCellMar>
          <w:left w:w="0" w:type="dxa"/>
          <w:right w:w="0" w:type="dxa"/>
        </w:tblCellMar>
        <w:tblLook w:val="0000" w:firstRow="0" w:lastRow="0" w:firstColumn="0" w:lastColumn="0" w:noHBand="0" w:noVBand="0"/>
      </w:tblPr>
      <w:tblGrid>
        <w:gridCol w:w="3970"/>
        <w:gridCol w:w="5244"/>
      </w:tblGrid>
      <w:tr w:rsidR="00164422" w:rsidRPr="00451D99" w:rsidTr="00DA0098">
        <w:trPr>
          <w:trHeight w:hRule="exact" w:val="336"/>
        </w:trPr>
        <w:tc>
          <w:tcPr>
            <w:tcW w:w="397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ARTIKEL</w:t>
            </w:r>
          </w:p>
        </w:tc>
        <w:tc>
          <w:tcPr>
            <w:tcW w:w="5244"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4"/>
              <w:jc w:val="center"/>
              <w:rPr>
                <w:rFonts w:ascii="Arial Narrow" w:hAnsi="Arial Narrow"/>
              </w:rPr>
            </w:pPr>
            <w:r w:rsidRPr="00451D99">
              <w:rPr>
                <w:rFonts w:ascii="Arial Narrow" w:hAnsi="Arial Narrow"/>
                <w:sz w:val="16"/>
                <w:szCs w:val="16"/>
              </w:rPr>
              <w:t>KOMBINEZON DELAVSKI MODRO  SIVA</w:t>
            </w:r>
          </w:p>
        </w:tc>
      </w:tr>
      <w:tr w:rsidR="00164422" w:rsidRPr="00451D99" w:rsidTr="00DA0098">
        <w:trPr>
          <w:trHeight w:hRule="exact" w:val="311"/>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05"/>
                <w:sz w:val="16"/>
                <w:szCs w:val="16"/>
              </w:rPr>
              <w:t>Karakteristike</w:t>
            </w:r>
          </w:p>
        </w:tc>
        <w:tc>
          <w:tcPr>
            <w:tcW w:w="5244"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
              <w:jc w:val="center"/>
              <w:rPr>
                <w:rFonts w:ascii="Arial Narrow" w:hAnsi="Arial Narrow"/>
              </w:rPr>
            </w:pPr>
            <w:r w:rsidRPr="00451D99">
              <w:rPr>
                <w:rFonts w:ascii="Arial Narrow" w:hAnsi="Arial Narrow"/>
                <w:w w:val="105"/>
                <w:sz w:val="16"/>
                <w:szCs w:val="16"/>
              </w:rPr>
              <w:t>Vrednosti</w:t>
            </w:r>
          </w:p>
        </w:tc>
      </w:tr>
      <w:tr w:rsidR="00164422" w:rsidRPr="00451D99" w:rsidTr="00DA0098">
        <w:trPr>
          <w:trHeight w:hRule="exact" w:val="310"/>
        </w:trPr>
        <w:tc>
          <w:tcPr>
            <w:tcW w:w="3970"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r w:rsidRPr="00451D99">
              <w:rPr>
                <w:rFonts w:ascii="Arial Narrow" w:hAnsi="Arial Narrow"/>
                <w:w w:val="110"/>
                <w:sz w:val="16"/>
                <w:szCs w:val="16"/>
              </w:rPr>
              <w:t xml:space="preserve">35 % bombaž </w:t>
            </w:r>
          </w:p>
        </w:tc>
      </w:tr>
      <w:tr w:rsidR="00164422" w:rsidRPr="00451D99" w:rsidTr="00DA0098">
        <w:trPr>
          <w:trHeight w:hRule="exact" w:val="410"/>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491"/>
              </w:tabs>
              <w:kinsoku w:val="0"/>
              <w:overflowPunct w:val="0"/>
              <w:spacing w:line="183" w:lineRule="exact"/>
              <w:ind w:left="203"/>
              <w:rPr>
                <w:rFonts w:ascii="Arial Narrow" w:hAnsi="Arial Narrow"/>
                <w:w w:val="110"/>
                <w:sz w:val="16"/>
                <w:szCs w:val="16"/>
              </w:rPr>
            </w:pPr>
            <w:r w:rsidRPr="00451D99">
              <w:rPr>
                <w:rFonts w:ascii="Arial Narrow" w:hAnsi="Arial Narrow"/>
                <w:w w:val="110"/>
                <w:sz w:val="16"/>
                <w:szCs w:val="16"/>
              </w:rPr>
              <w:t>65</w:t>
            </w:r>
            <w:r w:rsidRPr="00451D99">
              <w:rPr>
                <w:rFonts w:ascii="Arial Narrow" w:hAnsi="Arial Narrow"/>
                <w:spacing w:val="3"/>
                <w:w w:val="110"/>
                <w:sz w:val="16"/>
                <w:szCs w:val="16"/>
              </w:rPr>
              <w:t xml:space="preserve"> </w:t>
            </w:r>
            <w:r w:rsidRPr="00451D99">
              <w:rPr>
                <w:rFonts w:ascii="Arial Narrow" w:hAnsi="Arial Narrow"/>
                <w:w w:val="110"/>
                <w:sz w:val="16"/>
                <w:szCs w:val="16"/>
              </w:rPr>
              <w:t>%</w:t>
            </w:r>
            <w:r w:rsidRPr="00451D99">
              <w:rPr>
                <w:rFonts w:ascii="Arial Narrow" w:hAnsi="Arial Narrow"/>
                <w:spacing w:val="-1"/>
                <w:w w:val="110"/>
                <w:sz w:val="16"/>
                <w:szCs w:val="16"/>
              </w:rPr>
              <w:t xml:space="preserve"> </w:t>
            </w:r>
            <w:r w:rsidRPr="00451D99">
              <w:rPr>
                <w:rFonts w:ascii="Arial Narrow" w:hAnsi="Arial Narrow"/>
                <w:w w:val="110"/>
                <w:sz w:val="16"/>
                <w:szCs w:val="16"/>
              </w:rPr>
              <w:t>poliester</w:t>
            </w:r>
            <w:r w:rsidRPr="00451D99">
              <w:rPr>
                <w:rFonts w:ascii="Arial Narrow" w:hAnsi="Arial Narrow"/>
                <w:w w:val="110"/>
                <w:sz w:val="16"/>
                <w:szCs w:val="16"/>
              </w:rPr>
              <w:tab/>
              <w:t>(odstopanje</w:t>
            </w:r>
            <w:r w:rsidRPr="00451D99">
              <w:rPr>
                <w:rFonts w:ascii="Arial Narrow" w:hAnsi="Arial Narrow"/>
                <w:spacing w:val="-11"/>
                <w:w w:val="110"/>
                <w:sz w:val="16"/>
                <w:szCs w:val="16"/>
              </w:rPr>
              <w:t xml:space="preserve"> </w:t>
            </w:r>
            <w:r w:rsidRPr="00451D99">
              <w:rPr>
                <w:rFonts w:ascii="Arial Narrow" w:hAnsi="Arial Narrow"/>
                <w:w w:val="110"/>
                <w:sz w:val="16"/>
                <w:szCs w:val="16"/>
              </w:rPr>
              <w:t>surovin</w:t>
            </w:r>
            <w:r w:rsidRPr="00451D99">
              <w:rPr>
                <w:rFonts w:ascii="Arial Narrow" w:hAnsi="Arial Narrow"/>
                <w:spacing w:val="-8"/>
                <w:w w:val="110"/>
                <w:sz w:val="16"/>
                <w:szCs w:val="16"/>
              </w:rPr>
              <w:t xml:space="preserve"> </w:t>
            </w:r>
            <w:r w:rsidRPr="00451D99">
              <w:rPr>
                <w:rFonts w:ascii="Arial Narrow" w:hAnsi="Arial Narrow"/>
                <w:w w:val="110"/>
                <w:sz w:val="16"/>
                <w:szCs w:val="16"/>
              </w:rPr>
              <w:t>je</w:t>
            </w:r>
            <w:r w:rsidRPr="00451D99">
              <w:rPr>
                <w:rFonts w:ascii="Arial Narrow" w:hAnsi="Arial Narrow"/>
                <w:spacing w:val="-10"/>
                <w:w w:val="110"/>
                <w:sz w:val="16"/>
                <w:szCs w:val="16"/>
              </w:rPr>
              <w:t xml:space="preserve"> </w:t>
            </w:r>
            <w:r w:rsidRPr="00451D99">
              <w:rPr>
                <w:rFonts w:ascii="Arial Narrow" w:hAnsi="Arial Narrow"/>
                <w:w w:val="110"/>
                <w:sz w:val="16"/>
                <w:szCs w:val="16"/>
              </w:rPr>
              <w:t>dovoljeno</w:t>
            </w:r>
            <w:r w:rsidRPr="00451D99">
              <w:rPr>
                <w:rFonts w:ascii="Arial Narrow" w:hAnsi="Arial Narrow"/>
                <w:spacing w:val="-8"/>
                <w:w w:val="110"/>
                <w:sz w:val="16"/>
                <w:szCs w:val="16"/>
              </w:rPr>
              <w:t xml:space="preserve"> </w:t>
            </w:r>
            <w:r w:rsidRPr="00451D99">
              <w:rPr>
                <w:rFonts w:ascii="Arial Narrow" w:hAnsi="Arial Narrow"/>
                <w:w w:val="110"/>
                <w:sz w:val="16"/>
                <w:szCs w:val="16"/>
              </w:rPr>
              <w:t>v</w:t>
            </w:r>
            <w:r w:rsidRPr="00451D99">
              <w:rPr>
                <w:rFonts w:ascii="Arial Narrow" w:hAnsi="Arial Narrow"/>
                <w:spacing w:val="-11"/>
                <w:w w:val="110"/>
                <w:sz w:val="16"/>
                <w:szCs w:val="16"/>
              </w:rPr>
              <w:t xml:space="preserve"> </w:t>
            </w:r>
            <w:r w:rsidRPr="00451D99">
              <w:rPr>
                <w:rFonts w:ascii="Arial Narrow" w:hAnsi="Arial Narrow"/>
                <w:w w:val="110"/>
                <w:sz w:val="16"/>
                <w:szCs w:val="16"/>
              </w:rPr>
              <w:t>korist</w:t>
            </w:r>
            <w:r w:rsidRPr="00451D99">
              <w:rPr>
                <w:rFonts w:ascii="Arial Narrow" w:hAnsi="Arial Narrow"/>
                <w:spacing w:val="-23"/>
                <w:w w:val="110"/>
                <w:sz w:val="16"/>
                <w:szCs w:val="16"/>
              </w:rPr>
              <w:t xml:space="preserve">  </w:t>
            </w:r>
            <w:r w:rsidRPr="00451D99">
              <w:rPr>
                <w:rFonts w:ascii="Arial Narrow" w:hAnsi="Arial Narrow"/>
                <w:w w:val="110"/>
                <w:sz w:val="16"/>
                <w:szCs w:val="16"/>
              </w:rPr>
              <w:t>višjega</w:t>
            </w:r>
          </w:p>
          <w:p w:rsidR="00164422" w:rsidRPr="00451D99" w:rsidRDefault="00164422" w:rsidP="00DA0098">
            <w:pPr>
              <w:pStyle w:val="TableParagraph"/>
              <w:kinsoku w:val="0"/>
              <w:overflowPunct w:val="0"/>
              <w:spacing w:line="183" w:lineRule="exact"/>
              <w:ind w:left="1955"/>
              <w:rPr>
                <w:rFonts w:ascii="Arial Narrow" w:hAnsi="Arial Narrow"/>
              </w:rPr>
            </w:pPr>
            <w:r w:rsidRPr="00451D99">
              <w:rPr>
                <w:rFonts w:ascii="Arial Narrow" w:hAnsi="Arial Narrow"/>
                <w:w w:val="110"/>
                <w:sz w:val="16"/>
                <w:szCs w:val="16"/>
              </w:rPr>
              <w:t>% bomboža (35-50%)</w:t>
            </w:r>
          </w:p>
        </w:tc>
      </w:tr>
      <w:tr w:rsidR="00164422" w:rsidRPr="00451D99" w:rsidTr="00DA0098">
        <w:trPr>
          <w:trHeight w:hRule="exact" w:val="355"/>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Teža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03"/>
              </w:tabs>
              <w:kinsoku w:val="0"/>
              <w:overflowPunct w:val="0"/>
              <w:spacing w:line="179" w:lineRule="exact"/>
              <w:ind w:left="0"/>
              <w:jc w:val="center"/>
              <w:rPr>
                <w:rFonts w:ascii="Arial Narrow" w:hAnsi="Arial Narrow"/>
              </w:rPr>
            </w:pPr>
            <w:r w:rsidRPr="00451D99">
              <w:rPr>
                <w:rFonts w:ascii="Arial Narrow" w:hAnsi="Arial Narrow"/>
                <w:w w:val="110"/>
                <w:sz w:val="16"/>
                <w:szCs w:val="16"/>
              </w:rPr>
              <w:t>245</w:t>
            </w:r>
            <w:r w:rsidRPr="00451D99">
              <w:rPr>
                <w:rFonts w:ascii="Arial Narrow" w:hAnsi="Arial Narrow"/>
                <w:spacing w:val="-1"/>
                <w:w w:val="110"/>
                <w:sz w:val="16"/>
                <w:szCs w:val="16"/>
              </w:rPr>
              <w:t xml:space="preserve"> </w:t>
            </w:r>
            <w:r w:rsidRPr="00451D99">
              <w:rPr>
                <w:rFonts w:ascii="Arial Narrow" w:hAnsi="Arial Narrow"/>
                <w:w w:val="110"/>
                <w:sz w:val="16"/>
                <w:szCs w:val="16"/>
              </w:rPr>
              <w:t>g/m</w:t>
            </w:r>
            <w:r w:rsidRPr="00451D99">
              <w:rPr>
                <w:rFonts w:ascii="Arial Narrow" w:hAnsi="Arial Narrow"/>
                <w:w w:val="110"/>
                <w:position w:val="6"/>
                <w:sz w:val="10"/>
                <w:szCs w:val="10"/>
              </w:rPr>
              <w:t>2</w:t>
            </w:r>
            <w:r w:rsidRPr="00451D99">
              <w:rPr>
                <w:rFonts w:ascii="Arial Narrow" w:hAnsi="Arial Narrow"/>
                <w:w w:val="110"/>
                <w:position w:val="6"/>
                <w:sz w:val="10"/>
                <w:szCs w:val="10"/>
              </w:rPr>
              <w:tab/>
            </w:r>
            <w:r w:rsidRPr="00451D99">
              <w:rPr>
                <w:rFonts w:ascii="Arial Narrow" w:hAnsi="Arial Narrow"/>
                <w:w w:val="110"/>
                <w:sz w:val="16"/>
                <w:szCs w:val="16"/>
              </w:rPr>
              <w:t>(+/- 5%</w:t>
            </w:r>
            <w:r w:rsidRPr="00451D99">
              <w:rPr>
                <w:rFonts w:ascii="Arial Narrow" w:hAnsi="Arial Narrow"/>
                <w:spacing w:val="-20"/>
                <w:w w:val="110"/>
                <w:sz w:val="16"/>
                <w:szCs w:val="16"/>
              </w:rPr>
              <w:t xml:space="preserve"> </w:t>
            </w:r>
            <w:r w:rsidRPr="00451D99">
              <w:rPr>
                <w:rFonts w:ascii="Arial Narrow" w:hAnsi="Arial Narrow"/>
                <w:w w:val="110"/>
                <w:sz w:val="16"/>
                <w:szCs w:val="16"/>
              </w:rPr>
              <w:t>odstopanje)</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Vezava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0"/>
              <w:jc w:val="center"/>
              <w:rPr>
                <w:rFonts w:ascii="Arial Narrow" w:hAnsi="Arial Narrow"/>
              </w:rPr>
            </w:pPr>
            <w:r w:rsidRPr="00451D99">
              <w:rPr>
                <w:rFonts w:ascii="Arial Narrow" w:hAnsi="Arial Narrow"/>
                <w:w w:val="115"/>
                <w:sz w:val="16"/>
                <w:szCs w:val="16"/>
              </w:rPr>
              <w:t>keper</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05"/>
                <w:sz w:val="16"/>
                <w:szCs w:val="16"/>
              </w:rPr>
              <w:t>Modro siva kombinacija</w:t>
            </w:r>
          </w:p>
        </w:tc>
      </w:tr>
      <w:tr w:rsidR="00164422" w:rsidRPr="00451D99" w:rsidTr="00DA0098">
        <w:trPr>
          <w:trHeight w:hRule="exact" w:val="625"/>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Dodatne zahteve</w:t>
            </w:r>
          </w:p>
        </w:tc>
        <w:tc>
          <w:tcPr>
            <w:tcW w:w="5244"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145" w:right="144"/>
              <w:jc w:val="center"/>
              <w:rPr>
                <w:rFonts w:ascii="Arial Narrow" w:hAnsi="Arial Narrow"/>
              </w:rPr>
            </w:pPr>
            <w:r w:rsidRPr="00451D99">
              <w:rPr>
                <w:rFonts w:ascii="Arial Narrow" w:hAnsi="Arial Narrow"/>
                <w:w w:val="105"/>
                <w:sz w:val="16"/>
                <w:szCs w:val="16"/>
              </w:rPr>
              <w:t xml:space="preserve">Modeli usklajeni z obstoječimi. Kombinezon siv z modrimi dodatki, 2 žepa + dodatna žepa spredaj. Vtkan Logo na sprednjem žepu </w:t>
            </w:r>
            <w:r w:rsidRPr="00451D99">
              <w:rPr>
                <w:rFonts w:ascii="Arial Narrow" w:hAnsi="Arial Narrow"/>
                <w:w w:val="95"/>
                <w:sz w:val="16"/>
                <w:szCs w:val="16"/>
              </w:rPr>
              <w:t>(ZNAK+KLINIKA GOLNIK).</w:t>
            </w:r>
          </w:p>
        </w:tc>
      </w:tr>
    </w:tbl>
    <w:p w:rsidR="00164422" w:rsidRPr="00451D99" w:rsidRDefault="00164422" w:rsidP="00164422">
      <w:pPr>
        <w:pStyle w:val="Telobesedila"/>
        <w:kinsoku w:val="0"/>
        <w:overflowPunct w:val="0"/>
        <w:spacing w:before="8"/>
        <w:rPr>
          <w:rFonts w:cs="Times New Roman"/>
          <w:sz w:val="27"/>
          <w:szCs w:val="27"/>
        </w:rPr>
      </w:pPr>
    </w:p>
    <w:tbl>
      <w:tblPr>
        <w:tblW w:w="0" w:type="auto"/>
        <w:tblInd w:w="108" w:type="dxa"/>
        <w:tblLayout w:type="fixed"/>
        <w:tblCellMar>
          <w:left w:w="0" w:type="dxa"/>
          <w:right w:w="0" w:type="dxa"/>
        </w:tblCellMar>
        <w:tblLook w:val="0000" w:firstRow="0" w:lastRow="0" w:firstColumn="0" w:lastColumn="0" w:noHBand="0" w:noVBand="0"/>
      </w:tblPr>
      <w:tblGrid>
        <w:gridCol w:w="3970"/>
        <w:gridCol w:w="5244"/>
      </w:tblGrid>
      <w:tr w:rsidR="00164422" w:rsidRPr="00451D99" w:rsidTr="00DA0098">
        <w:trPr>
          <w:trHeight w:hRule="exact" w:val="334"/>
        </w:trPr>
        <w:tc>
          <w:tcPr>
            <w:tcW w:w="397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ARTIKEL</w:t>
            </w:r>
          </w:p>
        </w:tc>
        <w:tc>
          <w:tcPr>
            <w:tcW w:w="5244"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4"/>
              <w:jc w:val="center"/>
              <w:rPr>
                <w:rFonts w:ascii="Arial Narrow" w:hAnsi="Arial Narrow"/>
              </w:rPr>
            </w:pPr>
            <w:r w:rsidRPr="00451D99">
              <w:rPr>
                <w:rFonts w:ascii="Arial Narrow" w:hAnsi="Arial Narrow"/>
                <w:w w:val="105"/>
                <w:sz w:val="16"/>
                <w:szCs w:val="16"/>
              </w:rPr>
              <w:t>HLAČE FARMER MODRO SIVA</w:t>
            </w:r>
          </w:p>
        </w:tc>
      </w:tr>
      <w:tr w:rsidR="00164422" w:rsidRPr="00451D99" w:rsidTr="00DA0098">
        <w:trPr>
          <w:trHeight w:hRule="exact" w:val="313"/>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05"/>
                <w:sz w:val="16"/>
                <w:szCs w:val="16"/>
              </w:rPr>
              <w:t>Karakteristike</w:t>
            </w:r>
          </w:p>
        </w:tc>
        <w:tc>
          <w:tcPr>
            <w:tcW w:w="5244"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1"/>
              <w:jc w:val="center"/>
              <w:rPr>
                <w:rFonts w:ascii="Arial Narrow" w:hAnsi="Arial Narrow"/>
              </w:rPr>
            </w:pPr>
            <w:r w:rsidRPr="00451D99">
              <w:rPr>
                <w:rFonts w:ascii="Arial Narrow" w:hAnsi="Arial Narrow"/>
                <w:w w:val="105"/>
                <w:sz w:val="16"/>
                <w:szCs w:val="16"/>
              </w:rPr>
              <w:t>Vrednosti</w:t>
            </w:r>
          </w:p>
        </w:tc>
      </w:tr>
      <w:tr w:rsidR="00164422" w:rsidRPr="00451D99" w:rsidTr="00DA0098">
        <w:trPr>
          <w:trHeight w:hRule="exact" w:val="312"/>
        </w:trPr>
        <w:tc>
          <w:tcPr>
            <w:tcW w:w="3970"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r w:rsidRPr="00451D99">
              <w:rPr>
                <w:rFonts w:ascii="Arial Narrow" w:hAnsi="Arial Narrow"/>
                <w:w w:val="110"/>
                <w:sz w:val="16"/>
                <w:szCs w:val="16"/>
              </w:rPr>
              <w:t xml:space="preserve">35 % bombaž </w:t>
            </w:r>
          </w:p>
        </w:tc>
      </w:tr>
      <w:tr w:rsidR="00164422" w:rsidRPr="00451D99" w:rsidTr="00DA0098">
        <w:trPr>
          <w:trHeight w:hRule="exact" w:val="514"/>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3"/>
              <w:jc w:val="center"/>
              <w:rPr>
                <w:rFonts w:ascii="Arial Narrow" w:hAnsi="Arial Narrow"/>
              </w:rPr>
            </w:pP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491"/>
              </w:tabs>
              <w:kinsoku w:val="0"/>
              <w:overflowPunct w:val="0"/>
              <w:spacing w:line="183" w:lineRule="exact"/>
              <w:ind w:left="203"/>
              <w:rPr>
                <w:rFonts w:ascii="Arial Narrow" w:hAnsi="Arial Narrow"/>
                <w:w w:val="110"/>
                <w:sz w:val="16"/>
                <w:szCs w:val="16"/>
              </w:rPr>
            </w:pPr>
            <w:r w:rsidRPr="00451D99">
              <w:rPr>
                <w:rFonts w:ascii="Arial Narrow" w:hAnsi="Arial Narrow"/>
                <w:w w:val="110"/>
                <w:sz w:val="16"/>
                <w:szCs w:val="16"/>
              </w:rPr>
              <w:t>65</w:t>
            </w:r>
            <w:r w:rsidRPr="00451D99">
              <w:rPr>
                <w:rFonts w:ascii="Arial Narrow" w:hAnsi="Arial Narrow"/>
                <w:spacing w:val="3"/>
                <w:w w:val="110"/>
                <w:sz w:val="16"/>
                <w:szCs w:val="16"/>
              </w:rPr>
              <w:t xml:space="preserve"> </w:t>
            </w:r>
            <w:r w:rsidRPr="00451D99">
              <w:rPr>
                <w:rFonts w:ascii="Arial Narrow" w:hAnsi="Arial Narrow"/>
                <w:w w:val="110"/>
                <w:sz w:val="16"/>
                <w:szCs w:val="16"/>
              </w:rPr>
              <w:t>%</w:t>
            </w:r>
            <w:r w:rsidRPr="00451D99">
              <w:rPr>
                <w:rFonts w:ascii="Arial Narrow" w:hAnsi="Arial Narrow"/>
                <w:spacing w:val="-1"/>
                <w:w w:val="110"/>
                <w:sz w:val="16"/>
                <w:szCs w:val="16"/>
              </w:rPr>
              <w:t xml:space="preserve"> </w:t>
            </w:r>
            <w:r w:rsidRPr="00451D99">
              <w:rPr>
                <w:rFonts w:ascii="Arial Narrow" w:hAnsi="Arial Narrow"/>
                <w:w w:val="110"/>
                <w:sz w:val="16"/>
                <w:szCs w:val="16"/>
              </w:rPr>
              <w:t>poliester</w:t>
            </w:r>
            <w:r w:rsidRPr="00451D99">
              <w:rPr>
                <w:rFonts w:ascii="Arial Narrow" w:hAnsi="Arial Narrow"/>
                <w:w w:val="110"/>
                <w:sz w:val="16"/>
                <w:szCs w:val="16"/>
              </w:rPr>
              <w:tab/>
              <w:t>(odstopanje</w:t>
            </w:r>
            <w:r w:rsidRPr="00451D99">
              <w:rPr>
                <w:rFonts w:ascii="Arial Narrow" w:hAnsi="Arial Narrow"/>
                <w:spacing w:val="-11"/>
                <w:w w:val="110"/>
                <w:sz w:val="16"/>
                <w:szCs w:val="16"/>
              </w:rPr>
              <w:t xml:space="preserve"> </w:t>
            </w:r>
            <w:r w:rsidRPr="00451D99">
              <w:rPr>
                <w:rFonts w:ascii="Arial Narrow" w:hAnsi="Arial Narrow"/>
                <w:w w:val="110"/>
                <w:sz w:val="16"/>
                <w:szCs w:val="16"/>
              </w:rPr>
              <w:t>surovin</w:t>
            </w:r>
            <w:r w:rsidRPr="00451D99">
              <w:rPr>
                <w:rFonts w:ascii="Arial Narrow" w:hAnsi="Arial Narrow"/>
                <w:spacing w:val="-8"/>
                <w:w w:val="110"/>
                <w:sz w:val="16"/>
                <w:szCs w:val="16"/>
              </w:rPr>
              <w:t xml:space="preserve"> </w:t>
            </w:r>
            <w:r w:rsidRPr="00451D99">
              <w:rPr>
                <w:rFonts w:ascii="Arial Narrow" w:hAnsi="Arial Narrow"/>
                <w:w w:val="110"/>
                <w:sz w:val="16"/>
                <w:szCs w:val="16"/>
              </w:rPr>
              <w:t>je</w:t>
            </w:r>
            <w:r w:rsidRPr="00451D99">
              <w:rPr>
                <w:rFonts w:ascii="Arial Narrow" w:hAnsi="Arial Narrow"/>
                <w:spacing w:val="-10"/>
                <w:w w:val="110"/>
                <w:sz w:val="16"/>
                <w:szCs w:val="16"/>
              </w:rPr>
              <w:t xml:space="preserve"> </w:t>
            </w:r>
            <w:r w:rsidRPr="00451D99">
              <w:rPr>
                <w:rFonts w:ascii="Arial Narrow" w:hAnsi="Arial Narrow"/>
                <w:w w:val="110"/>
                <w:sz w:val="16"/>
                <w:szCs w:val="16"/>
              </w:rPr>
              <w:t>dovoljeno</w:t>
            </w:r>
            <w:r w:rsidRPr="00451D99">
              <w:rPr>
                <w:rFonts w:ascii="Arial Narrow" w:hAnsi="Arial Narrow"/>
                <w:spacing w:val="-8"/>
                <w:w w:val="110"/>
                <w:sz w:val="16"/>
                <w:szCs w:val="16"/>
              </w:rPr>
              <w:t xml:space="preserve"> </w:t>
            </w:r>
            <w:r w:rsidRPr="00451D99">
              <w:rPr>
                <w:rFonts w:ascii="Arial Narrow" w:hAnsi="Arial Narrow"/>
                <w:w w:val="110"/>
                <w:sz w:val="16"/>
                <w:szCs w:val="16"/>
              </w:rPr>
              <w:t>v</w:t>
            </w:r>
            <w:r w:rsidRPr="00451D99">
              <w:rPr>
                <w:rFonts w:ascii="Arial Narrow" w:hAnsi="Arial Narrow"/>
                <w:spacing w:val="-11"/>
                <w:w w:val="110"/>
                <w:sz w:val="16"/>
                <w:szCs w:val="16"/>
              </w:rPr>
              <w:t xml:space="preserve"> </w:t>
            </w:r>
            <w:r w:rsidRPr="00451D99">
              <w:rPr>
                <w:rFonts w:ascii="Arial Narrow" w:hAnsi="Arial Narrow"/>
                <w:w w:val="110"/>
                <w:sz w:val="16"/>
                <w:szCs w:val="16"/>
              </w:rPr>
              <w:t>korist</w:t>
            </w:r>
            <w:r w:rsidRPr="00451D99">
              <w:rPr>
                <w:rFonts w:ascii="Arial Narrow" w:hAnsi="Arial Narrow"/>
                <w:spacing w:val="-23"/>
                <w:w w:val="110"/>
                <w:sz w:val="16"/>
                <w:szCs w:val="16"/>
              </w:rPr>
              <w:t xml:space="preserve">  </w:t>
            </w:r>
            <w:r w:rsidRPr="00451D99">
              <w:rPr>
                <w:rFonts w:ascii="Arial Narrow" w:hAnsi="Arial Narrow"/>
                <w:w w:val="110"/>
                <w:sz w:val="16"/>
                <w:szCs w:val="16"/>
              </w:rPr>
              <w:t>višjega</w:t>
            </w:r>
          </w:p>
          <w:p w:rsidR="00164422" w:rsidRPr="00451D99" w:rsidRDefault="00164422" w:rsidP="00DA0098">
            <w:pPr>
              <w:pStyle w:val="TableParagraph"/>
              <w:kinsoku w:val="0"/>
              <w:overflowPunct w:val="0"/>
              <w:spacing w:before="1"/>
              <w:ind w:left="1955"/>
              <w:rPr>
                <w:rFonts w:ascii="Arial Narrow" w:hAnsi="Arial Narrow"/>
              </w:rPr>
            </w:pPr>
            <w:r w:rsidRPr="00451D99">
              <w:rPr>
                <w:rFonts w:ascii="Arial Narrow" w:hAnsi="Arial Narrow"/>
                <w:w w:val="110"/>
                <w:sz w:val="16"/>
                <w:szCs w:val="16"/>
              </w:rPr>
              <w:t>% bomboža (35-50%)</w:t>
            </w:r>
          </w:p>
        </w:tc>
      </w:tr>
      <w:tr w:rsidR="00164422" w:rsidRPr="00451D99" w:rsidTr="00DA0098">
        <w:trPr>
          <w:trHeight w:hRule="exact" w:val="355"/>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Teža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03"/>
              </w:tabs>
              <w:kinsoku w:val="0"/>
              <w:overflowPunct w:val="0"/>
              <w:spacing w:line="181" w:lineRule="exact"/>
              <w:ind w:left="0"/>
              <w:jc w:val="center"/>
              <w:rPr>
                <w:rFonts w:ascii="Arial Narrow" w:hAnsi="Arial Narrow"/>
              </w:rPr>
            </w:pPr>
            <w:r w:rsidRPr="00451D99">
              <w:rPr>
                <w:rFonts w:ascii="Arial Narrow" w:hAnsi="Arial Narrow"/>
                <w:w w:val="110"/>
                <w:sz w:val="16"/>
                <w:szCs w:val="16"/>
              </w:rPr>
              <w:t>245</w:t>
            </w:r>
            <w:r w:rsidRPr="00451D99">
              <w:rPr>
                <w:rFonts w:ascii="Arial Narrow" w:hAnsi="Arial Narrow"/>
                <w:spacing w:val="-1"/>
                <w:w w:val="110"/>
                <w:sz w:val="16"/>
                <w:szCs w:val="16"/>
              </w:rPr>
              <w:t xml:space="preserve"> </w:t>
            </w:r>
            <w:r w:rsidRPr="00451D99">
              <w:rPr>
                <w:rFonts w:ascii="Arial Narrow" w:hAnsi="Arial Narrow"/>
                <w:w w:val="110"/>
                <w:sz w:val="16"/>
                <w:szCs w:val="16"/>
              </w:rPr>
              <w:t>g/m</w:t>
            </w:r>
            <w:r w:rsidRPr="00451D99">
              <w:rPr>
                <w:rFonts w:ascii="Arial Narrow" w:hAnsi="Arial Narrow"/>
                <w:w w:val="110"/>
                <w:position w:val="6"/>
                <w:sz w:val="10"/>
                <w:szCs w:val="10"/>
              </w:rPr>
              <w:t>2</w:t>
            </w:r>
            <w:r w:rsidRPr="00451D99">
              <w:rPr>
                <w:rFonts w:ascii="Arial Narrow" w:hAnsi="Arial Narrow"/>
                <w:w w:val="110"/>
                <w:position w:val="6"/>
                <w:sz w:val="10"/>
                <w:szCs w:val="10"/>
              </w:rPr>
              <w:tab/>
            </w:r>
            <w:r w:rsidRPr="00451D99">
              <w:rPr>
                <w:rFonts w:ascii="Arial Narrow" w:hAnsi="Arial Narrow"/>
                <w:w w:val="110"/>
                <w:sz w:val="16"/>
                <w:szCs w:val="16"/>
              </w:rPr>
              <w:t>(+/- 5%</w:t>
            </w:r>
            <w:r w:rsidRPr="00451D99">
              <w:rPr>
                <w:rFonts w:ascii="Arial Narrow" w:hAnsi="Arial Narrow"/>
                <w:spacing w:val="-20"/>
                <w:w w:val="110"/>
                <w:sz w:val="16"/>
                <w:szCs w:val="16"/>
              </w:rPr>
              <w:t xml:space="preserve"> </w:t>
            </w:r>
            <w:r w:rsidRPr="00451D99">
              <w:rPr>
                <w:rFonts w:ascii="Arial Narrow" w:hAnsi="Arial Narrow"/>
                <w:w w:val="110"/>
                <w:sz w:val="16"/>
                <w:szCs w:val="16"/>
              </w:rPr>
              <w:t>odstopanje)</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15"/>
                <w:sz w:val="16"/>
                <w:szCs w:val="16"/>
              </w:rPr>
              <w:t>keper</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Barve</w:t>
            </w:r>
          </w:p>
        </w:tc>
        <w:tc>
          <w:tcPr>
            <w:tcW w:w="5244"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0"/>
              <w:jc w:val="center"/>
              <w:rPr>
                <w:rFonts w:ascii="Arial Narrow" w:hAnsi="Arial Narrow"/>
              </w:rPr>
            </w:pPr>
            <w:r w:rsidRPr="00451D99">
              <w:rPr>
                <w:rFonts w:ascii="Arial Narrow" w:hAnsi="Arial Narrow"/>
                <w:w w:val="105"/>
                <w:sz w:val="16"/>
                <w:szCs w:val="16"/>
              </w:rPr>
              <w:t>Modro siva kombinacija</w:t>
            </w:r>
          </w:p>
        </w:tc>
      </w:tr>
      <w:tr w:rsidR="00164422" w:rsidRPr="00451D99" w:rsidTr="00DA0098">
        <w:trPr>
          <w:trHeight w:hRule="exact" w:val="577"/>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Dodatne zahteve</w:t>
            </w:r>
          </w:p>
        </w:tc>
        <w:tc>
          <w:tcPr>
            <w:tcW w:w="5244"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379" w:hanging="224"/>
              <w:rPr>
                <w:rFonts w:ascii="Arial Narrow" w:hAnsi="Arial Narrow"/>
              </w:rPr>
            </w:pPr>
            <w:r w:rsidRPr="00451D99">
              <w:rPr>
                <w:rFonts w:ascii="Arial Narrow" w:hAnsi="Arial Narrow"/>
                <w:w w:val="105"/>
                <w:sz w:val="16"/>
                <w:szCs w:val="16"/>
              </w:rPr>
              <w:t>Modeli usklajeni z obstoječimi. Hlače sive farmer z modrimi dodatki, 2 žepa + dodatna žepa spredaj  (vtkan ZNAK+KLINIKA GOLNIK).</w:t>
            </w:r>
          </w:p>
        </w:tc>
      </w:tr>
    </w:tbl>
    <w:p w:rsidR="00164422" w:rsidRPr="00451D99" w:rsidRDefault="00164422" w:rsidP="00164422">
      <w:pPr>
        <w:rPr>
          <w:rFonts w:cs="Times New Roman"/>
        </w:rPr>
        <w:sectPr w:rsidR="00164422" w:rsidRPr="00451D99">
          <w:footerReference w:type="default" r:id="rId14"/>
          <w:pgSz w:w="11910" w:h="16840"/>
          <w:pgMar w:top="1000" w:right="1540" w:bottom="280" w:left="920" w:header="0" w:footer="0" w:gutter="0"/>
          <w:cols w:space="708" w:equalWidth="0">
            <w:col w:w="9450"/>
          </w:cols>
          <w:noEndnote/>
        </w:sectPr>
      </w:pPr>
    </w:p>
    <w:p w:rsidR="00164422" w:rsidRPr="00451D99" w:rsidRDefault="00164422" w:rsidP="00164422">
      <w:pPr>
        <w:pStyle w:val="Telobesedila"/>
        <w:kinsoku w:val="0"/>
        <w:overflowPunct w:val="0"/>
        <w:ind w:left="115"/>
        <w:rPr>
          <w:rFonts w:cs="Times New Roman"/>
          <w:sz w:val="20"/>
          <w:szCs w:val="20"/>
        </w:rPr>
      </w:pPr>
      <w:r w:rsidRPr="00451D99">
        <w:rPr>
          <w:rFonts w:cs="Times New Roman"/>
          <w:noProof/>
          <w:sz w:val="20"/>
          <w:szCs w:val="20"/>
        </w:rPr>
        <w:lastRenderedPageBreak/>
        <mc:AlternateContent>
          <mc:Choice Requires="wpg">
            <w:drawing>
              <wp:inline distT="0" distB="0" distL="0" distR="0" wp14:anchorId="52CA7A4D" wp14:editId="3CC2C9F8">
                <wp:extent cx="6033770" cy="196850"/>
                <wp:effectExtent l="0" t="0" r="0" b="0"/>
                <wp:docPr id="2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3770" cy="196850"/>
                          <a:chOff x="0" y="0"/>
                          <a:chExt cx="9502" cy="310"/>
                        </a:xfrm>
                      </wpg:grpSpPr>
                      <wps:wsp>
                        <wps:cNvPr id="26" name="Freeform 49"/>
                        <wps:cNvSpPr>
                          <a:spLocks/>
                        </wps:cNvSpPr>
                        <wps:spPr bwMode="auto">
                          <a:xfrm>
                            <a:off x="9" y="5"/>
                            <a:ext cx="9492" cy="300"/>
                          </a:xfrm>
                          <a:custGeom>
                            <a:avLst/>
                            <a:gdLst>
                              <a:gd name="T0" fmla="*/ 0 w 9492"/>
                              <a:gd name="T1" fmla="*/ 0 h 300"/>
                              <a:gd name="T2" fmla="*/ 9492 w 9492"/>
                              <a:gd name="T3" fmla="*/ 0 h 300"/>
                              <a:gd name="T4" fmla="*/ 9492 w 9492"/>
                              <a:gd name="T5" fmla="*/ 300 h 300"/>
                              <a:gd name="T6" fmla="*/ 0 w 9492"/>
                              <a:gd name="T7" fmla="*/ 300 h 300"/>
                              <a:gd name="T8" fmla="*/ 0 w 9492"/>
                              <a:gd name="T9" fmla="*/ 0 h 300"/>
                            </a:gdLst>
                            <a:ahLst/>
                            <a:cxnLst>
                              <a:cxn ang="0">
                                <a:pos x="T0" y="T1"/>
                              </a:cxn>
                              <a:cxn ang="0">
                                <a:pos x="T2" y="T3"/>
                              </a:cxn>
                              <a:cxn ang="0">
                                <a:pos x="T4" y="T5"/>
                              </a:cxn>
                              <a:cxn ang="0">
                                <a:pos x="T6" y="T7"/>
                              </a:cxn>
                              <a:cxn ang="0">
                                <a:pos x="T8" y="T9"/>
                              </a:cxn>
                            </a:cxnLst>
                            <a:rect l="0" t="0" r="r" b="b"/>
                            <a:pathLst>
                              <a:path w="9492" h="300">
                                <a:moveTo>
                                  <a:pt x="0" y="0"/>
                                </a:moveTo>
                                <a:lnTo>
                                  <a:pt x="9492" y="0"/>
                                </a:lnTo>
                                <a:lnTo>
                                  <a:pt x="9492" y="300"/>
                                </a:lnTo>
                                <a:lnTo>
                                  <a:pt x="0" y="300"/>
                                </a:lnTo>
                                <a:lnTo>
                                  <a:pt x="0" y="0"/>
                                </a:lnTo>
                                <a:close/>
                              </a:path>
                            </a:pathLst>
                          </a:custGeom>
                          <a:solidFill>
                            <a:srgbClr val="BDBD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50"/>
                        <wps:cNvSpPr>
                          <a:spLocks/>
                        </wps:cNvSpPr>
                        <wps:spPr bwMode="auto">
                          <a:xfrm>
                            <a:off x="5" y="5"/>
                            <a:ext cx="20" cy="300"/>
                          </a:xfrm>
                          <a:custGeom>
                            <a:avLst/>
                            <a:gdLst>
                              <a:gd name="T0" fmla="*/ 0 w 20"/>
                              <a:gd name="T1" fmla="*/ 0 h 300"/>
                              <a:gd name="T2" fmla="*/ 0 w 20"/>
                              <a:gd name="T3" fmla="*/ 300 h 300"/>
                            </a:gdLst>
                            <a:ahLst/>
                            <a:cxnLst>
                              <a:cxn ang="0">
                                <a:pos x="T0" y="T1"/>
                              </a:cxn>
                              <a:cxn ang="0">
                                <a:pos x="T2" y="T3"/>
                              </a:cxn>
                            </a:cxnLst>
                            <a:rect l="0" t="0" r="r" b="b"/>
                            <a:pathLst>
                              <a:path w="20" h="300">
                                <a:moveTo>
                                  <a:pt x="0" y="0"/>
                                </a:moveTo>
                                <a:lnTo>
                                  <a:pt x="0" y="30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Text Box 51"/>
                        <wps:cNvSpPr txBox="1">
                          <a:spLocks noChangeArrowheads="1"/>
                        </wps:cNvSpPr>
                        <wps:spPr bwMode="auto">
                          <a:xfrm>
                            <a:off x="5" y="5"/>
                            <a:ext cx="9497"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kinsoku w:val="0"/>
                                <w:overflowPunct w:val="0"/>
                                <w:spacing w:before="107"/>
                                <w:ind w:left="69"/>
                                <w:rPr>
                                  <w:rFonts w:ascii="Times New Roman" w:hAnsi="Times New Roman" w:cs="Times New Roman"/>
                                  <w:color w:val="FF1318"/>
                                  <w:w w:val="105"/>
                                  <w:sz w:val="16"/>
                                  <w:szCs w:val="16"/>
                                </w:rPr>
                              </w:pPr>
                              <w:r>
                                <w:rPr>
                                  <w:rFonts w:ascii="Times New Roman" w:hAnsi="Times New Roman" w:cs="Times New Roman"/>
                                  <w:w w:val="105"/>
                                  <w:sz w:val="16"/>
                                  <w:szCs w:val="16"/>
                                </w:rPr>
                                <w:t xml:space="preserve">SKLOP 9 - DELOVNA </w:t>
                              </w:r>
                              <w:r w:rsidRPr="00A13A64">
                                <w:rPr>
                                  <w:rFonts w:ascii="Times New Roman" w:hAnsi="Times New Roman" w:cs="Times New Roman"/>
                                  <w:w w:val="105"/>
                                  <w:sz w:val="16"/>
                                  <w:szCs w:val="16"/>
                                </w:rPr>
                                <w:t>OBLEKA (3.DEL)</w:t>
                              </w:r>
                            </w:p>
                          </w:txbxContent>
                        </wps:txbx>
                        <wps:bodyPr rot="0" vert="horz" wrap="square" lIns="0" tIns="0" rIns="0" bIns="0" anchor="t" anchorCtr="0" upright="1">
                          <a:noAutofit/>
                        </wps:bodyPr>
                      </wps:wsp>
                    </wpg:wgp>
                  </a:graphicData>
                </a:graphic>
              </wp:inline>
            </w:drawing>
          </mc:Choice>
          <mc:Fallback>
            <w:pict>
              <v:group w14:anchorId="52CA7A4D" id="Group 48" o:spid="_x0000_s1045" style="width:475.1pt;height:15.5pt;mso-position-horizontal-relative:char;mso-position-vertical-relative:line" coordsize="9502,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">
                <v:shape id="Freeform 49" o:spid="_x0000_s1046" style="position:absolute;left:9;top:5;width:9492;height:300;visibility:visible;mso-wrap-style:square;v-text-anchor:top" coordsize="94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" path="m,l9492,r,300l,300,,xe" fillcolor="#bdbdbd" stroked="f">
                  <v:path arrowok="t" o:connecttype="custom" o:connectlocs="0,0;9492,0;9492,300;0,300;0,0" o:connectangles="0,0,0,0,0"/>
                </v:shape>
                <v:shape id="Freeform 50" o:spid="_x0000_s1047" style="position:absolute;left:5;top:5;width:20;height:300;visibility:visible;mso-wrap-style:square;v-text-anchor:top" coordsize="2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" path="m,l,300e" filled="f" strokeweight=".16931mm">
                  <v:path arrowok="t" o:connecttype="custom" o:connectlocs="0,0;0,300" o:connectangles="0,0"/>
                </v:shape>
                <v:shape id="Text Box 51" o:spid="_x0000_s1048" type="#_x0000_t202" style="position:absolute;left:5;top:5;width:9497;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164422" w:rsidRDefault="00164422" w:rsidP="00164422">
                        <w:pPr>
                          <w:pStyle w:val="Telobesedila"/>
                          <w:kinsoku w:val="0"/>
                          <w:overflowPunct w:val="0"/>
                          <w:spacing w:before="107"/>
                          <w:ind w:left="69"/>
                          <w:rPr>
                            <w:rFonts w:ascii="Times New Roman" w:hAnsi="Times New Roman" w:cs="Times New Roman"/>
                            <w:color w:val="FF1318"/>
                            <w:w w:val="105"/>
                            <w:sz w:val="16"/>
                            <w:szCs w:val="16"/>
                          </w:rPr>
                        </w:pPr>
                        <w:r>
                          <w:rPr>
                            <w:rFonts w:ascii="Times New Roman" w:hAnsi="Times New Roman" w:cs="Times New Roman"/>
                            <w:w w:val="105"/>
                            <w:sz w:val="16"/>
                            <w:szCs w:val="16"/>
                          </w:rPr>
                          <w:t xml:space="preserve">SKLOP 9 - DELOVNA </w:t>
                        </w:r>
                        <w:r w:rsidRPr="00A13A64">
                          <w:rPr>
                            <w:rFonts w:ascii="Times New Roman" w:hAnsi="Times New Roman" w:cs="Times New Roman"/>
                            <w:w w:val="105"/>
                            <w:sz w:val="16"/>
                            <w:szCs w:val="16"/>
                          </w:rPr>
                          <w:t>OBLEKA (3.DEL)</w:t>
                        </w:r>
                      </w:p>
                    </w:txbxContent>
                  </v:textbox>
                </v:shape>
                <w10:anchorlock/>
              </v:group>
            </w:pict>
          </mc:Fallback>
        </mc:AlternateContent>
      </w:r>
    </w:p>
    <w:p w:rsidR="00164422" w:rsidRPr="00451D99" w:rsidRDefault="00164422" w:rsidP="00164422">
      <w:pPr>
        <w:pStyle w:val="Telobesedila"/>
        <w:kinsoku w:val="0"/>
        <w:overflowPunct w:val="0"/>
        <w:spacing w:before="9"/>
        <w:rPr>
          <w:rFonts w:cs="Times New Roman"/>
        </w:rPr>
      </w:pPr>
    </w:p>
    <w:tbl>
      <w:tblPr>
        <w:tblW w:w="0" w:type="auto"/>
        <w:tblInd w:w="110" w:type="dxa"/>
        <w:tblLayout w:type="fixed"/>
        <w:tblCellMar>
          <w:left w:w="0" w:type="dxa"/>
          <w:right w:w="0" w:type="dxa"/>
        </w:tblCellMar>
        <w:tblLook w:val="0000" w:firstRow="0" w:lastRow="0" w:firstColumn="0" w:lastColumn="0" w:noHBand="0" w:noVBand="0"/>
      </w:tblPr>
      <w:tblGrid>
        <w:gridCol w:w="9"/>
        <w:gridCol w:w="3931"/>
        <w:gridCol w:w="39"/>
        <w:gridCol w:w="5239"/>
        <w:gridCol w:w="290"/>
      </w:tblGrid>
      <w:tr w:rsidR="00164422" w:rsidRPr="00451D99" w:rsidTr="00DA0098">
        <w:trPr>
          <w:gridBefore w:val="1"/>
          <w:wBefore w:w="9" w:type="dxa"/>
          <w:trHeight w:hRule="exact" w:val="334"/>
        </w:trPr>
        <w:tc>
          <w:tcPr>
            <w:tcW w:w="3970"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ARTIKEL</w:t>
            </w:r>
          </w:p>
        </w:tc>
        <w:tc>
          <w:tcPr>
            <w:tcW w:w="5529" w:type="dxa"/>
            <w:gridSpan w:val="2"/>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298" w:right="299"/>
              <w:jc w:val="center"/>
              <w:rPr>
                <w:rFonts w:ascii="Arial Narrow" w:hAnsi="Arial Narrow"/>
              </w:rPr>
            </w:pPr>
            <w:r w:rsidRPr="00451D99">
              <w:rPr>
                <w:rFonts w:ascii="Arial Narrow" w:hAnsi="Arial Narrow"/>
                <w:w w:val="110"/>
                <w:sz w:val="16"/>
                <w:szCs w:val="16"/>
              </w:rPr>
              <w:t>POLO MAJICE BELE</w:t>
            </w:r>
          </w:p>
        </w:tc>
      </w:tr>
      <w:tr w:rsidR="00164422" w:rsidRPr="00451D99" w:rsidTr="00DA0098">
        <w:trPr>
          <w:gridBefore w:val="1"/>
          <w:wBefore w:w="9" w:type="dxa"/>
          <w:trHeight w:hRule="exact" w:val="311"/>
        </w:trPr>
        <w:tc>
          <w:tcPr>
            <w:tcW w:w="3970" w:type="dxa"/>
            <w:gridSpan w:val="2"/>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05"/>
                <w:sz w:val="16"/>
                <w:szCs w:val="16"/>
              </w:rPr>
              <w:t>Karakteristike</w:t>
            </w:r>
          </w:p>
        </w:tc>
        <w:tc>
          <w:tcPr>
            <w:tcW w:w="5529" w:type="dxa"/>
            <w:gridSpan w:val="2"/>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9"/>
              <w:jc w:val="center"/>
              <w:rPr>
                <w:rFonts w:ascii="Arial Narrow" w:hAnsi="Arial Narrow"/>
              </w:rPr>
            </w:pPr>
            <w:r w:rsidRPr="00451D99">
              <w:rPr>
                <w:rFonts w:ascii="Arial Narrow" w:hAnsi="Arial Narrow"/>
                <w:w w:val="105"/>
                <w:sz w:val="16"/>
                <w:szCs w:val="16"/>
              </w:rPr>
              <w:t>Vrednosti</w:t>
            </w:r>
          </w:p>
        </w:tc>
      </w:tr>
      <w:tr w:rsidR="00164422" w:rsidRPr="00451D99" w:rsidTr="00DA0098">
        <w:trPr>
          <w:gridBefore w:val="1"/>
          <w:wBefore w:w="9" w:type="dxa"/>
          <w:trHeight w:hRule="exact" w:val="312"/>
        </w:trPr>
        <w:tc>
          <w:tcPr>
            <w:tcW w:w="3970" w:type="dxa"/>
            <w:gridSpan w:val="2"/>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7"/>
              <w:jc w:val="center"/>
              <w:rPr>
                <w:rFonts w:ascii="Arial Narrow" w:hAnsi="Arial Narrow"/>
              </w:rPr>
            </w:pPr>
            <w:r w:rsidRPr="00451D99">
              <w:rPr>
                <w:rFonts w:ascii="Arial Narrow" w:hAnsi="Arial Narrow"/>
                <w:w w:val="110"/>
                <w:sz w:val="16"/>
                <w:szCs w:val="16"/>
              </w:rPr>
              <w:t>100 % bombaž</w:t>
            </w:r>
          </w:p>
        </w:tc>
      </w:tr>
      <w:tr w:rsidR="00164422" w:rsidRPr="00451D99" w:rsidTr="00DA0098">
        <w:trPr>
          <w:gridBefore w:val="1"/>
          <w:wBefore w:w="9" w:type="dxa"/>
          <w:trHeight w:hRule="exact" w:val="312"/>
        </w:trPr>
        <w:tc>
          <w:tcPr>
            <w:tcW w:w="3970" w:type="dxa"/>
            <w:gridSpan w:val="2"/>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7"/>
              <w:jc w:val="center"/>
              <w:rPr>
                <w:rFonts w:ascii="Arial Narrow" w:hAnsi="Arial Narrow"/>
              </w:rPr>
            </w:pP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298" w:right="298"/>
              <w:jc w:val="center"/>
              <w:rPr>
                <w:rFonts w:ascii="Arial Narrow" w:hAnsi="Arial Narrow"/>
              </w:rPr>
            </w:pPr>
            <w:r w:rsidRPr="00451D99">
              <w:rPr>
                <w:rFonts w:ascii="Arial Narrow" w:hAnsi="Arial Narrow"/>
                <w:w w:val="110"/>
                <w:sz w:val="16"/>
                <w:szCs w:val="16"/>
              </w:rPr>
              <w:t>mako tkanina</w:t>
            </w:r>
          </w:p>
        </w:tc>
      </w:tr>
      <w:tr w:rsidR="00164422" w:rsidRPr="00451D99" w:rsidTr="00DA0098">
        <w:trPr>
          <w:gridBefore w:val="1"/>
          <w:wBefore w:w="9" w:type="dxa"/>
          <w:trHeight w:hRule="exact" w:val="312"/>
        </w:trPr>
        <w:tc>
          <w:tcPr>
            <w:tcW w:w="3970"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Teža</w:t>
            </w: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200 g/m2   (odstopanje je lahko višje v plus v - do max 5%)</w:t>
            </w:r>
          </w:p>
        </w:tc>
      </w:tr>
      <w:tr w:rsidR="00164422" w:rsidRPr="00451D99" w:rsidTr="00DA0098">
        <w:trPr>
          <w:gridBefore w:val="1"/>
          <w:wBefore w:w="9" w:type="dxa"/>
          <w:trHeight w:hRule="exact" w:val="312"/>
        </w:trPr>
        <w:tc>
          <w:tcPr>
            <w:tcW w:w="3970"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0"/>
                <w:sz w:val="16"/>
                <w:szCs w:val="16"/>
              </w:rPr>
              <w:t>Barve</w:t>
            </w: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0"/>
                <w:sz w:val="16"/>
                <w:szCs w:val="16"/>
              </w:rPr>
              <w:t>Bela barva</w:t>
            </w:r>
          </w:p>
        </w:tc>
      </w:tr>
      <w:tr w:rsidR="00164422" w:rsidRPr="00451D99" w:rsidTr="00DA0098">
        <w:trPr>
          <w:gridBefore w:val="1"/>
          <w:wBefore w:w="9" w:type="dxa"/>
          <w:trHeight w:hRule="exact" w:val="316"/>
        </w:trPr>
        <w:tc>
          <w:tcPr>
            <w:tcW w:w="3970" w:type="dxa"/>
            <w:gridSpan w:val="2"/>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Dodatne zahteve</w:t>
            </w:r>
          </w:p>
        </w:tc>
        <w:tc>
          <w:tcPr>
            <w:tcW w:w="5529" w:type="dxa"/>
            <w:gridSpan w:val="2"/>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05"/>
                <w:sz w:val="16"/>
                <w:szCs w:val="16"/>
              </w:rPr>
              <w:t>Moški in ženski model z  ovratnikom.</w:t>
            </w:r>
          </w:p>
        </w:tc>
      </w:tr>
      <w:tr w:rsidR="00164422" w:rsidRPr="00451D99" w:rsidTr="00DA0098">
        <w:trPr>
          <w:gridAfter w:val="1"/>
          <w:wAfter w:w="290" w:type="dxa"/>
          <w:trHeight w:hRule="exact" w:val="336"/>
        </w:trPr>
        <w:tc>
          <w:tcPr>
            <w:tcW w:w="3940" w:type="dxa"/>
            <w:gridSpan w:val="2"/>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278" w:type="dxa"/>
            <w:gridSpan w:val="2"/>
            <w:tcBorders>
              <w:top w:val="single" w:sz="6"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26"/>
              <w:ind w:left="195" w:right="195"/>
              <w:jc w:val="center"/>
              <w:rPr>
                <w:rFonts w:ascii="Arial Narrow" w:hAnsi="Arial Narrow"/>
              </w:rPr>
            </w:pPr>
            <w:r w:rsidRPr="00451D99">
              <w:rPr>
                <w:rFonts w:ascii="Arial Narrow" w:hAnsi="Arial Narrow"/>
                <w:w w:val="110"/>
                <w:sz w:val="16"/>
                <w:szCs w:val="16"/>
              </w:rPr>
              <w:t>obvezno testiranje vzorca po pregledu tehnične dokumentacije</w:t>
            </w:r>
          </w:p>
        </w:tc>
      </w:tr>
    </w:tbl>
    <w:p w:rsidR="00164422" w:rsidRPr="00451D99" w:rsidRDefault="00164422" w:rsidP="00164422">
      <w:pPr>
        <w:pStyle w:val="Telobesedila"/>
        <w:kinsoku w:val="0"/>
        <w:overflowPunct w:val="0"/>
        <w:spacing w:before="8"/>
        <w:rPr>
          <w:rFonts w:cs="Times New Roman"/>
          <w:sz w:val="27"/>
          <w:szCs w:val="27"/>
        </w:rPr>
      </w:pPr>
    </w:p>
    <w:p w:rsidR="00164422" w:rsidRPr="00451D99" w:rsidRDefault="00164422" w:rsidP="00164422">
      <w:pPr>
        <w:pStyle w:val="Telobesedila"/>
        <w:kinsoku w:val="0"/>
        <w:overflowPunct w:val="0"/>
        <w:spacing w:before="8"/>
        <w:rPr>
          <w:rFonts w:cs="Times New Roman"/>
          <w:sz w:val="27"/>
          <w:szCs w:val="27"/>
        </w:rPr>
      </w:pPr>
    </w:p>
    <w:tbl>
      <w:tblPr>
        <w:tblW w:w="0" w:type="auto"/>
        <w:tblInd w:w="119" w:type="dxa"/>
        <w:tblLayout w:type="fixed"/>
        <w:tblCellMar>
          <w:left w:w="0" w:type="dxa"/>
          <w:right w:w="0" w:type="dxa"/>
        </w:tblCellMar>
        <w:tblLook w:val="0000" w:firstRow="0" w:lastRow="0" w:firstColumn="0" w:lastColumn="0" w:noHBand="0" w:noVBand="0"/>
      </w:tblPr>
      <w:tblGrid>
        <w:gridCol w:w="3970"/>
        <w:gridCol w:w="5529"/>
      </w:tblGrid>
      <w:tr w:rsidR="00164422" w:rsidRPr="00451D99" w:rsidTr="00DA0098">
        <w:trPr>
          <w:trHeight w:hRule="exact" w:val="334"/>
        </w:trPr>
        <w:tc>
          <w:tcPr>
            <w:tcW w:w="3970"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122"/>
              <w:rPr>
                <w:rFonts w:ascii="Arial Narrow" w:hAnsi="Arial Narrow"/>
              </w:rPr>
            </w:pPr>
            <w:r w:rsidRPr="00451D99">
              <w:rPr>
                <w:rFonts w:ascii="Arial Narrow" w:hAnsi="Arial Narrow"/>
                <w:sz w:val="16"/>
                <w:szCs w:val="16"/>
              </w:rPr>
              <w:t>ARTIKEL</w:t>
            </w:r>
          </w:p>
        </w:tc>
        <w:tc>
          <w:tcPr>
            <w:tcW w:w="5529"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2"/>
              <w:ind w:left="298" w:right="298"/>
              <w:jc w:val="center"/>
              <w:rPr>
                <w:rFonts w:ascii="Arial Narrow" w:hAnsi="Arial Narrow"/>
              </w:rPr>
            </w:pPr>
            <w:r w:rsidRPr="00451D99">
              <w:rPr>
                <w:rFonts w:ascii="Arial Narrow" w:hAnsi="Arial Narrow"/>
                <w:w w:val="105"/>
                <w:sz w:val="16"/>
                <w:szCs w:val="16"/>
              </w:rPr>
              <w:t>POLO MAJICE SIVE</w:t>
            </w:r>
          </w:p>
        </w:tc>
      </w:tr>
      <w:tr w:rsidR="00164422" w:rsidRPr="00451D99" w:rsidTr="00DA0098">
        <w:trPr>
          <w:trHeight w:hRule="exact" w:val="313"/>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05"/>
                <w:sz w:val="16"/>
                <w:szCs w:val="16"/>
              </w:rPr>
              <w:t>Karakteristike</w:t>
            </w:r>
          </w:p>
        </w:tc>
        <w:tc>
          <w:tcPr>
            <w:tcW w:w="5529"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9"/>
              <w:jc w:val="center"/>
              <w:rPr>
                <w:rFonts w:ascii="Arial Narrow" w:hAnsi="Arial Narrow"/>
              </w:rPr>
            </w:pPr>
            <w:r w:rsidRPr="00451D99">
              <w:rPr>
                <w:rFonts w:ascii="Arial Narrow" w:hAnsi="Arial Narrow"/>
                <w:w w:val="105"/>
                <w:sz w:val="16"/>
                <w:szCs w:val="16"/>
              </w:rPr>
              <w:t>Vrednosti</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20"/>
                <w:sz w:val="16"/>
                <w:szCs w:val="16"/>
              </w:rPr>
              <w:t>Sestava</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298" w:right="297"/>
              <w:jc w:val="center"/>
              <w:rPr>
                <w:rFonts w:ascii="Arial Narrow" w:hAnsi="Arial Narrow"/>
              </w:rPr>
            </w:pPr>
            <w:r w:rsidRPr="00451D99">
              <w:rPr>
                <w:rFonts w:ascii="Arial Narrow" w:hAnsi="Arial Narrow"/>
                <w:w w:val="110"/>
                <w:sz w:val="16"/>
                <w:szCs w:val="16"/>
              </w:rPr>
              <w:t>100 % bombaž</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Teža</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35"/>
              </w:tabs>
              <w:kinsoku w:val="0"/>
              <w:overflowPunct w:val="0"/>
              <w:spacing w:line="181" w:lineRule="exact"/>
              <w:ind w:left="0"/>
              <w:jc w:val="center"/>
              <w:rPr>
                <w:rFonts w:ascii="Arial Narrow" w:hAnsi="Arial Narrow"/>
              </w:rPr>
            </w:pPr>
            <w:r w:rsidRPr="00451D99">
              <w:rPr>
                <w:rFonts w:ascii="Arial Narrow" w:hAnsi="Arial Narrow"/>
                <w:w w:val="105"/>
                <w:sz w:val="16"/>
                <w:szCs w:val="16"/>
              </w:rPr>
              <w:t>200</w:t>
            </w:r>
            <w:r w:rsidRPr="00451D99">
              <w:rPr>
                <w:rFonts w:ascii="Arial Narrow" w:hAnsi="Arial Narrow"/>
                <w:spacing w:val="10"/>
                <w:w w:val="105"/>
                <w:sz w:val="16"/>
                <w:szCs w:val="16"/>
              </w:rPr>
              <w:t xml:space="preserve"> </w:t>
            </w:r>
            <w:r w:rsidRPr="00451D99">
              <w:rPr>
                <w:rFonts w:ascii="Arial Narrow" w:hAnsi="Arial Narrow"/>
                <w:w w:val="105"/>
                <w:sz w:val="16"/>
                <w:szCs w:val="16"/>
              </w:rPr>
              <w:t>g/m2</w:t>
            </w:r>
            <w:r w:rsidRPr="00451D99">
              <w:rPr>
                <w:rFonts w:ascii="Arial Narrow" w:hAnsi="Arial Narrow"/>
                <w:w w:val="105"/>
                <w:sz w:val="16"/>
                <w:szCs w:val="16"/>
              </w:rPr>
              <w:tab/>
              <w:t>(+/-</w:t>
            </w:r>
            <w:r w:rsidRPr="00451D99">
              <w:rPr>
                <w:rFonts w:ascii="Arial Narrow" w:hAnsi="Arial Narrow"/>
                <w:spacing w:val="-3"/>
                <w:w w:val="105"/>
                <w:sz w:val="16"/>
                <w:szCs w:val="16"/>
              </w:rPr>
              <w:t xml:space="preserve"> </w:t>
            </w:r>
            <w:r w:rsidRPr="00451D99">
              <w:rPr>
                <w:rFonts w:ascii="Arial Narrow" w:hAnsi="Arial Narrow"/>
                <w:w w:val="105"/>
                <w:sz w:val="16"/>
                <w:szCs w:val="16"/>
              </w:rPr>
              <w:t>5%)</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Vezava</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8"/>
              <w:jc w:val="center"/>
              <w:rPr>
                <w:rFonts w:ascii="Arial Narrow" w:hAnsi="Arial Narrow"/>
              </w:rPr>
            </w:pPr>
            <w:r w:rsidRPr="00451D99">
              <w:rPr>
                <w:rFonts w:ascii="Arial Narrow" w:hAnsi="Arial Narrow"/>
                <w:w w:val="115"/>
                <w:sz w:val="16"/>
                <w:szCs w:val="16"/>
              </w:rPr>
              <w:t>keper</w:t>
            </w:r>
          </w:p>
        </w:tc>
      </w:tr>
      <w:tr w:rsidR="00164422" w:rsidRPr="00451D99" w:rsidTr="00DA0098">
        <w:trPr>
          <w:trHeight w:hRule="exact" w:val="312"/>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rPr>
                <w:rFonts w:ascii="Arial Narrow" w:hAnsi="Arial Narrow"/>
              </w:rPr>
            </w:pPr>
            <w:r w:rsidRPr="00451D99">
              <w:rPr>
                <w:rFonts w:ascii="Arial Narrow" w:hAnsi="Arial Narrow"/>
                <w:w w:val="110"/>
                <w:sz w:val="16"/>
                <w:szCs w:val="16"/>
              </w:rPr>
              <w:t>Barve</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ind w:left="298" w:right="299"/>
              <w:jc w:val="center"/>
              <w:rPr>
                <w:rFonts w:ascii="Arial Narrow" w:hAnsi="Arial Narrow"/>
              </w:rPr>
            </w:pPr>
            <w:r w:rsidRPr="00451D99">
              <w:rPr>
                <w:rFonts w:ascii="Arial Narrow" w:hAnsi="Arial Narrow"/>
                <w:w w:val="110"/>
                <w:sz w:val="16"/>
                <w:szCs w:val="16"/>
              </w:rPr>
              <w:t>siva barva</w:t>
            </w:r>
          </w:p>
        </w:tc>
      </w:tr>
      <w:tr w:rsidR="00164422" w:rsidRPr="00451D99" w:rsidTr="00DA0098">
        <w:trPr>
          <w:trHeight w:hRule="exact" w:val="335"/>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15"/>
                <w:sz w:val="16"/>
                <w:szCs w:val="16"/>
              </w:rPr>
              <w:t>Dodatne zahteve</w:t>
            </w:r>
          </w:p>
        </w:tc>
        <w:tc>
          <w:tcPr>
            <w:tcW w:w="5529"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ind w:left="298" w:right="299"/>
              <w:jc w:val="center"/>
              <w:rPr>
                <w:rFonts w:ascii="Arial Narrow" w:hAnsi="Arial Narrow"/>
              </w:rPr>
            </w:pPr>
            <w:r w:rsidRPr="00451D99">
              <w:rPr>
                <w:rFonts w:ascii="Arial Narrow" w:hAnsi="Arial Narrow"/>
                <w:w w:val="105"/>
                <w:sz w:val="16"/>
                <w:szCs w:val="16"/>
              </w:rPr>
              <w:t>Moški in ženski model z  ovratnikom.</w:t>
            </w:r>
          </w:p>
        </w:tc>
      </w:tr>
    </w:tbl>
    <w:p w:rsidR="00164422" w:rsidRPr="00451D99" w:rsidRDefault="00164422" w:rsidP="00164422">
      <w:pPr>
        <w:pStyle w:val="Telobesedila"/>
        <w:kinsoku w:val="0"/>
        <w:overflowPunct w:val="0"/>
        <w:spacing w:before="7"/>
        <w:rPr>
          <w:rFonts w:cs="Times New Roman"/>
          <w:sz w:val="21"/>
          <w:szCs w:val="21"/>
        </w:rPr>
      </w:pPr>
      <w:r w:rsidRPr="00451D99">
        <w:rPr>
          <w:noProof/>
        </w:rPr>
        <mc:AlternateContent>
          <mc:Choice Requires="wpg">
            <w:drawing>
              <wp:anchor distT="0" distB="0" distL="0" distR="0" simplePos="0" relativeHeight="251685888" behindDoc="0" locked="0" layoutInCell="0" allowOverlap="1" wp14:anchorId="17CAFB73" wp14:editId="611D21C6">
                <wp:simplePos x="0" y="0"/>
                <wp:positionH relativeFrom="page">
                  <wp:posOffset>555625</wp:posOffset>
                </wp:positionH>
                <wp:positionV relativeFrom="paragraph">
                  <wp:posOffset>182245</wp:posOffset>
                </wp:positionV>
                <wp:extent cx="6033770" cy="196850"/>
                <wp:effectExtent l="0" t="0" r="0" b="0"/>
                <wp:wrapTopAndBottom/>
                <wp:docPr id="2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3770" cy="196850"/>
                          <a:chOff x="875" y="287"/>
                          <a:chExt cx="9502" cy="310"/>
                        </a:xfrm>
                      </wpg:grpSpPr>
                      <wps:wsp>
                        <wps:cNvPr id="22" name="Freeform 53"/>
                        <wps:cNvSpPr>
                          <a:spLocks/>
                        </wps:cNvSpPr>
                        <wps:spPr bwMode="auto">
                          <a:xfrm>
                            <a:off x="885" y="292"/>
                            <a:ext cx="9492" cy="300"/>
                          </a:xfrm>
                          <a:custGeom>
                            <a:avLst/>
                            <a:gdLst>
                              <a:gd name="T0" fmla="*/ 0 w 9492"/>
                              <a:gd name="T1" fmla="*/ 0 h 300"/>
                              <a:gd name="T2" fmla="*/ 9492 w 9492"/>
                              <a:gd name="T3" fmla="*/ 0 h 300"/>
                              <a:gd name="T4" fmla="*/ 9492 w 9492"/>
                              <a:gd name="T5" fmla="*/ 300 h 300"/>
                              <a:gd name="T6" fmla="*/ 0 w 9492"/>
                              <a:gd name="T7" fmla="*/ 300 h 300"/>
                              <a:gd name="T8" fmla="*/ 0 w 9492"/>
                              <a:gd name="T9" fmla="*/ 0 h 300"/>
                            </a:gdLst>
                            <a:ahLst/>
                            <a:cxnLst>
                              <a:cxn ang="0">
                                <a:pos x="T0" y="T1"/>
                              </a:cxn>
                              <a:cxn ang="0">
                                <a:pos x="T2" y="T3"/>
                              </a:cxn>
                              <a:cxn ang="0">
                                <a:pos x="T4" y="T5"/>
                              </a:cxn>
                              <a:cxn ang="0">
                                <a:pos x="T6" y="T7"/>
                              </a:cxn>
                              <a:cxn ang="0">
                                <a:pos x="T8" y="T9"/>
                              </a:cxn>
                            </a:cxnLst>
                            <a:rect l="0" t="0" r="r" b="b"/>
                            <a:pathLst>
                              <a:path w="9492" h="300">
                                <a:moveTo>
                                  <a:pt x="0" y="0"/>
                                </a:moveTo>
                                <a:lnTo>
                                  <a:pt x="9492" y="0"/>
                                </a:lnTo>
                                <a:lnTo>
                                  <a:pt x="9492" y="300"/>
                                </a:lnTo>
                                <a:lnTo>
                                  <a:pt x="0" y="300"/>
                                </a:lnTo>
                                <a:lnTo>
                                  <a:pt x="0" y="0"/>
                                </a:lnTo>
                                <a:close/>
                              </a:path>
                            </a:pathLst>
                          </a:custGeom>
                          <a:solidFill>
                            <a:srgbClr val="BDBD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54"/>
                        <wps:cNvSpPr>
                          <a:spLocks/>
                        </wps:cNvSpPr>
                        <wps:spPr bwMode="auto">
                          <a:xfrm>
                            <a:off x="880" y="292"/>
                            <a:ext cx="20" cy="300"/>
                          </a:xfrm>
                          <a:custGeom>
                            <a:avLst/>
                            <a:gdLst>
                              <a:gd name="T0" fmla="*/ 0 w 20"/>
                              <a:gd name="T1" fmla="*/ 0 h 300"/>
                              <a:gd name="T2" fmla="*/ 0 w 20"/>
                              <a:gd name="T3" fmla="*/ 300 h 300"/>
                            </a:gdLst>
                            <a:ahLst/>
                            <a:cxnLst>
                              <a:cxn ang="0">
                                <a:pos x="T0" y="T1"/>
                              </a:cxn>
                              <a:cxn ang="0">
                                <a:pos x="T2" y="T3"/>
                              </a:cxn>
                            </a:cxnLst>
                            <a:rect l="0" t="0" r="r" b="b"/>
                            <a:pathLst>
                              <a:path w="20" h="300">
                                <a:moveTo>
                                  <a:pt x="0" y="0"/>
                                </a:moveTo>
                                <a:lnTo>
                                  <a:pt x="0" y="30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55"/>
                        <wps:cNvSpPr txBox="1">
                          <a:spLocks noChangeArrowheads="1"/>
                        </wps:cNvSpPr>
                        <wps:spPr bwMode="auto">
                          <a:xfrm>
                            <a:off x="881" y="293"/>
                            <a:ext cx="9497"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kinsoku w:val="0"/>
                                <w:overflowPunct w:val="0"/>
                                <w:spacing w:before="107"/>
                                <w:ind w:left="69"/>
                                <w:rPr>
                                  <w:rFonts w:ascii="Times New Roman" w:hAnsi="Times New Roman" w:cs="Times New Roman"/>
                                  <w:color w:val="FF1318"/>
                                  <w:w w:val="105"/>
                                  <w:sz w:val="16"/>
                                  <w:szCs w:val="16"/>
                                </w:rPr>
                              </w:pPr>
                              <w:r>
                                <w:rPr>
                                  <w:rFonts w:ascii="Times New Roman" w:hAnsi="Times New Roman" w:cs="Times New Roman"/>
                                  <w:w w:val="105"/>
                                  <w:sz w:val="16"/>
                                  <w:szCs w:val="16"/>
                                </w:rPr>
                                <w:t xml:space="preserve">SKLOP 10 - </w:t>
                              </w:r>
                              <w:r w:rsidRPr="00A13A64">
                                <w:rPr>
                                  <w:rFonts w:ascii="Times New Roman" w:hAnsi="Times New Roman" w:cs="Times New Roman"/>
                                  <w:w w:val="105"/>
                                  <w:sz w:val="16"/>
                                  <w:szCs w:val="16"/>
                                </w:rPr>
                                <w:t>DELOVNA OBLEKA 4 DEL)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CAFB73" id="Group 52" o:spid="_x0000_s1049" style="position:absolute;margin-left:43.75pt;margin-top:14.35pt;width:475.1pt;height:15.5pt;z-index:251685888;mso-wrap-distance-left:0;mso-wrap-distance-right:0;mso-position-horizontal-relative:page;mso-position-vertical-relative:text" coordorigin="875,287" coordsize="9502,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" o:allowincell="f">
                <v:shape id="Freeform 53" o:spid="_x0000_s1050" style="position:absolute;left:885;top:292;width:9492;height:300;visibility:visible;mso-wrap-style:square;v-text-anchor:top" coordsize="94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" path="m,l9492,r,300l,300,,xe" fillcolor="#bdbdbd" stroked="f">
                  <v:path arrowok="t" o:connecttype="custom" o:connectlocs="0,0;9492,0;9492,300;0,300;0,0" o:connectangles="0,0,0,0,0"/>
                </v:shape>
                <v:shape id="Freeform 54" o:spid="_x0000_s1051" style="position:absolute;left:880;top:292;width:20;height:300;visibility:visible;mso-wrap-style:square;v-text-anchor:top" coordsize="2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" path="m,l,300e" filled="f" strokeweight=".16931mm">
                  <v:path arrowok="t" o:connecttype="custom" o:connectlocs="0,0;0,300" o:connectangles="0,0"/>
                </v:shape>
                <v:shape id="Text Box 55" o:spid="_x0000_s1052" type="#_x0000_t202" style="position:absolute;left:881;top:293;width:9497;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rsidR="00164422" w:rsidRDefault="00164422" w:rsidP="00164422">
                        <w:pPr>
                          <w:pStyle w:val="Telobesedila"/>
                          <w:kinsoku w:val="0"/>
                          <w:overflowPunct w:val="0"/>
                          <w:spacing w:before="107"/>
                          <w:ind w:left="69"/>
                          <w:rPr>
                            <w:rFonts w:ascii="Times New Roman" w:hAnsi="Times New Roman" w:cs="Times New Roman"/>
                            <w:color w:val="FF1318"/>
                            <w:w w:val="105"/>
                            <w:sz w:val="16"/>
                            <w:szCs w:val="16"/>
                          </w:rPr>
                        </w:pPr>
                        <w:r>
                          <w:rPr>
                            <w:rFonts w:ascii="Times New Roman" w:hAnsi="Times New Roman" w:cs="Times New Roman"/>
                            <w:w w:val="105"/>
                            <w:sz w:val="16"/>
                            <w:szCs w:val="16"/>
                          </w:rPr>
                          <w:t xml:space="preserve">SKLOP 10 - </w:t>
                        </w:r>
                        <w:r w:rsidRPr="00A13A64">
                          <w:rPr>
                            <w:rFonts w:ascii="Times New Roman" w:hAnsi="Times New Roman" w:cs="Times New Roman"/>
                            <w:w w:val="105"/>
                            <w:sz w:val="16"/>
                            <w:szCs w:val="16"/>
                          </w:rPr>
                          <w:t>DELOVNA OBLEKA 4 DEL)</w:t>
                        </w:r>
                      </w:p>
                    </w:txbxContent>
                  </v:textbox>
                </v:shape>
                <w10:wrap type="topAndBottom" anchorx="page"/>
              </v:group>
            </w:pict>
          </mc:Fallback>
        </mc:AlternateContent>
      </w:r>
    </w:p>
    <w:p w:rsidR="00164422" w:rsidRPr="00451D99" w:rsidRDefault="00164422" w:rsidP="00164422">
      <w:pPr>
        <w:pStyle w:val="Telobesedila"/>
        <w:kinsoku w:val="0"/>
        <w:overflowPunct w:val="0"/>
        <w:spacing w:before="2"/>
        <w:rPr>
          <w:rFonts w:cs="Times New Roman"/>
          <w:sz w:val="25"/>
          <w:szCs w:val="25"/>
        </w:rPr>
      </w:pPr>
    </w:p>
    <w:tbl>
      <w:tblPr>
        <w:tblW w:w="0" w:type="auto"/>
        <w:tblInd w:w="119" w:type="dxa"/>
        <w:tblLayout w:type="fixed"/>
        <w:tblCellMar>
          <w:left w:w="0" w:type="dxa"/>
          <w:right w:w="0" w:type="dxa"/>
        </w:tblCellMar>
        <w:tblLook w:val="0000" w:firstRow="0" w:lastRow="0" w:firstColumn="0" w:lastColumn="0" w:noHBand="0" w:noVBand="0"/>
      </w:tblPr>
      <w:tblGrid>
        <w:gridCol w:w="3970"/>
        <w:gridCol w:w="5529"/>
      </w:tblGrid>
      <w:tr w:rsidR="00164422" w:rsidRPr="00451D99" w:rsidTr="00DA0098">
        <w:trPr>
          <w:trHeight w:hRule="exact" w:val="336"/>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ARTIKEL</w:t>
            </w:r>
          </w:p>
        </w:tc>
        <w:tc>
          <w:tcPr>
            <w:tcW w:w="5529" w:type="dxa"/>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298" w:right="298"/>
              <w:jc w:val="center"/>
              <w:rPr>
                <w:rFonts w:ascii="Arial Narrow" w:hAnsi="Arial Narrow"/>
              </w:rPr>
            </w:pPr>
            <w:r w:rsidRPr="00451D99">
              <w:rPr>
                <w:rFonts w:ascii="Arial Narrow" w:hAnsi="Arial Narrow"/>
                <w:w w:val="110"/>
                <w:sz w:val="16"/>
                <w:szCs w:val="16"/>
              </w:rPr>
              <w:t>JOPA VELUR</w:t>
            </w:r>
          </w:p>
        </w:tc>
      </w:tr>
      <w:tr w:rsidR="00164422" w:rsidRPr="00451D99" w:rsidTr="00DA0098">
        <w:trPr>
          <w:trHeight w:hRule="exact" w:val="311"/>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5"/>
              <w:rPr>
                <w:rFonts w:ascii="Arial Narrow" w:hAnsi="Arial Narrow"/>
              </w:rPr>
            </w:pPr>
            <w:r w:rsidRPr="00451D99">
              <w:rPr>
                <w:rFonts w:ascii="Arial Narrow" w:hAnsi="Arial Narrow"/>
                <w:w w:val="105"/>
                <w:sz w:val="16"/>
                <w:szCs w:val="16"/>
              </w:rPr>
              <w:t>Karakteristike</w:t>
            </w:r>
          </w:p>
        </w:tc>
        <w:tc>
          <w:tcPr>
            <w:tcW w:w="5529"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9"/>
              <w:jc w:val="center"/>
              <w:rPr>
                <w:rFonts w:ascii="Arial Narrow" w:hAnsi="Arial Narrow"/>
              </w:rPr>
            </w:pPr>
            <w:r w:rsidRPr="00451D99">
              <w:rPr>
                <w:rFonts w:ascii="Arial Narrow" w:hAnsi="Arial Narrow"/>
                <w:w w:val="105"/>
                <w:sz w:val="16"/>
                <w:szCs w:val="16"/>
              </w:rPr>
              <w:t>Vrednosti</w:t>
            </w:r>
          </w:p>
        </w:tc>
      </w:tr>
      <w:tr w:rsidR="00164422" w:rsidRPr="00451D99" w:rsidTr="00DA0098">
        <w:trPr>
          <w:trHeight w:hRule="exact" w:val="310"/>
        </w:trPr>
        <w:tc>
          <w:tcPr>
            <w:tcW w:w="3970"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8"/>
              <w:jc w:val="center"/>
              <w:rPr>
                <w:rFonts w:ascii="Arial Narrow" w:hAnsi="Arial Narrow"/>
              </w:rPr>
            </w:pPr>
            <w:r w:rsidRPr="00451D99">
              <w:rPr>
                <w:rFonts w:ascii="Arial Narrow" w:hAnsi="Arial Narrow"/>
                <w:w w:val="110"/>
                <w:sz w:val="16"/>
                <w:szCs w:val="16"/>
              </w:rPr>
              <w:t>100 % poliester - PES</w:t>
            </w:r>
          </w:p>
        </w:tc>
      </w:tr>
      <w:tr w:rsidR="00164422" w:rsidRPr="00451D99" w:rsidTr="00DA0098">
        <w:trPr>
          <w:trHeight w:hRule="exact" w:val="312"/>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8"/>
              <w:jc w:val="center"/>
              <w:rPr>
                <w:rFonts w:ascii="Arial Narrow" w:hAnsi="Arial Narrow"/>
              </w:rPr>
            </w:pP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300"/>
              <w:jc w:val="center"/>
              <w:rPr>
                <w:rFonts w:ascii="Arial Narrow" w:hAnsi="Arial Narrow"/>
              </w:rPr>
            </w:pPr>
            <w:r w:rsidRPr="00451D99">
              <w:rPr>
                <w:rFonts w:ascii="Arial Narrow" w:hAnsi="Arial Narrow"/>
                <w:w w:val="110"/>
                <w:sz w:val="16"/>
                <w:szCs w:val="16"/>
              </w:rPr>
              <w:t>krčenje osnova in votek do max 3%, pranje do 60 C, sušenje v bobnu</w:t>
            </w:r>
          </w:p>
        </w:tc>
      </w:tr>
      <w:tr w:rsidR="00164422" w:rsidRPr="00451D99" w:rsidTr="00DA0098">
        <w:trPr>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Teža</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35"/>
              </w:tabs>
              <w:kinsoku w:val="0"/>
              <w:overflowPunct w:val="0"/>
              <w:spacing w:line="179" w:lineRule="exact"/>
              <w:ind w:left="0"/>
              <w:jc w:val="center"/>
              <w:rPr>
                <w:rFonts w:ascii="Arial Narrow" w:hAnsi="Arial Narrow"/>
              </w:rPr>
            </w:pPr>
            <w:r w:rsidRPr="00451D99">
              <w:rPr>
                <w:rFonts w:ascii="Arial Narrow" w:hAnsi="Arial Narrow"/>
                <w:w w:val="105"/>
                <w:sz w:val="16"/>
                <w:szCs w:val="16"/>
              </w:rPr>
              <w:t>270</w:t>
            </w:r>
            <w:r w:rsidRPr="00451D99">
              <w:rPr>
                <w:rFonts w:ascii="Arial Narrow" w:hAnsi="Arial Narrow"/>
                <w:spacing w:val="10"/>
                <w:w w:val="105"/>
                <w:sz w:val="16"/>
                <w:szCs w:val="16"/>
              </w:rPr>
              <w:t xml:space="preserve"> </w:t>
            </w:r>
            <w:r w:rsidRPr="00451D99">
              <w:rPr>
                <w:rFonts w:ascii="Arial Narrow" w:hAnsi="Arial Narrow"/>
                <w:w w:val="105"/>
                <w:sz w:val="16"/>
                <w:szCs w:val="16"/>
              </w:rPr>
              <w:t>g/m2</w:t>
            </w:r>
            <w:r w:rsidRPr="00451D99">
              <w:rPr>
                <w:rFonts w:ascii="Arial Narrow" w:hAnsi="Arial Narrow"/>
                <w:w w:val="105"/>
                <w:sz w:val="16"/>
                <w:szCs w:val="16"/>
              </w:rPr>
              <w:tab/>
              <w:t>(+/-</w:t>
            </w:r>
            <w:r w:rsidRPr="00451D99">
              <w:rPr>
                <w:rFonts w:ascii="Arial Narrow" w:hAnsi="Arial Narrow"/>
                <w:spacing w:val="-3"/>
                <w:w w:val="105"/>
                <w:sz w:val="16"/>
                <w:szCs w:val="16"/>
              </w:rPr>
              <w:t xml:space="preserve"> </w:t>
            </w:r>
            <w:r w:rsidRPr="00451D99">
              <w:rPr>
                <w:rFonts w:ascii="Arial Narrow" w:hAnsi="Arial Narrow"/>
                <w:w w:val="105"/>
                <w:sz w:val="16"/>
                <w:szCs w:val="16"/>
              </w:rPr>
              <w:t>5%)</w:t>
            </w:r>
          </w:p>
        </w:tc>
      </w:tr>
      <w:tr w:rsidR="00164422" w:rsidRPr="00451D99" w:rsidTr="00DA0098">
        <w:trPr>
          <w:trHeight w:hRule="exact" w:val="310"/>
        </w:trPr>
        <w:tc>
          <w:tcPr>
            <w:tcW w:w="3970" w:type="dxa"/>
            <w:vMerge w:val="restart"/>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0"/>
                <w:sz w:val="16"/>
                <w:szCs w:val="16"/>
              </w:rPr>
              <w:t>Barve</w:t>
            </w: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298" w:right="298"/>
              <w:jc w:val="center"/>
              <w:rPr>
                <w:rFonts w:ascii="Arial Narrow" w:hAnsi="Arial Narrow"/>
              </w:rPr>
            </w:pPr>
            <w:r w:rsidRPr="00451D99">
              <w:rPr>
                <w:rFonts w:ascii="Arial Narrow" w:hAnsi="Arial Narrow"/>
                <w:w w:val="110"/>
                <w:sz w:val="16"/>
                <w:szCs w:val="16"/>
              </w:rPr>
              <w:t>bela barva</w:t>
            </w:r>
          </w:p>
        </w:tc>
      </w:tr>
      <w:tr w:rsidR="00164422" w:rsidRPr="00451D99" w:rsidTr="00DA0098">
        <w:trPr>
          <w:trHeight w:hRule="exact" w:val="312"/>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298" w:right="298"/>
              <w:jc w:val="center"/>
              <w:rPr>
                <w:rFonts w:ascii="Arial Narrow" w:hAnsi="Arial Narrow"/>
              </w:rPr>
            </w:pP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ind w:left="298" w:right="296"/>
              <w:jc w:val="center"/>
              <w:rPr>
                <w:rFonts w:ascii="Arial Narrow" w:hAnsi="Arial Narrow"/>
              </w:rPr>
            </w:pPr>
            <w:r w:rsidRPr="00451D99">
              <w:rPr>
                <w:rFonts w:ascii="Arial Narrow" w:hAnsi="Arial Narrow"/>
                <w:w w:val="115"/>
                <w:sz w:val="16"/>
                <w:szCs w:val="16"/>
              </w:rPr>
              <w:t>umazano bela</w:t>
            </w:r>
          </w:p>
        </w:tc>
      </w:tr>
      <w:tr w:rsidR="00164422" w:rsidRPr="00451D99" w:rsidTr="00DA0098">
        <w:trPr>
          <w:trHeight w:hRule="exact" w:val="310"/>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3" w:lineRule="exact"/>
              <w:ind w:left="298" w:right="296"/>
              <w:jc w:val="center"/>
              <w:rPr>
                <w:rFonts w:ascii="Arial Narrow" w:hAnsi="Arial Narrow"/>
              </w:rPr>
            </w:pP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8"/>
              <w:jc w:val="center"/>
              <w:rPr>
                <w:rFonts w:ascii="Arial Narrow" w:hAnsi="Arial Narrow"/>
              </w:rPr>
            </w:pPr>
            <w:r w:rsidRPr="00451D99">
              <w:rPr>
                <w:rFonts w:ascii="Arial Narrow" w:hAnsi="Arial Narrow"/>
                <w:w w:val="110"/>
                <w:sz w:val="16"/>
                <w:szCs w:val="16"/>
              </w:rPr>
              <w:t>svetlo modra</w:t>
            </w:r>
          </w:p>
        </w:tc>
      </w:tr>
      <w:tr w:rsidR="00164422" w:rsidRPr="00451D99" w:rsidTr="00DA0098">
        <w:trPr>
          <w:trHeight w:hRule="exact" w:val="310"/>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8"/>
              <w:jc w:val="center"/>
              <w:rPr>
                <w:rFonts w:ascii="Arial Narrow" w:hAnsi="Arial Narrow"/>
              </w:rPr>
            </w:pPr>
          </w:p>
        </w:tc>
        <w:tc>
          <w:tcPr>
            <w:tcW w:w="5529"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6"/>
              <w:jc w:val="center"/>
              <w:rPr>
                <w:rFonts w:ascii="Arial Narrow" w:hAnsi="Arial Narrow"/>
              </w:rPr>
            </w:pPr>
            <w:r w:rsidRPr="00451D99">
              <w:rPr>
                <w:rFonts w:ascii="Arial Narrow" w:hAnsi="Arial Narrow"/>
                <w:w w:val="110"/>
                <w:sz w:val="16"/>
                <w:szCs w:val="16"/>
              </w:rPr>
              <w:t>svetlo zelena</w:t>
            </w:r>
          </w:p>
        </w:tc>
      </w:tr>
      <w:tr w:rsidR="00164422" w:rsidRPr="00451D99" w:rsidTr="00DA0098">
        <w:trPr>
          <w:trHeight w:hRule="exact" w:val="320"/>
        </w:trPr>
        <w:tc>
          <w:tcPr>
            <w:tcW w:w="3970" w:type="dxa"/>
            <w:vMerge/>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6"/>
              <w:jc w:val="center"/>
              <w:rPr>
                <w:rFonts w:ascii="Arial Narrow" w:hAnsi="Arial Narrow"/>
              </w:rPr>
            </w:pPr>
          </w:p>
        </w:tc>
        <w:tc>
          <w:tcPr>
            <w:tcW w:w="5529"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line="181" w:lineRule="exact"/>
              <w:ind w:left="298" w:right="297"/>
              <w:jc w:val="center"/>
              <w:rPr>
                <w:rFonts w:ascii="Arial Narrow" w:hAnsi="Arial Narrow"/>
              </w:rPr>
            </w:pPr>
            <w:r w:rsidRPr="00451D99">
              <w:rPr>
                <w:rFonts w:ascii="Arial Narrow" w:hAnsi="Arial Narrow"/>
                <w:w w:val="110"/>
                <w:sz w:val="16"/>
                <w:szCs w:val="16"/>
              </w:rPr>
              <w:t>temno modra</w:t>
            </w:r>
          </w:p>
        </w:tc>
      </w:tr>
      <w:tr w:rsidR="00164422" w:rsidRPr="00451D99" w:rsidTr="00DA0098">
        <w:trPr>
          <w:trHeight w:hRule="exact" w:val="1061"/>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3"/>
              <w:rPr>
                <w:rFonts w:ascii="Arial Narrow" w:hAnsi="Arial Narrow"/>
              </w:rPr>
            </w:pPr>
            <w:r w:rsidRPr="00451D99">
              <w:rPr>
                <w:rFonts w:ascii="Arial Narrow" w:hAnsi="Arial Narrow"/>
                <w:w w:val="115"/>
                <w:sz w:val="16"/>
                <w:szCs w:val="16"/>
              </w:rPr>
              <w:t>Dodatne zahteve</w:t>
            </w:r>
          </w:p>
        </w:tc>
        <w:tc>
          <w:tcPr>
            <w:tcW w:w="5529" w:type="dxa"/>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324" w:right="320" w:hanging="15"/>
              <w:jc w:val="center"/>
              <w:rPr>
                <w:rFonts w:ascii="Arial Narrow" w:hAnsi="Arial Narrow"/>
              </w:rPr>
            </w:pPr>
            <w:r w:rsidRPr="00451D99">
              <w:rPr>
                <w:rFonts w:ascii="Arial Narrow" w:hAnsi="Arial Narrow"/>
                <w:w w:val="110"/>
                <w:sz w:val="16"/>
                <w:szCs w:val="16"/>
              </w:rPr>
              <w:t>Velur</w:t>
            </w:r>
            <w:r w:rsidRPr="00451D99">
              <w:rPr>
                <w:rFonts w:ascii="Arial Narrow" w:hAnsi="Arial Narrow"/>
                <w:spacing w:val="-5"/>
                <w:w w:val="110"/>
                <w:sz w:val="16"/>
                <w:szCs w:val="16"/>
              </w:rPr>
              <w:t xml:space="preserve"> </w:t>
            </w:r>
            <w:r w:rsidRPr="00451D99">
              <w:rPr>
                <w:rFonts w:ascii="Arial Narrow" w:hAnsi="Arial Narrow"/>
                <w:w w:val="110"/>
                <w:sz w:val="16"/>
                <w:szCs w:val="16"/>
              </w:rPr>
              <w:t>jopa</w:t>
            </w:r>
            <w:r w:rsidRPr="00451D99">
              <w:rPr>
                <w:rFonts w:ascii="Arial Narrow" w:hAnsi="Arial Narrow"/>
                <w:spacing w:val="-5"/>
                <w:w w:val="110"/>
                <w:sz w:val="16"/>
                <w:szCs w:val="16"/>
              </w:rPr>
              <w:t xml:space="preserve"> </w:t>
            </w:r>
            <w:r w:rsidRPr="00451D99">
              <w:rPr>
                <w:rFonts w:ascii="Arial Narrow" w:hAnsi="Arial Narrow"/>
                <w:w w:val="110"/>
                <w:sz w:val="16"/>
                <w:szCs w:val="16"/>
              </w:rPr>
              <w:t>ženska</w:t>
            </w:r>
            <w:r w:rsidRPr="00451D99">
              <w:rPr>
                <w:rFonts w:ascii="Arial Narrow" w:hAnsi="Arial Narrow"/>
                <w:spacing w:val="-6"/>
                <w:w w:val="110"/>
                <w:sz w:val="16"/>
                <w:szCs w:val="16"/>
              </w:rPr>
              <w:t xml:space="preserve"> </w:t>
            </w:r>
            <w:r w:rsidRPr="00451D99">
              <w:rPr>
                <w:rFonts w:ascii="Arial Narrow" w:hAnsi="Arial Narrow"/>
                <w:w w:val="110"/>
                <w:sz w:val="16"/>
                <w:szCs w:val="16"/>
              </w:rPr>
              <w:t>telirana</w:t>
            </w:r>
            <w:r w:rsidRPr="00451D99">
              <w:rPr>
                <w:rFonts w:ascii="Arial Narrow" w:hAnsi="Arial Narrow"/>
                <w:spacing w:val="-4"/>
                <w:w w:val="110"/>
                <w:sz w:val="16"/>
                <w:szCs w:val="16"/>
              </w:rPr>
              <w:t xml:space="preserve"> </w:t>
            </w:r>
            <w:r w:rsidRPr="00451D99">
              <w:rPr>
                <w:rFonts w:ascii="Arial Narrow" w:hAnsi="Arial Narrow"/>
                <w:w w:val="110"/>
                <w:sz w:val="16"/>
                <w:szCs w:val="16"/>
              </w:rPr>
              <w:t>z</w:t>
            </w:r>
            <w:r w:rsidRPr="00451D99">
              <w:rPr>
                <w:rFonts w:ascii="Arial Narrow" w:hAnsi="Arial Narrow"/>
                <w:spacing w:val="-6"/>
                <w:w w:val="110"/>
                <w:sz w:val="16"/>
                <w:szCs w:val="16"/>
              </w:rPr>
              <w:t xml:space="preserve"> </w:t>
            </w:r>
            <w:r w:rsidRPr="00451D99">
              <w:rPr>
                <w:rFonts w:ascii="Arial Narrow" w:hAnsi="Arial Narrow"/>
                <w:w w:val="110"/>
                <w:sz w:val="16"/>
                <w:szCs w:val="16"/>
              </w:rPr>
              <w:t>zadrgo</w:t>
            </w:r>
            <w:r w:rsidRPr="00451D99">
              <w:rPr>
                <w:rFonts w:ascii="Arial Narrow" w:hAnsi="Arial Narrow"/>
                <w:spacing w:val="-6"/>
                <w:w w:val="110"/>
                <w:sz w:val="16"/>
                <w:szCs w:val="16"/>
              </w:rPr>
              <w:t xml:space="preserve"> </w:t>
            </w:r>
            <w:r w:rsidRPr="00451D99">
              <w:rPr>
                <w:rFonts w:ascii="Arial Narrow" w:hAnsi="Arial Narrow"/>
                <w:w w:val="110"/>
                <w:sz w:val="16"/>
                <w:szCs w:val="16"/>
              </w:rPr>
              <w:t>in</w:t>
            </w:r>
            <w:r w:rsidRPr="00451D99">
              <w:rPr>
                <w:rFonts w:ascii="Arial Narrow" w:hAnsi="Arial Narrow"/>
                <w:spacing w:val="-6"/>
                <w:w w:val="110"/>
                <w:sz w:val="16"/>
                <w:szCs w:val="16"/>
              </w:rPr>
              <w:t xml:space="preserve"> </w:t>
            </w:r>
            <w:r w:rsidRPr="00451D99">
              <w:rPr>
                <w:rFonts w:ascii="Arial Narrow" w:hAnsi="Arial Narrow"/>
                <w:w w:val="110"/>
                <w:sz w:val="16"/>
                <w:szCs w:val="16"/>
              </w:rPr>
              <w:t>visokim</w:t>
            </w:r>
            <w:r w:rsidRPr="00451D99">
              <w:rPr>
                <w:rFonts w:ascii="Arial Narrow" w:hAnsi="Arial Narrow"/>
                <w:spacing w:val="-4"/>
                <w:w w:val="110"/>
                <w:sz w:val="16"/>
                <w:szCs w:val="16"/>
              </w:rPr>
              <w:t xml:space="preserve"> </w:t>
            </w:r>
            <w:r w:rsidRPr="00451D99">
              <w:rPr>
                <w:rFonts w:ascii="Arial Narrow" w:hAnsi="Arial Narrow"/>
                <w:w w:val="110"/>
                <w:sz w:val="16"/>
                <w:szCs w:val="16"/>
              </w:rPr>
              <w:t>ovratnikom</w:t>
            </w:r>
            <w:r w:rsidRPr="00451D99">
              <w:rPr>
                <w:rFonts w:ascii="Arial Narrow" w:hAnsi="Arial Narrow"/>
                <w:spacing w:val="-4"/>
                <w:w w:val="110"/>
                <w:sz w:val="16"/>
                <w:szCs w:val="16"/>
              </w:rPr>
              <w:t xml:space="preserve"> </w:t>
            </w:r>
            <w:r w:rsidRPr="00451D99">
              <w:rPr>
                <w:rFonts w:ascii="Arial Narrow" w:hAnsi="Arial Narrow"/>
                <w:w w:val="110"/>
                <w:sz w:val="16"/>
                <w:szCs w:val="16"/>
              </w:rPr>
              <w:t>za</w:t>
            </w:r>
            <w:r w:rsidRPr="00451D99">
              <w:rPr>
                <w:rFonts w:ascii="Arial Narrow" w:hAnsi="Arial Narrow"/>
                <w:spacing w:val="-6"/>
                <w:w w:val="110"/>
                <w:sz w:val="16"/>
                <w:szCs w:val="16"/>
              </w:rPr>
              <w:t xml:space="preserve"> </w:t>
            </w:r>
            <w:r w:rsidRPr="00451D99">
              <w:rPr>
                <w:rFonts w:ascii="Arial Narrow" w:hAnsi="Arial Narrow"/>
                <w:w w:val="110"/>
                <w:sz w:val="16"/>
                <w:szCs w:val="16"/>
              </w:rPr>
              <w:t>ženski model</w:t>
            </w:r>
            <w:r w:rsidRPr="00451D99">
              <w:rPr>
                <w:rFonts w:ascii="Arial Narrow" w:hAnsi="Arial Narrow"/>
                <w:spacing w:val="-5"/>
                <w:w w:val="110"/>
                <w:sz w:val="16"/>
                <w:szCs w:val="16"/>
              </w:rPr>
              <w:t xml:space="preserve"> </w:t>
            </w:r>
            <w:r w:rsidRPr="00451D99">
              <w:rPr>
                <w:rFonts w:ascii="Arial Narrow" w:hAnsi="Arial Narrow"/>
                <w:w w:val="110"/>
                <w:sz w:val="16"/>
                <w:szCs w:val="16"/>
              </w:rPr>
              <w:t>in</w:t>
            </w:r>
            <w:r w:rsidRPr="00451D99">
              <w:rPr>
                <w:rFonts w:ascii="Arial Narrow" w:hAnsi="Arial Narrow"/>
                <w:spacing w:val="-2"/>
                <w:w w:val="110"/>
                <w:sz w:val="16"/>
                <w:szCs w:val="16"/>
              </w:rPr>
              <w:t xml:space="preserve"> </w:t>
            </w:r>
            <w:r w:rsidRPr="00451D99">
              <w:rPr>
                <w:rFonts w:ascii="Arial Narrow" w:hAnsi="Arial Narrow"/>
                <w:w w:val="110"/>
                <w:sz w:val="16"/>
                <w:szCs w:val="16"/>
              </w:rPr>
              <w:t>netelirana</w:t>
            </w:r>
            <w:r w:rsidRPr="00451D99">
              <w:rPr>
                <w:rFonts w:ascii="Arial Narrow" w:hAnsi="Arial Narrow"/>
                <w:spacing w:val="-4"/>
                <w:w w:val="110"/>
                <w:sz w:val="16"/>
                <w:szCs w:val="16"/>
              </w:rPr>
              <w:t xml:space="preserve"> </w:t>
            </w:r>
            <w:r w:rsidRPr="00451D99">
              <w:rPr>
                <w:rFonts w:ascii="Arial Narrow" w:hAnsi="Arial Narrow"/>
                <w:w w:val="110"/>
                <w:sz w:val="16"/>
                <w:szCs w:val="16"/>
              </w:rPr>
              <w:t>za</w:t>
            </w:r>
            <w:r w:rsidRPr="00451D99">
              <w:rPr>
                <w:rFonts w:ascii="Arial Narrow" w:hAnsi="Arial Narrow"/>
                <w:spacing w:val="-5"/>
                <w:w w:val="110"/>
                <w:sz w:val="16"/>
                <w:szCs w:val="16"/>
              </w:rPr>
              <w:t xml:space="preserve"> </w:t>
            </w:r>
            <w:r w:rsidRPr="00451D99">
              <w:rPr>
                <w:rFonts w:ascii="Arial Narrow" w:hAnsi="Arial Narrow"/>
                <w:w w:val="110"/>
                <w:sz w:val="16"/>
                <w:szCs w:val="16"/>
              </w:rPr>
              <w:t>moški</w:t>
            </w:r>
            <w:r w:rsidRPr="00451D99">
              <w:rPr>
                <w:rFonts w:ascii="Arial Narrow" w:hAnsi="Arial Narrow"/>
                <w:spacing w:val="-6"/>
                <w:w w:val="110"/>
                <w:sz w:val="16"/>
                <w:szCs w:val="16"/>
              </w:rPr>
              <w:t xml:space="preserve"> </w:t>
            </w:r>
            <w:r w:rsidRPr="00451D99">
              <w:rPr>
                <w:rFonts w:ascii="Arial Narrow" w:hAnsi="Arial Narrow"/>
                <w:w w:val="110"/>
                <w:sz w:val="16"/>
                <w:szCs w:val="16"/>
              </w:rPr>
              <w:t>model.</w:t>
            </w:r>
            <w:r w:rsidRPr="00451D99">
              <w:rPr>
                <w:rFonts w:ascii="Arial Narrow" w:hAnsi="Arial Narrow"/>
                <w:spacing w:val="-4"/>
                <w:w w:val="110"/>
                <w:sz w:val="16"/>
                <w:szCs w:val="16"/>
              </w:rPr>
              <w:t xml:space="preserve"> </w:t>
            </w:r>
            <w:r w:rsidRPr="00451D99">
              <w:rPr>
                <w:rFonts w:ascii="Arial Narrow" w:hAnsi="Arial Narrow"/>
                <w:w w:val="110"/>
                <w:sz w:val="16"/>
                <w:szCs w:val="16"/>
              </w:rPr>
              <w:t>Krčenje</w:t>
            </w:r>
            <w:r w:rsidRPr="00451D99">
              <w:rPr>
                <w:rFonts w:ascii="Arial Narrow" w:hAnsi="Arial Narrow"/>
                <w:spacing w:val="-2"/>
                <w:w w:val="110"/>
                <w:sz w:val="16"/>
                <w:szCs w:val="16"/>
              </w:rPr>
              <w:t xml:space="preserve"> </w:t>
            </w:r>
            <w:r w:rsidRPr="00451D99">
              <w:rPr>
                <w:rFonts w:ascii="Arial Narrow" w:hAnsi="Arial Narrow"/>
                <w:w w:val="110"/>
                <w:sz w:val="16"/>
                <w:szCs w:val="16"/>
              </w:rPr>
              <w:t>osnova</w:t>
            </w:r>
            <w:r w:rsidRPr="00451D99">
              <w:rPr>
                <w:rFonts w:ascii="Arial Narrow" w:hAnsi="Arial Narrow"/>
                <w:spacing w:val="-2"/>
                <w:w w:val="110"/>
                <w:sz w:val="16"/>
                <w:szCs w:val="16"/>
              </w:rPr>
              <w:t xml:space="preserve"> </w:t>
            </w:r>
            <w:r w:rsidRPr="00451D99">
              <w:rPr>
                <w:rFonts w:ascii="Arial Narrow" w:hAnsi="Arial Narrow"/>
                <w:w w:val="110"/>
                <w:sz w:val="16"/>
                <w:szCs w:val="16"/>
              </w:rPr>
              <w:t>in</w:t>
            </w:r>
            <w:r w:rsidRPr="00451D99">
              <w:rPr>
                <w:rFonts w:ascii="Arial Narrow" w:hAnsi="Arial Narrow"/>
                <w:spacing w:val="-5"/>
                <w:w w:val="110"/>
                <w:sz w:val="16"/>
                <w:szCs w:val="16"/>
              </w:rPr>
              <w:t xml:space="preserve"> </w:t>
            </w:r>
            <w:r w:rsidRPr="00451D99">
              <w:rPr>
                <w:rFonts w:ascii="Arial Narrow" w:hAnsi="Arial Narrow"/>
                <w:w w:val="110"/>
                <w:sz w:val="16"/>
                <w:szCs w:val="16"/>
              </w:rPr>
              <w:t>votek</w:t>
            </w:r>
            <w:r w:rsidRPr="00451D99">
              <w:rPr>
                <w:rFonts w:ascii="Arial Narrow" w:hAnsi="Arial Narrow"/>
                <w:spacing w:val="-2"/>
                <w:w w:val="110"/>
                <w:sz w:val="16"/>
                <w:szCs w:val="16"/>
              </w:rPr>
              <w:t xml:space="preserve"> </w:t>
            </w:r>
            <w:r w:rsidRPr="00451D99">
              <w:rPr>
                <w:rFonts w:ascii="Arial Narrow" w:hAnsi="Arial Narrow"/>
                <w:w w:val="110"/>
                <w:sz w:val="16"/>
                <w:szCs w:val="16"/>
              </w:rPr>
              <w:t>do</w:t>
            </w:r>
            <w:r w:rsidRPr="00451D99">
              <w:rPr>
                <w:rFonts w:ascii="Arial Narrow" w:hAnsi="Arial Narrow"/>
                <w:spacing w:val="-5"/>
                <w:w w:val="110"/>
                <w:sz w:val="16"/>
                <w:szCs w:val="16"/>
              </w:rPr>
              <w:t xml:space="preserve"> </w:t>
            </w:r>
            <w:r w:rsidRPr="00451D99">
              <w:rPr>
                <w:rFonts w:ascii="Arial Narrow" w:hAnsi="Arial Narrow"/>
                <w:w w:val="110"/>
                <w:sz w:val="16"/>
                <w:szCs w:val="16"/>
              </w:rPr>
              <w:t>max 3%, pranje do 60 C, sušenje v</w:t>
            </w:r>
            <w:r w:rsidRPr="00451D99">
              <w:rPr>
                <w:rFonts w:ascii="Arial Narrow" w:hAnsi="Arial Narrow"/>
                <w:spacing w:val="29"/>
                <w:w w:val="110"/>
                <w:sz w:val="16"/>
                <w:szCs w:val="16"/>
              </w:rPr>
              <w:t xml:space="preserve"> </w:t>
            </w:r>
            <w:r w:rsidRPr="00451D99">
              <w:rPr>
                <w:rFonts w:ascii="Arial Narrow" w:hAnsi="Arial Narrow"/>
                <w:w w:val="110"/>
                <w:sz w:val="16"/>
                <w:szCs w:val="16"/>
              </w:rPr>
              <w:t>bobnu.</w:t>
            </w:r>
          </w:p>
        </w:tc>
      </w:tr>
    </w:tbl>
    <w:p w:rsidR="00164422" w:rsidRPr="00451D99" w:rsidRDefault="00164422" w:rsidP="00164422">
      <w:pPr>
        <w:rPr>
          <w:rFonts w:cs="Times New Roman"/>
        </w:rPr>
        <w:sectPr w:rsidR="00164422" w:rsidRPr="00451D99">
          <w:footerReference w:type="default" r:id="rId15"/>
          <w:pgSz w:w="11910" w:h="16840"/>
          <w:pgMar w:top="1120" w:right="1400" w:bottom="280" w:left="760" w:header="0" w:footer="0" w:gutter="0"/>
          <w:cols w:space="708" w:equalWidth="0">
            <w:col w:w="9750"/>
          </w:cols>
          <w:noEndnote/>
        </w:sectPr>
      </w:pPr>
    </w:p>
    <w:p w:rsidR="00164422" w:rsidRPr="00451D99" w:rsidRDefault="00164422" w:rsidP="00164422">
      <w:pPr>
        <w:pStyle w:val="Telobesedila"/>
        <w:kinsoku w:val="0"/>
        <w:overflowPunct w:val="0"/>
        <w:spacing w:before="7"/>
        <w:rPr>
          <w:rFonts w:cs="Times New Roman"/>
          <w:sz w:val="25"/>
          <w:szCs w:val="25"/>
        </w:rPr>
      </w:pPr>
      <w:r w:rsidRPr="00451D99">
        <w:rPr>
          <w:noProof/>
        </w:rPr>
        <w:lastRenderedPageBreak/>
        <mc:AlternateContent>
          <mc:Choice Requires="wpg">
            <w:drawing>
              <wp:anchor distT="0" distB="0" distL="0" distR="0" simplePos="0" relativeHeight="251694080" behindDoc="0" locked="0" layoutInCell="0" allowOverlap="1" wp14:anchorId="35A58F35" wp14:editId="2B73BBC6">
                <wp:simplePos x="0" y="0"/>
                <wp:positionH relativeFrom="page">
                  <wp:posOffset>555625</wp:posOffset>
                </wp:positionH>
                <wp:positionV relativeFrom="paragraph">
                  <wp:posOffset>182245</wp:posOffset>
                </wp:positionV>
                <wp:extent cx="6033770" cy="196850"/>
                <wp:effectExtent l="0" t="0" r="0" b="0"/>
                <wp:wrapTopAndBottom/>
                <wp:docPr id="17"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3770" cy="196850"/>
                          <a:chOff x="875" y="287"/>
                          <a:chExt cx="9502" cy="310"/>
                        </a:xfrm>
                      </wpg:grpSpPr>
                      <wps:wsp>
                        <wps:cNvPr id="18" name="Freeform 57"/>
                        <wps:cNvSpPr>
                          <a:spLocks/>
                        </wps:cNvSpPr>
                        <wps:spPr bwMode="auto">
                          <a:xfrm>
                            <a:off x="885" y="292"/>
                            <a:ext cx="9492" cy="300"/>
                          </a:xfrm>
                          <a:custGeom>
                            <a:avLst/>
                            <a:gdLst>
                              <a:gd name="T0" fmla="*/ 0 w 9492"/>
                              <a:gd name="T1" fmla="*/ 0 h 300"/>
                              <a:gd name="T2" fmla="*/ 9492 w 9492"/>
                              <a:gd name="T3" fmla="*/ 0 h 300"/>
                              <a:gd name="T4" fmla="*/ 9492 w 9492"/>
                              <a:gd name="T5" fmla="*/ 300 h 300"/>
                              <a:gd name="T6" fmla="*/ 0 w 9492"/>
                              <a:gd name="T7" fmla="*/ 300 h 300"/>
                              <a:gd name="T8" fmla="*/ 0 w 9492"/>
                              <a:gd name="T9" fmla="*/ 0 h 300"/>
                            </a:gdLst>
                            <a:ahLst/>
                            <a:cxnLst>
                              <a:cxn ang="0">
                                <a:pos x="T0" y="T1"/>
                              </a:cxn>
                              <a:cxn ang="0">
                                <a:pos x="T2" y="T3"/>
                              </a:cxn>
                              <a:cxn ang="0">
                                <a:pos x="T4" y="T5"/>
                              </a:cxn>
                              <a:cxn ang="0">
                                <a:pos x="T6" y="T7"/>
                              </a:cxn>
                              <a:cxn ang="0">
                                <a:pos x="T8" y="T9"/>
                              </a:cxn>
                            </a:cxnLst>
                            <a:rect l="0" t="0" r="r" b="b"/>
                            <a:pathLst>
                              <a:path w="9492" h="300">
                                <a:moveTo>
                                  <a:pt x="0" y="0"/>
                                </a:moveTo>
                                <a:lnTo>
                                  <a:pt x="9492" y="0"/>
                                </a:lnTo>
                                <a:lnTo>
                                  <a:pt x="9492" y="300"/>
                                </a:lnTo>
                                <a:lnTo>
                                  <a:pt x="0" y="300"/>
                                </a:lnTo>
                                <a:lnTo>
                                  <a:pt x="0" y="0"/>
                                </a:lnTo>
                                <a:close/>
                              </a:path>
                            </a:pathLst>
                          </a:custGeom>
                          <a:solidFill>
                            <a:srgbClr val="BDBD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58"/>
                        <wps:cNvSpPr>
                          <a:spLocks/>
                        </wps:cNvSpPr>
                        <wps:spPr bwMode="auto">
                          <a:xfrm>
                            <a:off x="880" y="292"/>
                            <a:ext cx="20" cy="300"/>
                          </a:xfrm>
                          <a:custGeom>
                            <a:avLst/>
                            <a:gdLst>
                              <a:gd name="T0" fmla="*/ 0 w 20"/>
                              <a:gd name="T1" fmla="*/ 0 h 300"/>
                              <a:gd name="T2" fmla="*/ 0 w 20"/>
                              <a:gd name="T3" fmla="*/ 300 h 300"/>
                            </a:gdLst>
                            <a:ahLst/>
                            <a:cxnLst>
                              <a:cxn ang="0">
                                <a:pos x="T0" y="T1"/>
                              </a:cxn>
                              <a:cxn ang="0">
                                <a:pos x="T2" y="T3"/>
                              </a:cxn>
                            </a:cxnLst>
                            <a:rect l="0" t="0" r="r" b="b"/>
                            <a:pathLst>
                              <a:path w="20" h="300">
                                <a:moveTo>
                                  <a:pt x="0" y="0"/>
                                </a:moveTo>
                                <a:lnTo>
                                  <a:pt x="0" y="300"/>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Text Box 59"/>
                        <wps:cNvSpPr txBox="1">
                          <a:spLocks noChangeArrowheads="1"/>
                        </wps:cNvSpPr>
                        <wps:spPr bwMode="auto">
                          <a:xfrm>
                            <a:off x="881" y="293"/>
                            <a:ext cx="9497"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4422" w:rsidRDefault="00164422" w:rsidP="00164422">
                              <w:pPr>
                                <w:pStyle w:val="Telobesedila"/>
                                <w:kinsoku w:val="0"/>
                                <w:overflowPunct w:val="0"/>
                                <w:spacing w:before="107"/>
                                <w:ind w:left="69"/>
                                <w:rPr>
                                  <w:rFonts w:ascii="Times New Roman" w:hAnsi="Times New Roman" w:cs="Times New Roman"/>
                                  <w:color w:val="FF1318"/>
                                  <w:w w:val="105"/>
                                  <w:sz w:val="16"/>
                                  <w:szCs w:val="16"/>
                                </w:rPr>
                              </w:pPr>
                              <w:r>
                                <w:rPr>
                                  <w:rFonts w:ascii="Times New Roman" w:hAnsi="Times New Roman" w:cs="Times New Roman"/>
                                  <w:w w:val="105"/>
                                  <w:sz w:val="16"/>
                                  <w:szCs w:val="16"/>
                                </w:rPr>
                                <w:t xml:space="preserve">SKLOP 11 - </w:t>
                              </w:r>
                              <w:r w:rsidRPr="00A13A64">
                                <w:rPr>
                                  <w:rFonts w:ascii="Times New Roman" w:hAnsi="Times New Roman" w:cs="Times New Roman"/>
                                  <w:w w:val="105"/>
                                  <w:sz w:val="16"/>
                                  <w:szCs w:val="16"/>
                                </w:rPr>
                                <w:t xml:space="preserve">DELOVNA OBLEKA </w:t>
                              </w:r>
                              <w:r>
                                <w:rPr>
                                  <w:rFonts w:ascii="Times New Roman" w:hAnsi="Times New Roman" w:cs="Times New Roman"/>
                                  <w:w w:val="105"/>
                                  <w:sz w:val="16"/>
                                  <w:szCs w:val="16"/>
                                </w:rPr>
                                <w:t>5</w:t>
                              </w:r>
                              <w:r w:rsidRPr="00A13A64">
                                <w:rPr>
                                  <w:rFonts w:ascii="Times New Roman" w:hAnsi="Times New Roman" w:cs="Times New Roman"/>
                                  <w:w w:val="105"/>
                                  <w:sz w:val="16"/>
                                  <w:szCs w:val="16"/>
                                </w:rPr>
                                <w:t xml:space="preserve"> DEL)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58F35" id="Group 56" o:spid="_x0000_s1053" style="position:absolute;margin-left:43.75pt;margin-top:14.35pt;width:475.1pt;height:15.5pt;z-index:251694080;mso-wrap-distance-left:0;mso-wrap-distance-right:0;mso-position-horizontal-relative:page;mso-position-vertical-relative:text" coordorigin="875,287" coordsize="9502,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" o:allowincell="f">
                <v:shape id="Freeform 57" o:spid="_x0000_s1054" style="position:absolute;left:885;top:292;width:9492;height:300;visibility:visible;mso-wrap-style:square;v-text-anchor:top" coordsize="94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" path="m,l9492,r,300l,300,,xe" fillcolor="#bdbdbd" stroked="f">
                  <v:path arrowok="t" o:connecttype="custom" o:connectlocs="0,0;9492,0;9492,300;0,300;0,0" o:connectangles="0,0,0,0,0"/>
                </v:shape>
                <v:shape id="Freeform 58" o:spid="_x0000_s1055" style="position:absolute;left:880;top:292;width:20;height:300;visibility:visible;mso-wrap-style:square;v-text-anchor:top" coordsize="2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" path="m,l,300e" filled="f" strokeweight=".16931mm">
                  <v:path arrowok="t" o:connecttype="custom" o:connectlocs="0,0;0,300" o:connectangles="0,0"/>
                </v:shape>
                <v:shape id="Text Box 59" o:spid="_x0000_s1056" type="#_x0000_t202" style="position:absolute;left:881;top:293;width:9497;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164422" w:rsidRDefault="00164422" w:rsidP="00164422">
                        <w:pPr>
                          <w:pStyle w:val="Telobesedila"/>
                          <w:kinsoku w:val="0"/>
                          <w:overflowPunct w:val="0"/>
                          <w:spacing w:before="107"/>
                          <w:ind w:left="69"/>
                          <w:rPr>
                            <w:rFonts w:ascii="Times New Roman" w:hAnsi="Times New Roman" w:cs="Times New Roman"/>
                            <w:color w:val="FF1318"/>
                            <w:w w:val="105"/>
                            <w:sz w:val="16"/>
                            <w:szCs w:val="16"/>
                          </w:rPr>
                        </w:pPr>
                        <w:r>
                          <w:rPr>
                            <w:rFonts w:ascii="Times New Roman" w:hAnsi="Times New Roman" w:cs="Times New Roman"/>
                            <w:w w:val="105"/>
                            <w:sz w:val="16"/>
                            <w:szCs w:val="16"/>
                          </w:rPr>
                          <w:t xml:space="preserve">SKLOP 11 - </w:t>
                        </w:r>
                        <w:r w:rsidRPr="00A13A64">
                          <w:rPr>
                            <w:rFonts w:ascii="Times New Roman" w:hAnsi="Times New Roman" w:cs="Times New Roman"/>
                            <w:w w:val="105"/>
                            <w:sz w:val="16"/>
                            <w:szCs w:val="16"/>
                          </w:rPr>
                          <w:t xml:space="preserve">DELOVNA OBLEKA </w:t>
                        </w:r>
                        <w:r>
                          <w:rPr>
                            <w:rFonts w:ascii="Times New Roman" w:hAnsi="Times New Roman" w:cs="Times New Roman"/>
                            <w:w w:val="105"/>
                            <w:sz w:val="16"/>
                            <w:szCs w:val="16"/>
                          </w:rPr>
                          <w:t>5</w:t>
                        </w:r>
                        <w:r w:rsidRPr="00A13A64">
                          <w:rPr>
                            <w:rFonts w:ascii="Times New Roman" w:hAnsi="Times New Roman" w:cs="Times New Roman"/>
                            <w:w w:val="105"/>
                            <w:sz w:val="16"/>
                            <w:szCs w:val="16"/>
                          </w:rPr>
                          <w:t xml:space="preserve"> DEL)</w:t>
                        </w:r>
                      </w:p>
                    </w:txbxContent>
                  </v:textbox>
                </v:shape>
                <w10:wrap type="topAndBottom" anchorx="page"/>
              </v:group>
            </w:pict>
          </mc:Fallback>
        </mc:AlternateContent>
      </w:r>
    </w:p>
    <w:tbl>
      <w:tblPr>
        <w:tblW w:w="0" w:type="auto"/>
        <w:tblInd w:w="110" w:type="dxa"/>
        <w:tblLayout w:type="fixed"/>
        <w:tblCellMar>
          <w:left w:w="0" w:type="dxa"/>
          <w:right w:w="0" w:type="dxa"/>
        </w:tblCellMar>
        <w:tblLook w:val="0000" w:firstRow="0" w:lastRow="0" w:firstColumn="0" w:lastColumn="0" w:noHBand="0" w:noVBand="0"/>
      </w:tblPr>
      <w:tblGrid>
        <w:gridCol w:w="9"/>
        <w:gridCol w:w="3970"/>
        <w:gridCol w:w="30"/>
        <w:gridCol w:w="5499"/>
        <w:gridCol w:w="29"/>
      </w:tblGrid>
      <w:tr w:rsidR="00164422" w:rsidRPr="00451D99" w:rsidTr="00DA0098">
        <w:trPr>
          <w:gridBefore w:val="1"/>
          <w:gridAfter w:val="1"/>
          <w:wBefore w:w="9" w:type="dxa"/>
          <w:wAfter w:w="29" w:type="dxa"/>
          <w:trHeight w:hRule="exact" w:val="336"/>
        </w:trPr>
        <w:tc>
          <w:tcPr>
            <w:tcW w:w="3970" w:type="dxa"/>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124"/>
              <w:rPr>
                <w:rFonts w:ascii="Arial Narrow" w:hAnsi="Arial Narrow"/>
              </w:rPr>
            </w:pPr>
            <w:r w:rsidRPr="00451D99">
              <w:rPr>
                <w:rFonts w:ascii="Arial Narrow" w:hAnsi="Arial Narrow"/>
                <w:sz w:val="16"/>
                <w:szCs w:val="16"/>
              </w:rPr>
              <w:t>ARTIKEL</w:t>
            </w:r>
          </w:p>
        </w:tc>
        <w:tc>
          <w:tcPr>
            <w:tcW w:w="5529" w:type="dxa"/>
            <w:gridSpan w:val="2"/>
            <w:tcBorders>
              <w:top w:val="single" w:sz="6" w:space="0" w:color="000000"/>
              <w:left w:val="single" w:sz="6" w:space="0" w:color="000000"/>
              <w:bottom w:val="single" w:sz="6" w:space="0" w:color="000000"/>
              <w:right w:val="single" w:sz="6" w:space="0" w:color="000000"/>
            </w:tcBorders>
            <w:shd w:val="clear" w:color="auto" w:fill="F0F0F0"/>
          </w:tcPr>
          <w:p w:rsidR="00164422" w:rsidRPr="00451D99" w:rsidRDefault="00164422" w:rsidP="00DA0098">
            <w:pPr>
              <w:pStyle w:val="TableParagraph"/>
              <w:kinsoku w:val="0"/>
              <w:overflowPunct w:val="0"/>
              <w:spacing w:before="124"/>
              <w:ind w:left="298" w:right="298"/>
              <w:jc w:val="center"/>
              <w:rPr>
                <w:rFonts w:ascii="Arial Narrow" w:hAnsi="Arial Narrow"/>
              </w:rPr>
            </w:pPr>
            <w:r w:rsidRPr="00451D99">
              <w:rPr>
                <w:rFonts w:ascii="Arial Narrow" w:hAnsi="Arial Narrow"/>
                <w:w w:val="110"/>
                <w:sz w:val="16"/>
                <w:szCs w:val="16"/>
              </w:rPr>
              <w:t>MAJICA NA PREKLOP</w:t>
            </w:r>
          </w:p>
        </w:tc>
      </w:tr>
      <w:tr w:rsidR="00164422" w:rsidRPr="00451D99" w:rsidTr="00DA0098">
        <w:trPr>
          <w:gridBefore w:val="1"/>
          <w:gridAfter w:val="1"/>
          <w:wBefore w:w="9" w:type="dxa"/>
          <w:wAfter w:w="29" w:type="dxa"/>
          <w:trHeight w:hRule="exact" w:val="311"/>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before="5"/>
              <w:rPr>
                <w:rFonts w:ascii="Arial Narrow" w:hAnsi="Arial Narrow"/>
              </w:rPr>
            </w:pPr>
            <w:r w:rsidRPr="00451D99">
              <w:rPr>
                <w:rFonts w:ascii="Arial Narrow" w:hAnsi="Arial Narrow"/>
                <w:w w:val="105"/>
                <w:sz w:val="16"/>
                <w:szCs w:val="16"/>
              </w:rPr>
              <w:t>Karakteristike</w:t>
            </w:r>
          </w:p>
        </w:tc>
        <w:tc>
          <w:tcPr>
            <w:tcW w:w="5529" w:type="dxa"/>
            <w:gridSpan w:val="2"/>
            <w:tcBorders>
              <w:top w:val="single" w:sz="6"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9"/>
              <w:jc w:val="center"/>
              <w:rPr>
                <w:rFonts w:ascii="Arial Narrow" w:hAnsi="Arial Narrow"/>
              </w:rPr>
            </w:pPr>
            <w:r w:rsidRPr="00451D99">
              <w:rPr>
                <w:rFonts w:ascii="Arial Narrow" w:hAnsi="Arial Narrow"/>
                <w:w w:val="105"/>
                <w:sz w:val="16"/>
                <w:szCs w:val="16"/>
              </w:rPr>
              <w:t>Vrednosti</w:t>
            </w:r>
          </w:p>
        </w:tc>
      </w:tr>
      <w:tr w:rsidR="00164422" w:rsidRPr="00451D99" w:rsidTr="00DA0098">
        <w:trPr>
          <w:gridBefore w:val="1"/>
          <w:gridAfter w:val="1"/>
          <w:wBefore w:w="9" w:type="dxa"/>
          <w:wAfter w:w="29" w:type="dxa"/>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rPr>
                <w:rFonts w:ascii="Arial Narrow" w:hAnsi="Arial Narrow"/>
              </w:rPr>
            </w:pPr>
            <w:r w:rsidRPr="00451D99">
              <w:rPr>
                <w:rFonts w:ascii="Arial Narrow" w:hAnsi="Arial Narrow"/>
                <w:w w:val="120"/>
                <w:sz w:val="16"/>
                <w:szCs w:val="16"/>
              </w:rPr>
              <w:t>Sestava</w:t>
            </w: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81" w:lineRule="exact"/>
              <w:ind w:left="298" w:right="298"/>
              <w:jc w:val="center"/>
              <w:rPr>
                <w:rFonts w:ascii="Arial Narrow" w:hAnsi="Arial Narrow"/>
              </w:rPr>
            </w:pPr>
            <w:r w:rsidRPr="00451D99">
              <w:rPr>
                <w:rFonts w:ascii="Arial Narrow" w:hAnsi="Arial Narrow"/>
                <w:w w:val="110"/>
                <w:sz w:val="16"/>
                <w:szCs w:val="16"/>
              </w:rPr>
              <w:t>100 % bombaž</w:t>
            </w:r>
          </w:p>
        </w:tc>
      </w:tr>
      <w:tr w:rsidR="00164422" w:rsidRPr="00451D99" w:rsidTr="00DA0098">
        <w:trPr>
          <w:gridBefore w:val="1"/>
          <w:gridAfter w:val="1"/>
          <w:wBefore w:w="9" w:type="dxa"/>
          <w:wAfter w:w="29" w:type="dxa"/>
          <w:trHeight w:hRule="exact" w:val="396"/>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5"/>
                <w:sz w:val="16"/>
                <w:szCs w:val="16"/>
              </w:rPr>
              <w:t>Teža</w:t>
            </w: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tabs>
                <w:tab w:val="left" w:pos="1335"/>
              </w:tabs>
              <w:kinsoku w:val="0"/>
              <w:overflowPunct w:val="0"/>
              <w:spacing w:line="179" w:lineRule="exact"/>
              <w:ind w:left="0"/>
              <w:jc w:val="center"/>
              <w:rPr>
                <w:rFonts w:ascii="Arial Narrow" w:hAnsi="Arial Narrow"/>
              </w:rPr>
            </w:pPr>
            <w:r w:rsidRPr="00451D99">
              <w:rPr>
                <w:rFonts w:ascii="Arial Narrow" w:hAnsi="Arial Narrow"/>
                <w:w w:val="105"/>
                <w:sz w:val="16"/>
                <w:szCs w:val="16"/>
              </w:rPr>
              <w:t>200</w:t>
            </w:r>
            <w:r w:rsidRPr="00451D99">
              <w:rPr>
                <w:rFonts w:ascii="Arial Narrow" w:hAnsi="Arial Narrow"/>
                <w:spacing w:val="10"/>
                <w:w w:val="105"/>
                <w:sz w:val="16"/>
                <w:szCs w:val="16"/>
              </w:rPr>
              <w:t xml:space="preserve"> </w:t>
            </w:r>
            <w:r w:rsidRPr="00451D99">
              <w:rPr>
                <w:rFonts w:ascii="Arial Narrow" w:hAnsi="Arial Narrow"/>
                <w:w w:val="105"/>
                <w:sz w:val="16"/>
                <w:szCs w:val="16"/>
              </w:rPr>
              <w:t>g/m2</w:t>
            </w:r>
            <w:r w:rsidRPr="00451D99">
              <w:rPr>
                <w:rFonts w:ascii="Arial Narrow" w:hAnsi="Arial Narrow"/>
                <w:w w:val="105"/>
                <w:sz w:val="16"/>
                <w:szCs w:val="16"/>
              </w:rPr>
              <w:tab/>
              <w:t>(+/-</w:t>
            </w:r>
            <w:r w:rsidRPr="00451D99">
              <w:rPr>
                <w:rFonts w:ascii="Arial Narrow" w:hAnsi="Arial Narrow"/>
                <w:spacing w:val="-3"/>
                <w:w w:val="105"/>
                <w:sz w:val="16"/>
                <w:szCs w:val="16"/>
              </w:rPr>
              <w:t xml:space="preserve"> </w:t>
            </w:r>
            <w:r w:rsidRPr="00451D99">
              <w:rPr>
                <w:rFonts w:ascii="Arial Narrow" w:hAnsi="Arial Narrow"/>
                <w:w w:val="105"/>
                <w:sz w:val="16"/>
                <w:szCs w:val="16"/>
              </w:rPr>
              <w:t>5%)</w:t>
            </w:r>
          </w:p>
        </w:tc>
      </w:tr>
      <w:tr w:rsidR="00164422" w:rsidRPr="00451D99" w:rsidTr="00DA0098">
        <w:trPr>
          <w:gridBefore w:val="1"/>
          <w:gridAfter w:val="1"/>
          <w:wBefore w:w="9" w:type="dxa"/>
          <w:wAfter w:w="29" w:type="dxa"/>
          <w:trHeight w:hRule="exact" w:val="310"/>
        </w:trPr>
        <w:tc>
          <w:tcPr>
            <w:tcW w:w="3970" w:type="dxa"/>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rPr>
                <w:rFonts w:ascii="Arial Narrow" w:hAnsi="Arial Narrow"/>
              </w:rPr>
            </w:pPr>
            <w:r w:rsidRPr="00451D99">
              <w:rPr>
                <w:rFonts w:ascii="Arial Narrow" w:hAnsi="Arial Narrow"/>
                <w:w w:val="110"/>
                <w:sz w:val="16"/>
                <w:szCs w:val="16"/>
              </w:rPr>
              <w:t>Barve</w:t>
            </w:r>
          </w:p>
        </w:tc>
        <w:tc>
          <w:tcPr>
            <w:tcW w:w="5529" w:type="dxa"/>
            <w:gridSpan w:val="2"/>
            <w:tcBorders>
              <w:top w:val="single" w:sz="4" w:space="0" w:color="000000"/>
              <w:left w:val="single" w:sz="6" w:space="0" w:color="000000"/>
              <w:bottom w:val="single" w:sz="4" w:space="0" w:color="000000"/>
              <w:right w:val="single" w:sz="6" w:space="0" w:color="000000"/>
            </w:tcBorders>
          </w:tcPr>
          <w:p w:rsidR="00164422" w:rsidRPr="00451D99" w:rsidRDefault="00164422" w:rsidP="00DA0098">
            <w:pPr>
              <w:pStyle w:val="TableParagraph"/>
              <w:kinsoku w:val="0"/>
              <w:overflowPunct w:val="0"/>
              <w:spacing w:line="179" w:lineRule="exact"/>
              <w:ind w:left="298" w:right="298"/>
              <w:jc w:val="center"/>
              <w:rPr>
                <w:rFonts w:ascii="Arial Narrow" w:hAnsi="Arial Narrow"/>
              </w:rPr>
            </w:pPr>
            <w:r w:rsidRPr="00451D99">
              <w:rPr>
                <w:rFonts w:ascii="Arial Narrow" w:hAnsi="Arial Narrow"/>
                <w:w w:val="110"/>
                <w:sz w:val="16"/>
                <w:szCs w:val="16"/>
              </w:rPr>
              <w:t>bela barva</w:t>
            </w:r>
          </w:p>
        </w:tc>
      </w:tr>
      <w:tr w:rsidR="00164422" w:rsidRPr="00451D99" w:rsidTr="00DA0098">
        <w:trPr>
          <w:gridBefore w:val="1"/>
          <w:gridAfter w:val="1"/>
          <w:wBefore w:w="9" w:type="dxa"/>
          <w:wAfter w:w="29" w:type="dxa"/>
          <w:trHeight w:hRule="exact" w:val="711"/>
        </w:trPr>
        <w:tc>
          <w:tcPr>
            <w:tcW w:w="3970" w:type="dxa"/>
            <w:tcBorders>
              <w:top w:val="single" w:sz="4"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spacing w:before="3"/>
              <w:rPr>
                <w:rFonts w:ascii="Arial Narrow" w:hAnsi="Arial Narrow"/>
              </w:rPr>
            </w:pPr>
            <w:r w:rsidRPr="00451D99">
              <w:rPr>
                <w:rFonts w:ascii="Arial Narrow" w:hAnsi="Arial Narrow"/>
                <w:w w:val="115"/>
                <w:sz w:val="16"/>
                <w:szCs w:val="16"/>
              </w:rPr>
              <w:t>Dodatne zahteve</w:t>
            </w:r>
          </w:p>
        </w:tc>
        <w:tc>
          <w:tcPr>
            <w:tcW w:w="5529" w:type="dxa"/>
            <w:gridSpan w:val="2"/>
            <w:tcBorders>
              <w:top w:val="single" w:sz="6" w:space="0" w:color="000000"/>
              <w:left w:val="single" w:sz="6" w:space="0" w:color="000000"/>
              <w:bottom w:val="single" w:sz="6" w:space="0" w:color="000000"/>
              <w:right w:val="single" w:sz="6" w:space="0" w:color="000000"/>
            </w:tcBorders>
          </w:tcPr>
          <w:p w:rsidR="00164422" w:rsidRPr="00451D99" w:rsidRDefault="00164422" w:rsidP="00DA0098">
            <w:pPr>
              <w:pStyle w:val="TableParagraph"/>
              <w:kinsoku w:val="0"/>
              <w:overflowPunct w:val="0"/>
              <w:ind w:left="324" w:right="320" w:hanging="15"/>
              <w:jc w:val="center"/>
              <w:rPr>
                <w:rFonts w:ascii="Arial Narrow" w:hAnsi="Arial Narrow"/>
              </w:rPr>
            </w:pPr>
            <w:r w:rsidRPr="00451D99">
              <w:rPr>
                <w:rFonts w:ascii="Arial Narrow" w:hAnsi="Arial Narrow"/>
                <w:w w:val="110"/>
                <w:sz w:val="16"/>
                <w:szCs w:val="16"/>
              </w:rPr>
              <w:t xml:space="preserve">Majice na preklop, zapiranje z neti in vrvico, pranje do 90 C, sušenje v bobnu. Krčenje do 5 %. </w:t>
            </w:r>
          </w:p>
        </w:tc>
      </w:tr>
      <w:tr w:rsidR="00164422" w:rsidRPr="00451D99" w:rsidTr="00DA0098">
        <w:trPr>
          <w:trHeight w:hRule="exact" w:val="336"/>
        </w:trPr>
        <w:tc>
          <w:tcPr>
            <w:tcW w:w="4009" w:type="dxa"/>
            <w:gridSpan w:val="3"/>
            <w:tcBorders>
              <w:top w:val="single" w:sz="6" w:space="0" w:color="000000"/>
              <w:left w:val="none" w:sz="6" w:space="0" w:color="auto"/>
              <w:bottom w:val="none" w:sz="6" w:space="0" w:color="auto"/>
              <w:right w:val="single" w:sz="6" w:space="0" w:color="000000"/>
            </w:tcBorders>
          </w:tcPr>
          <w:p w:rsidR="00164422" w:rsidRPr="00451D99" w:rsidRDefault="00164422" w:rsidP="00DA0098">
            <w:pPr>
              <w:rPr>
                <w:rFonts w:cs="Times New Roman"/>
              </w:rPr>
            </w:pPr>
          </w:p>
        </w:tc>
        <w:tc>
          <w:tcPr>
            <w:tcW w:w="5528" w:type="dxa"/>
            <w:gridSpan w:val="2"/>
            <w:tcBorders>
              <w:top w:val="single" w:sz="6" w:space="0" w:color="000000"/>
              <w:left w:val="single" w:sz="6" w:space="0" w:color="000000"/>
              <w:bottom w:val="single" w:sz="6" w:space="0" w:color="000000"/>
              <w:right w:val="single" w:sz="6" w:space="0" w:color="000000"/>
            </w:tcBorders>
            <w:shd w:val="clear" w:color="auto" w:fill="auto"/>
          </w:tcPr>
          <w:p w:rsidR="00164422" w:rsidRPr="00451D99" w:rsidRDefault="00164422" w:rsidP="00DA0098">
            <w:pPr>
              <w:pStyle w:val="TableParagraph"/>
              <w:kinsoku w:val="0"/>
              <w:overflowPunct w:val="0"/>
              <w:spacing w:before="126"/>
              <w:ind w:left="195" w:right="195"/>
              <w:jc w:val="center"/>
              <w:rPr>
                <w:rFonts w:ascii="Arial Narrow" w:hAnsi="Arial Narrow"/>
              </w:rPr>
            </w:pPr>
            <w:r w:rsidRPr="00451D99">
              <w:rPr>
                <w:rFonts w:ascii="Arial Narrow" w:hAnsi="Arial Narrow"/>
                <w:w w:val="110"/>
                <w:sz w:val="16"/>
                <w:szCs w:val="16"/>
              </w:rPr>
              <w:t>obvezno testiranje vzorca po pregledu tehnične dokumentacije</w:t>
            </w:r>
          </w:p>
        </w:tc>
      </w:tr>
    </w:tbl>
    <w:p w:rsidR="00164422" w:rsidRPr="00451D99" w:rsidRDefault="00164422" w:rsidP="00164422">
      <w:pPr>
        <w:pStyle w:val="Telobesedila"/>
        <w:kinsoku w:val="0"/>
        <w:overflowPunct w:val="0"/>
        <w:spacing w:before="78"/>
        <w:jc w:val="both"/>
        <w:rPr>
          <w:rFonts w:cs="Times New Roman"/>
          <w:w w:val="85"/>
        </w:rPr>
      </w:pPr>
    </w:p>
    <w:p w:rsidR="00164422" w:rsidRPr="00451D99" w:rsidRDefault="00164422" w:rsidP="00164422">
      <w:pPr>
        <w:pStyle w:val="Telobesedila"/>
        <w:kinsoku w:val="0"/>
        <w:overflowPunct w:val="0"/>
        <w:spacing w:before="78"/>
        <w:jc w:val="both"/>
        <w:rPr>
          <w:rFonts w:cs="Times New Roman"/>
          <w:w w:val="85"/>
        </w:rPr>
      </w:pPr>
    </w:p>
    <w:p w:rsidR="00164422" w:rsidRPr="00451D99" w:rsidRDefault="00164422" w:rsidP="00164422">
      <w:pPr>
        <w:pStyle w:val="Telobesedila"/>
        <w:kinsoku w:val="0"/>
        <w:overflowPunct w:val="0"/>
        <w:spacing w:before="78"/>
        <w:jc w:val="both"/>
        <w:rPr>
          <w:rFonts w:cs="Times New Roman"/>
          <w:w w:val="85"/>
        </w:rPr>
      </w:pPr>
      <w:r w:rsidRPr="00451D99">
        <w:rPr>
          <w:rFonts w:cs="Times New Roman"/>
          <w:w w:val="85"/>
        </w:rPr>
        <w:t>DODATNE STROKOVNE ZAHTEVE ZA A in B</w:t>
      </w:r>
    </w:p>
    <w:p w:rsidR="00164422" w:rsidRPr="00451D99" w:rsidRDefault="00164422" w:rsidP="00164422">
      <w:pPr>
        <w:pStyle w:val="Telobesedila"/>
        <w:kinsoku w:val="0"/>
        <w:overflowPunct w:val="0"/>
        <w:spacing w:before="2"/>
        <w:jc w:val="both"/>
        <w:rPr>
          <w:rFonts w:cs="Times New Roman"/>
        </w:rPr>
      </w:pPr>
    </w:p>
    <w:p w:rsidR="00164422" w:rsidRPr="00451D99" w:rsidRDefault="00164422" w:rsidP="00164422">
      <w:pPr>
        <w:pStyle w:val="Odstavekseznama"/>
        <w:numPr>
          <w:ilvl w:val="1"/>
          <w:numId w:val="6"/>
        </w:numPr>
        <w:tabs>
          <w:tab w:val="left" w:pos="824"/>
        </w:tabs>
        <w:kinsoku w:val="0"/>
        <w:overflowPunct w:val="0"/>
        <w:spacing w:line="276" w:lineRule="auto"/>
        <w:ind w:right="369"/>
        <w:jc w:val="both"/>
        <w:rPr>
          <w:rFonts w:cs="Times New Roman"/>
          <w:sz w:val="22"/>
          <w:szCs w:val="22"/>
        </w:rPr>
      </w:pPr>
      <w:r w:rsidRPr="00451D99">
        <w:rPr>
          <w:rFonts w:cs="Times New Roman"/>
          <w:sz w:val="22"/>
          <w:szCs w:val="22"/>
        </w:rPr>
        <w:t>Ponujeno blago mora izpolnjevati vse strokovne zahteve naročnika, navedene v opisu tekstilnih izdelkov in tehničnih</w:t>
      </w:r>
      <w:r w:rsidRPr="00451D99">
        <w:rPr>
          <w:rFonts w:cs="Times New Roman"/>
          <w:spacing w:val="-10"/>
          <w:sz w:val="22"/>
          <w:szCs w:val="22"/>
        </w:rPr>
        <w:t xml:space="preserve"> </w:t>
      </w:r>
      <w:r w:rsidRPr="00451D99">
        <w:rPr>
          <w:rFonts w:cs="Times New Roman"/>
          <w:sz w:val="22"/>
          <w:szCs w:val="22"/>
        </w:rPr>
        <w:t>zahtevah</w:t>
      </w:r>
      <w:r w:rsidRPr="00451D99">
        <w:rPr>
          <w:rFonts w:cs="Times New Roman"/>
          <w:spacing w:val="-9"/>
          <w:sz w:val="22"/>
          <w:szCs w:val="22"/>
        </w:rPr>
        <w:t xml:space="preserve"> </w:t>
      </w:r>
      <w:r w:rsidRPr="00451D99">
        <w:rPr>
          <w:rFonts w:cs="Times New Roman"/>
          <w:sz w:val="22"/>
          <w:szCs w:val="22"/>
        </w:rPr>
        <w:t>naročnika</w:t>
      </w:r>
      <w:r w:rsidRPr="00451D99">
        <w:rPr>
          <w:rFonts w:cs="Times New Roman"/>
          <w:spacing w:val="-10"/>
          <w:sz w:val="22"/>
          <w:szCs w:val="22"/>
        </w:rPr>
        <w:t xml:space="preserve"> </w:t>
      </w:r>
      <w:r w:rsidRPr="00451D99">
        <w:rPr>
          <w:rFonts w:cs="Times New Roman"/>
          <w:sz w:val="22"/>
          <w:szCs w:val="22"/>
        </w:rPr>
        <w:t>za</w:t>
      </w:r>
      <w:r w:rsidRPr="00451D99">
        <w:rPr>
          <w:rFonts w:cs="Times New Roman"/>
          <w:spacing w:val="-9"/>
          <w:sz w:val="22"/>
          <w:szCs w:val="22"/>
        </w:rPr>
        <w:t xml:space="preserve"> </w:t>
      </w:r>
      <w:r w:rsidRPr="00451D99">
        <w:rPr>
          <w:rFonts w:cs="Times New Roman"/>
          <w:sz w:val="22"/>
          <w:szCs w:val="22"/>
        </w:rPr>
        <w:t>posamezne</w:t>
      </w:r>
      <w:r w:rsidRPr="00451D99">
        <w:rPr>
          <w:rFonts w:cs="Times New Roman"/>
          <w:spacing w:val="-10"/>
          <w:sz w:val="22"/>
          <w:szCs w:val="22"/>
        </w:rPr>
        <w:t xml:space="preserve"> </w:t>
      </w:r>
      <w:r w:rsidRPr="00451D99">
        <w:rPr>
          <w:rFonts w:cs="Times New Roman"/>
          <w:sz w:val="22"/>
          <w:szCs w:val="22"/>
        </w:rPr>
        <w:t>sklope</w:t>
      </w:r>
      <w:r w:rsidRPr="00451D99">
        <w:rPr>
          <w:rFonts w:cs="Times New Roman"/>
          <w:spacing w:val="-9"/>
          <w:sz w:val="22"/>
          <w:szCs w:val="22"/>
        </w:rPr>
        <w:t xml:space="preserve"> </w:t>
      </w:r>
      <w:r w:rsidRPr="00451D99">
        <w:rPr>
          <w:rFonts w:cs="Times New Roman"/>
          <w:sz w:val="22"/>
          <w:szCs w:val="22"/>
        </w:rPr>
        <w:t>blaga,</w:t>
      </w:r>
      <w:r w:rsidRPr="00451D99">
        <w:rPr>
          <w:rFonts w:cs="Times New Roman"/>
          <w:spacing w:val="-9"/>
          <w:sz w:val="22"/>
          <w:szCs w:val="22"/>
        </w:rPr>
        <w:t xml:space="preserve"> </w:t>
      </w:r>
      <w:r w:rsidRPr="00451D99">
        <w:rPr>
          <w:rFonts w:cs="Times New Roman"/>
          <w:sz w:val="22"/>
          <w:szCs w:val="22"/>
        </w:rPr>
        <w:t>priložena</w:t>
      </w:r>
      <w:r w:rsidRPr="00451D99">
        <w:rPr>
          <w:rFonts w:cs="Times New Roman"/>
          <w:spacing w:val="-14"/>
          <w:sz w:val="22"/>
          <w:szCs w:val="22"/>
        </w:rPr>
        <w:t xml:space="preserve"> </w:t>
      </w:r>
      <w:r w:rsidRPr="00451D99">
        <w:rPr>
          <w:rFonts w:cs="Times New Roman"/>
          <w:sz w:val="22"/>
          <w:szCs w:val="22"/>
        </w:rPr>
        <w:t>mora</w:t>
      </w:r>
      <w:r w:rsidRPr="00451D99">
        <w:rPr>
          <w:rFonts w:cs="Times New Roman"/>
          <w:spacing w:val="-15"/>
          <w:sz w:val="22"/>
          <w:szCs w:val="22"/>
        </w:rPr>
        <w:t xml:space="preserve"> </w:t>
      </w:r>
      <w:r w:rsidRPr="00451D99">
        <w:rPr>
          <w:rFonts w:cs="Times New Roman"/>
          <w:sz w:val="22"/>
          <w:szCs w:val="22"/>
        </w:rPr>
        <w:t>biti</w:t>
      </w:r>
      <w:r w:rsidRPr="00451D99">
        <w:rPr>
          <w:rFonts w:cs="Times New Roman"/>
          <w:spacing w:val="-14"/>
          <w:sz w:val="22"/>
          <w:szCs w:val="22"/>
        </w:rPr>
        <w:t xml:space="preserve"> </w:t>
      </w:r>
      <w:r w:rsidRPr="00451D99">
        <w:rPr>
          <w:rFonts w:cs="Times New Roman"/>
          <w:sz w:val="22"/>
          <w:szCs w:val="22"/>
        </w:rPr>
        <w:t>tehnična</w:t>
      </w:r>
      <w:r w:rsidRPr="00451D99">
        <w:rPr>
          <w:rFonts w:cs="Times New Roman"/>
          <w:spacing w:val="-16"/>
          <w:sz w:val="22"/>
          <w:szCs w:val="22"/>
        </w:rPr>
        <w:t xml:space="preserve"> </w:t>
      </w:r>
      <w:r w:rsidRPr="00451D99">
        <w:rPr>
          <w:rFonts w:cs="Times New Roman"/>
          <w:sz w:val="22"/>
          <w:szCs w:val="22"/>
        </w:rPr>
        <w:t>dokumentacija</w:t>
      </w:r>
      <w:r w:rsidRPr="00451D99">
        <w:rPr>
          <w:rFonts w:cs="Times New Roman"/>
          <w:spacing w:val="-14"/>
          <w:sz w:val="22"/>
          <w:szCs w:val="22"/>
        </w:rPr>
        <w:t xml:space="preserve"> </w:t>
      </w:r>
      <w:r w:rsidRPr="00451D99">
        <w:rPr>
          <w:rFonts w:cs="Times New Roman"/>
          <w:sz w:val="22"/>
          <w:szCs w:val="22"/>
        </w:rPr>
        <w:t>iz katere</w:t>
      </w:r>
      <w:r w:rsidRPr="00451D99">
        <w:rPr>
          <w:rFonts w:cs="Times New Roman"/>
          <w:spacing w:val="-28"/>
          <w:sz w:val="22"/>
          <w:szCs w:val="22"/>
        </w:rPr>
        <w:t xml:space="preserve"> </w:t>
      </w:r>
      <w:r w:rsidRPr="00451D99">
        <w:rPr>
          <w:rFonts w:cs="Times New Roman"/>
          <w:sz w:val="22"/>
          <w:szCs w:val="22"/>
        </w:rPr>
        <w:t>je</w:t>
      </w:r>
      <w:r w:rsidRPr="00451D99">
        <w:rPr>
          <w:rFonts w:cs="Times New Roman"/>
          <w:spacing w:val="-27"/>
          <w:sz w:val="22"/>
          <w:szCs w:val="22"/>
        </w:rPr>
        <w:t xml:space="preserve"> </w:t>
      </w:r>
      <w:r w:rsidRPr="00451D99">
        <w:rPr>
          <w:rFonts w:cs="Times New Roman"/>
          <w:sz w:val="22"/>
          <w:szCs w:val="22"/>
        </w:rPr>
        <w:t>razvidno</w:t>
      </w:r>
      <w:r w:rsidRPr="00451D99">
        <w:rPr>
          <w:rFonts w:cs="Times New Roman"/>
          <w:spacing w:val="-27"/>
          <w:sz w:val="22"/>
          <w:szCs w:val="22"/>
        </w:rPr>
        <w:t xml:space="preserve"> </w:t>
      </w:r>
      <w:r w:rsidRPr="00451D99">
        <w:rPr>
          <w:rFonts w:cs="Times New Roman"/>
          <w:sz w:val="22"/>
          <w:szCs w:val="22"/>
        </w:rPr>
        <w:t>izpolnjevanje</w:t>
      </w:r>
      <w:r w:rsidRPr="00451D99">
        <w:rPr>
          <w:rFonts w:cs="Times New Roman"/>
          <w:spacing w:val="-28"/>
          <w:sz w:val="22"/>
          <w:szCs w:val="22"/>
        </w:rPr>
        <w:t xml:space="preserve"> </w:t>
      </w:r>
      <w:r w:rsidRPr="00451D99">
        <w:rPr>
          <w:rFonts w:cs="Times New Roman"/>
          <w:sz w:val="22"/>
          <w:szCs w:val="22"/>
        </w:rPr>
        <w:t>strokovnih</w:t>
      </w:r>
      <w:r w:rsidRPr="00451D99">
        <w:rPr>
          <w:rFonts w:cs="Times New Roman"/>
          <w:spacing w:val="-27"/>
          <w:sz w:val="22"/>
          <w:szCs w:val="22"/>
        </w:rPr>
        <w:t xml:space="preserve"> </w:t>
      </w:r>
      <w:r w:rsidRPr="00451D99">
        <w:rPr>
          <w:rFonts w:cs="Times New Roman"/>
          <w:sz w:val="22"/>
          <w:szCs w:val="22"/>
        </w:rPr>
        <w:t>in</w:t>
      </w:r>
      <w:r w:rsidRPr="00451D99">
        <w:rPr>
          <w:rFonts w:cs="Times New Roman"/>
          <w:spacing w:val="-28"/>
          <w:sz w:val="22"/>
          <w:szCs w:val="22"/>
        </w:rPr>
        <w:t xml:space="preserve"> </w:t>
      </w:r>
      <w:r w:rsidRPr="00451D99">
        <w:rPr>
          <w:rFonts w:cs="Times New Roman"/>
          <w:sz w:val="22"/>
          <w:szCs w:val="22"/>
        </w:rPr>
        <w:t>tehničnih</w:t>
      </w:r>
      <w:r w:rsidRPr="00451D99">
        <w:rPr>
          <w:rFonts w:cs="Times New Roman"/>
          <w:spacing w:val="-28"/>
          <w:sz w:val="22"/>
          <w:szCs w:val="22"/>
        </w:rPr>
        <w:t xml:space="preserve"> </w:t>
      </w:r>
      <w:r w:rsidRPr="00451D99">
        <w:rPr>
          <w:rFonts w:cs="Times New Roman"/>
          <w:sz w:val="22"/>
          <w:szCs w:val="22"/>
        </w:rPr>
        <w:t>zahtev</w:t>
      </w:r>
      <w:r w:rsidRPr="00451D99">
        <w:rPr>
          <w:rFonts w:cs="Times New Roman"/>
          <w:spacing w:val="-27"/>
          <w:sz w:val="22"/>
          <w:szCs w:val="22"/>
        </w:rPr>
        <w:t xml:space="preserve"> </w:t>
      </w:r>
      <w:r w:rsidRPr="00451D99">
        <w:rPr>
          <w:rFonts w:cs="Times New Roman"/>
          <w:sz w:val="22"/>
          <w:szCs w:val="22"/>
        </w:rPr>
        <w:t>specifikacijo</w:t>
      </w:r>
      <w:r w:rsidRPr="00451D99">
        <w:rPr>
          <w:rFonts w:cs="Times New Roman"/>
          <w:spacing w:val="-20"/>
          <w:sz w:val="22"/>
          <w:szCs w:val="22"/>
        </w:rPr>
        <w:t xml:space="preserve"> </w:t>
      </w:r>
      <w:r w:rsidRPr="00451D99">
        <w:rPr>
          <w:rFonts w:cs="Times New Roman"/>
          <w:sz w:val="22"/>
          <w:szCs w:val="22"/>
        </w:rPr>
        <w:t>o</w:t>
      </w:r>
      <w:r w:rsidRPr="00451D99">
        <w:rPr>
          <w:rFonts w:cs="Times New Roman"/>
          <w:spacing w:val="-19"/>
          <w:sz w:val="22"/>
          <w:szCs w:val="22"/>
        </w:rPr>
        <w:t xml:space="preserve"> </w:t>
      </w:r>
      <w:r w:rsidRPr="00451D99">
        <w:rPr>
          <w:rFonts w:cs="Times New Roman"/>
          <w:sz w:val="22"/>
          <w:szCs w:val="22"/>
        </w:rPr>
        <w:t>tehničnih</w:t>
      </w:r>
      <w:r w:rsidRPr="00451D99">
        <w:rPr>
          <w:rFonts w:cs="Times New Roman"/>
          <w:spacing w:val="-20"/>
          <w:sz w:val="22"/>
          <w:szCs w:val="22"/>
        </w:rPr>
        <w:t xml:space="preserve"> </w:t>
      </w:r>
      <w:r w:rsidRPr="00451D99">
        <w:rPr>
          <w:rFonts w:cs="Times New Roman"/>
          <w:sz w:val="22"/>
          <w:szCs w:val="22"/>
        </w:rPr>
        <w:t>podatkih</w:t>
      </w:r>
      <w:r w:rsidRPr="00451D99">
        <w:rPr>
          <w:rFonts w:cs="Times New Roman"/>
          <w:spacing w:val="-20"/>
          <w:sz w:val="22"/>
          <w:szCs w:val="22"/>
        </w:rPr>
        <w:t xml:space="preserve"> </w:t>
      </w:r>
      <w:r w:rsidRPr="00451D99">
        <w:rPr>
          <w:rFonts w:cs="Times New Roman"/>
          <w:sz w:val="22"/>
          <w:szCs w:val="22"/>
        </w:rPr>
        <w:t>blaga-</w:t>
      </w:r>
      <w:r w:rsidRPr="00451D99">
        <w:rPr>
          <w:rFonts w:cs="Times New Roman"/>
          <w:spacing w:val="-21"/>
          <w:sz w:val="22"/>
          <w:szCs w:val="22"/>
        </w:rPr>
        <w:t xml:space="preserve"> </w:t>
      </w:r>
      <w:r w:rsidRPr="00451D99">
        <w:rPr>
          <w:rFonts w:cs="Times New Roman"/>
          <w:sz w:val="22"/>
          <w:szCs w:val="22"/>
        </w:rPr>
        <w:t>(surovinski</w:t>
      </w:r>
    </w:p>
    <w:p w:rsidR="00164422" w:rsidRPr="00451D99" w:rsidRDefault="00164422" w:rsidP="00164422">
      <w:pPr>
        <w:pStyle w:val="Telobesedila"/>
        <w:kinsoku w:val="0"/>
        <w:overflowPunct w:val="0"/>
        <w:spacing w:before="1" w:line="285" w:lineRule="auto"/>
        <w:ind w:left="821" w:right="117" w:firstLine="2"/>
        <w:jc w:val="both"/>
        <w:rPr>
          <w:rFonts w:cs="Times New Roman"/>
          <w:w w:val="95"/>
        </w:rPr>
      </w:pPr>
      <w:r w:rsidRPr="00451D99">
        <w:rPr>
          <w:rFonts w:cs="Times New Roman"/>
        </w:rPr>
        <w:t>sestav,</w:t>
      </w:r>
      <w:r w:rsidRPr="00451D99">
        <w:rPr>
          <w:rFonts w:cs="Times New Roman"/>
          <w:spacing w:val="-14"/>
        </w:rPr>
        <w:t xml:space="preserve"> </w:t>
      </w:r>
      <w:r w:rsidRPr="00451D99">
        <w:rPr>
          <w:rFonts w:cs="Times New Roman"/>
        </w:rPr>
        <w:t>fizikalni</w:t>
      </w:r>
      <w:r w:rsidRPr="00451D99">
        <w:rPr>
          <w:rFonts w:cs="Times New Roman"/>
          <w:spacing w:val="-14"/>
        </w:rPr>
        <w:t xml:space="preserve"> </w:t>
      </w:r>
      <w:r w:rsidRPr="00451D99">
        <w:rPr>
          <w:rFonts w:cs="Times New Roman"/>
        </w:rPr>
        <w:t>in</w:t>
      </w:r>
      <w:r w:rsidRPr="00451D99">
        <w:rPr>
          <w:rFonts w:cs="Times New Roman"/>
          <w:spacing w:val="-13"/>
        </w:rPr>
        <w:t xml:space="preserve"> </w:t>
      </w:r>
      <w:r w:rsidRPr="00451D99">
        <w:rPr>
          <w:rFonts w:cs="Times New Roman"/>
        </w:rPr>
        <w:t>kemijski</w:t>
      </w:r>
      <w:r w:rsidRPr="00451D99">
        <w:rPr>
          <w:rFonts w:cs="Times New Roman"/>
          <w:spacing w:val="-14"/>
        </w:rPr>
        <w:t xml:space="preserve"> </w:t>
      </w:r>
      <w:r w:rsidRPr="00451D99">
        <w:rPr>
          <w:rFonts w:cs="Times New Roman"/>
        </w:rPr>
        <w:t>parametri,</w:t>
      </w:r>
      <w:r w:rsidRPr="00451D99">
        <w:rPr>
          <w:rFonts w:cs="Times New Roman"/>
          <w:spacing w:val="-14"/>
        </w:rPr>
        <w:t xml:space="preserve"> </w:t>
      </w:r>
      <w:r w:rsidRPr="00451D99">
        <w:rPr>
          <w:rFonts w:cs="Times New Roman"/>
        </w:rPr>
        <w:t>krčenje,</w:t>
      </w:r>
      <w:r w:rsidRPr="00451D99">
        <w:rPr>
          <w:rFonts w:cs="Times New Roman"/>
          <w:spacing w:val="-14"/>
        </w:rPr>
        <w:t xml:space="preserve"> </w:t>
      </w:r>
      <w:r w:rsidRPr="00451D99">
        <w:rPr>
          <w:rFonts w:cs="Times New Roman"/>
        </w:rPr>
        <w:t>simboli</w:t>
      </w:r>
      <w:r w:rsidRPr="00451D99">
        <w:rPr>
          <w:rFonts w:cs="Times New Roman"/>
          <w:spacing w:val="-14"/>
        </w:rPr>
        <w:t xml:space="preserve"> </w:t>
      </w:r>
      <w:r w:rsidRPr="00451D99">
        <w:rPr>
          <w:rFonts w:cs="Times New Roman"/>
        </w:rPr>
        <w:t>nege,</w:t>
      </w:r>
      <w:r w:rsidRPr="00451D99">
        <w:rPr>
          <w:rFonts w:cs="Times New Roman"/>
          <w:spacing w:val="-14"/>
        </w:rPr>
        <w:t xml:space="preserve"> </w:t>
      </w:r>
      <w:r w:rsidRPr="00451D99">
        <w:rPr>
          <w:rFonts w:cs="Times New Roman"/>
        </w:rPr>
        <w:t>v</w:t>
      </w:r>
      <w:r w:rsidRPr="00451D99">
        <w:rPr>
          <w:rFonts w:cs="Times New Roman"/>
          <w:spacing w:val="-14"/>
        </w:rPr>
        <w:t xml:space="preserve"> </w:t>
      </w:r>
      <w:r w:rsidRPr="00451D99">
        <w:rPr>
          <w:rFonts w:cs="Times New Roman"/>
        </w:rPr>
        <w:t>celoti</w:t>
      </w:r>
      <w:r>
        <w:rPr>
          <w:rFonts w:cs="Times New Roman"/>
        </w:rPr>
        <w:t>,</w:t>
      </w:r>
      <w:r w:rsidRPr="00451D99">
        <w:rPr>
          <w:rFonts w:cs="Times New Roman"/>
          <w:spacing w:val="-14"/>
        </w:rPr>
        <w:t xml:space="preserve"> </w:t>
      </w:r>
      <w:r w:rsidRPr="00451D99">
        <w:rPr>
          <w:rFonts w:cs="Times New Roman"/>
        </w:rPr>
        <w:t>ne</w:t>
      </w:r>
      <w:r w:rsidRPr="00451D99">
        <w:rPr>
          <w:rFonts w:cs="Times New Roman"/>
          <w:spacing w:val="-16"/>
        </w:rPr>
        <w:t xml:space="preserve"> </w:t>
      </w:r>
      <w:r w:rsidRPr="00451D99">
        <w:rPr>
          <w:rFonts w:cs="Times New Roman"/>
        </w:rPr>
        <w:t>starejše</w:t>
      </w:r>
      <w:r w:rsidRPr="00451D99">
        <w:rPr>
          <w:rFonts w:cs="Times New Roman"/>
          <w:spacing w:val="-14"/>
        </w:rPr>
        <w:t xml:space="preserve"> </w:t>
      </w:r>
      <w:r w:rsidRPr="00451D99">
        <w:rPr>
          <w:rFonts w:cs="Times New Roman"/>
        </w:rPr>
        <w:t>od</w:t>
      </w:r>
      <w:r w:rsidRPr="00451D99">
        <w:rPr>
          <w:rFonts w:cs="Times New Roman"/>
          <w:spacing w:val="-14"/>
        </w:rPr>
        <w:t xml:space="preserve"> </w:t>
      </w:r>
      <w:r w:rsidRPr="00451D99">
        <w:rPr>
          <w:rFonts w:cs="Times New Roman"/>
        </w:rPr>
        <w:t>enega</w:t>
      </w:r>
      <w:r w:rsidRPr="00451D99">
        <w:rPr>
          <w:rFonts w:cs="Times New Roman"/>
          <w:spacing w:val="-14"/>
        </w:rPr>
        <w:t xml:space="preserve"> </w:t>
      </w:r>
      <w:r w:rsidRPr="00451D99">
        <w:rPr>
          <w:rFonts w:cs="Times New Roman"/>
        </w:rPr>
        <w:t>leta,</w:t>
      </w:r>
      <w:r w:rsidRPr="00451D99">
        <w:rPr>
          <w:rFonts w:cs="Times New Roman"/>
          <w:spacing w:val="-14"/>
        </w:rPr>
        <w:t xml:space="preserve"> </w:t>
      </w:r>
      <w:r w:rsidRPr="00451D99">
        <w:rPr>
          <w:rFonts w:cs="Times New Roman"/>
        </w:rPr>
        <w:t>ter</w:t>
      </w:r>
      <w:r w:rsidRPr="00451D99">
        <w:rPr>
          <w:rFonts w:cs="Times New Roman"/>
          <w:spacing w:val="-14"/>
        </w:rPr>
        <w:t xml:space="preserve"> </w:t>
      </w:r>
      <w:r w:rsidRPr="00451D99">
        <w:rPr>
          <w:rFonts w:cs="Times New Roman"/>
        </w:rPr>
        <w:t>natančna</w:t>
      </w:r>
      <w:r w:rsidRPr="00451D99">
        <w:rPr>
          <w:rFonts w:cs="Times New Roman"/>
          <w:spacing w:val="-15"/>
        </w:rPr>
        <w:t xml:space="preserve"> </w:t>
      </w:r>
      <w:r w:rsidRPr="00451D99">
        <w:rPr>
          <w:rFonts w:cs="Times New Roman"/>
        </w:rPr>
        <w:t>navodila</w:t>
      </w:r>
      <w:r w:rsidRPr="00451D99">
        <w:rPr>
          <w:rFonts w:cs="Times New Roman"/>
          <w:spacing w:val="-14"/>
        </w:rPr>
        <w:t xml:space="preserve"> </w:t>
      </w:r>
      <w:r w:rsidRPr="00451D99">
        <w:rPr>
          <w:rFonts w:cs="Times New Roman"/>
        </w:rPr>
        <w:t>vzdrževanja</w:t>
      </w:r>
      <w:r w:rsidRPr="00451D99">
        <w:rPr>
          <w:rFonts w:cs="Times New Roman"/>
          <w:spacing w:val="-13"/>
        </w:rPr>
        <w:t xml:space="preserve"> </w:t>
      </w:r>
      <w:r w:rsidRPr="00451D99">
        <w:rPr>
          <w:rFonts w:cs="Times New Roman"/>
        </w:rPr>
        <w:t>s</w:t>
      </w:r>
      <w:r w:rsidRPr="00451D99">
        <w:rPr>
          <w:rFonts w:cs="Times New Roman"/>
          <w:spacing w:val="-15"/>
        </w:rPr>
        <w:t xml:space="preserve"> </w:t>
      </w:r>
      <w:r w:rsidRPr="00451D99">
        <w:rPr>
          <w:rFonts w:cs="Times New Roman"/>
        </w:rPr>
        <w:t xml:space="preserve">poudarkom </w:t>
      </w:r>
      <w:r w:rsidRPr="00451D99">
        <w:rPr>
          <w:rFonts w:cs="Times New Roman"/>
          <w:w w:val="95"/>
        </w:rPr>
        <w:t>na</w:t>
      </w:r>
      <w:r w:rsidRPr="00451D99">
        <w:rPr>
          <w:rFonts w:cs="Times New Roman"/>
          <w:spacing w:val="-14"/>
          <w:w w:val="95"/>
        </w:rPr>
        <w:t xml:space="preserve"> </w:t>
      </w:r>
      <w:r w:rsidRPr="00451D99">
        <w:rPr>
          <w:rFonts w:cs="Times New Roman"/>
          <w:w w:val="95"/>
        </w:rPr>
        <w:t>barvno</w:t>
      </w:r>
      <w:r w:rsidRPr="00451D99">
        <w:rPr>
          <w:rFonts w:cs="Times New Roman"/>
          <w:spacing w:val="-10"/>
          <w:w w:val="95"/>
        </w:rPr>
        <w:t xml:space="preserve"> </w:t>
      </w:r>
      <w:r w:rsidRPr="00451D99">
        <w:rPr>
          <w:rFonts w:cs="Times New Roman"/>
          <w:w w:val="95"/>
        </w:rPr>
        <w:t>obstojnost</w:t>
      </w:r>
      <w:r w:rsidRPr="00451D99">
        <w:rPr>
          <w:rFonts w:cs="Times New Roman"/>
          <w:spacing w:val="-11"/>
          <w:w w:val="95"/>
        </w:rPr>
        <w:t xml:space="preserve"> </w:t>
      </w:r>
      <w:r w:rsidRPr="00451D99">
        <w:rPr>
          <w:rFonts w:cs="Times New Roman"/>
          <w:w w:val="95"/>
        </w:rPr>
        <w:t>-</w:t>
      </w:r>
      <w:r w:rsidRPr="00451D99">
        <w:rPr>
          <w:rFonts w:cs="Times New Roman"/>
          <w:spacing w:val="-12"/>
          <w:w w:val="95"/>
        </w:rPr>
        <w:t xml:space="preserve"> </w:t>
      </w:r>
      <w:r w:rsidRPr="00451D99">
        <w:rPr>
          <w:rFonts w:cs="Times New Roman"/>
          <w:w w:val="95"/>
        </w:rPr>
        <w:t>industrijsko</w:t>
      </w:r>
      <w:r w:rsidRPr="00451D99">
        <w:rPr>
          <w:rFonts w:cs="Times New Roman"/>
          <w:spacing w:val="-10"/>
          <w:w w:val="95"/>
        </w:rPr>
        <w:t xml:space="preserve"> </w:t>
      </w:r>
      <w:r w:rsidRPr="00451D99">
        <w:rPr>
          <w:rFonts w:cs="Times New Roman"/>
          <w:w w:val="95"/>
        </w:rPr>
        <w:t>pranje</w:t>
      </w:r>
      <w:r w:rsidRPr="00451D99">
        <w:rPr>
          <w:rFonts w:cs="Times New Roman"/>
          <w:spacing w:val="-11"/>
          <w:w w:val="95"/>
        </w:rPr>
        <w:t xml:space="preserve"> </w:t>
      </w:r>
      <w:r w:rsidRPr="00451D99">
        <w:rPr>
          <w:rFonts w:cs="Times New Roman"/>
          <w:w w:val="95"/>
        </w:rPr>
        <w:t>)</w:t>
      </w:r>
      <w:r w:rsidRPr="00451D99">
        <w:rPr>
          <w:rFonts w:cs="Times New Roman"/>
          <w:spacing w:val="-12"/>
          <w:w w:val="95"/>
        </w:rPr>
        <w:t xml:space="preserve"> </w:t>
      </w:r>
      <w:r w:rsidRPr="00451D99">
        <w:rPr>
          <w:rFonts w:cs="Times New Roman"/>
          <w:w w:val="95"/>
        </w:rPr>
        <w:t>ORIGINALNO</w:t>
      </w:r>
      <w:r w:rsidRPr="00451D99">
        <w:rPr>
          <w:rFonts w:cs="Times New Roman"/>
          <w:spacing w:val="-11"/>
          <w:w w:val="95"/>
        </w:rPr>
        <w:t xml:space="preserve"> </w:t>
      </w:r>
      <w:r w:rsidRPr="00451D99">
        <w:rPr>
          <w:rFonts w:cs="Times New Roman"/>
          <w:w w:val="95"/>
        </w:rPr>
        <w:t>POTRJENO/</w:t>
      </w:r>
      <w:r w:rsidRPr="00451D99">
        <w:rPr>
          <w:rFonts w:cs="Times New Roman"/>
          <w:spacing w:val="-11"/>
          <w:w w:val="95"/>
        </w:rPr>
        <w:t xml:space="preserve"> </w:t>
      </w:r>
      <w:r w:rsidRPr="00451D99">
        <w:rPr>
          <w:rFonts w:cs="Times New Roman"/>
          <w:w w:val="95"/>
        </w:rPr>
        <w:t>ŽIG/PODPIS</w:t>
      </w:r>
      <w:r w:rsidRPr="00451D99">
        <w:rPr>
          <w:rFonts w:cs="Times New Roman"/>
          <w:spacing w:val="-12"/>
          <w:w w:val="95"/>
        </w:rPr>
        <w:t xml:space="preserve"> </w:t>
      </w:r>
      <w:r w:rsidRPr="00451D99">
        <w:rPr>
          <w:rFonts w:cs="Times New Roman"/>
          <w:w w:val="95"/>
        </w:rPr>
        <w:t>od</w:t>
      </w:r>
      <w:r w:rsidRPr="00451D99">
        <w:rPr>
          <w:rFonts w:cs="Times New Roman"/>
          <w:spacing w:val="-12"/>
          <w:w w:val="95"/>
        </w:rPr>
        <w:t xml:space="preserve"> </w:t>
      </w:r>
      <w:r w:rsidRPr="00451D99">
        <w:rPr>
          <w:rFonts w:cs="Times New Roman"/>
          <w:w w:val="95"/>
        </w:rPr>
        <w:t>dobavitelja</w:t>
      </w:r>
      <w:r w:rsidRPr="00451D99">
        <w:rPr>
          <w:rFonts w:cs="Times New Roman"/>
          <w:spacing w:val="-11"/>
          <w:w w:val="95"/>
        </w:rPr>
        <w:t xml:space="preserve"> </w:t>
      </w:r>
      <w:r w:rsidRPr="00451D99">
        <w:rPr>
          <w:rFonts w:cs="Times New Roman"/>
          <w:w w:val="95"/>
        </w:rPr>
        <w:t>TKANINE</w:t>
      </w:r>
      <w:r w:rsidRPr="00451D99">
        <w:rPr>
          <w:rFonts w:cs="Times New Roman"/>
          <w:spacing w:val="-14"/>
          <w:w w:val="95"/>
        </w:rPr>
        <w:t xml:space="preserve"> </w:t>
      </w:r>
      <w:r w:rsidRPr="00451D99">
        <w:rPr>
          <w:rFonts w:cs="Times New Roman"/>
          <w:w w:val="95"/>
        </w:rPr>
        <w:t xml:space="preserve">oziroma </w:t>
      </w:r>
      <w:r w:rsidRPr="00451D99">
        <w:rPr>
          <w:rFonts w:cs="Times New Roman"/>
          <w:spacing w:val="-12"/>
          <w:w w:val="95"/>
        </w:rPr>
        <w:t xml:space="preserve"> </w:t>
      </w:r>
      <w:r w:rsidRPr="00451D99">
        <w:rPr>
          <w:rFonts w:cs="Times New Roman"/>
          <w:w w:val="95"/>
        </w:rPr>
        <w:t>poročilom</w:t>
      </w:r>
      <w:r w:rsidRPr="00451D99">
        <w:rPr>
          <w:rFonts w:cs="Times New Roman"/>
          <w:spacing w:val="-11"/>
          <w:w w:val="95"/>
        </w:rPr>
        <w:t xml:space="preserve"> </w:t>
      </w:r>
      <w:r w:rsidRPr="00451D99">
        <w:rPr>
          <w:rFonts w:cs="Times New Roman"/>
          <w:w w:val="95"/>
        </w:rPr>
        <w:t>o</w:t>
      </w:r>
      <w:r w:rsidRPr="00451D99">
        <w:rPr>
          <w:rFonts w:cs="Times New Roman"/>
          <w:spacing w:val="-11"/>
          <w:w w:val="95"/>
        </w:rPr>
        <w:t xml:space="preserve"> </w:t>
      </w:r>
      <w:r w:rsidRPr="00451D99">
        <w:rPr>
          <w:rFonts w:cs="Times New Roman"/>
          <w:w w:val="95"/>
        </w:rPr>
        <w:t>preizkusu</w:t>
      </w:r>
      <w:r w:rsidRPr="00451D99">
        <w:rPr>
          <w:rFonts w:cs="Times New Roman"/>
          <w:spacing w:val="-10"/>
          <w:w w:val="95"/>
        </w:rPr>
        <w:t xml:space="preserve"> </w:t>
      </w:r>
      <w:r w:rsidRPr="00451D99">
        <w:rPr>
          <w:rFonts w:cs="Times New Roman"/>
          <w:w w:val="95"/>
        </w:rPr>
        <w:t>blaga</w:t>
      </w:r>
      <w:r w:rsidRPr="00451D99">
        <w:rPr>
          <w:rFonts w:cs="Times New Roman"/>
          <w:spacing w:val="-11"/>
          <w:w w:val="95"/>
        </w:rPr>
        <w:t xml:space="preserve"> za sklop 7. </w:t>
      </w:r>
      <w:r w:rsidRPr="00451D99">
        <w:rPr>
          <w:rFonts w:cs="Times New Roman"/>
          <w:w w:val="95"/>
        </w:rPr>
        <w:t>od</w:t>
      </w:r>
    </w:p>
    <w:p w:rsidR="00164422" w:rsidRPr="00451D99" w:rsidRDefault="00164422" w:rsidP="00164422">
      <w:pPr>
        <w:pStyle w:val="Telobesedila"/>
        <w:kinsoku w:val="0"/>
        <w:overflowPunct w:val="0"/>
        <w:spacing w:before="58"/>
        <w:ind w:left="823"/>
        <w:jc w:val="both"/>
        <w:rPr>
          <w:rFonts w:cs="Times New Roman"/>
          <w:w w:val="90"/>
        </w:rPr>
      </w:pPr>
      <w:r w:rsidRPr="00451D99">
        <w:rPr>
          <w:rFonts w:cs="Times New Roman"/>
          <w:w w:val="90"/>
        </w:rPr>
        <w:t>uradno pooblaščene institucije, TAM IN NA NAČIN KOT JE TO ZNOTRAJ POSAMEZNEGA SKLOPA ZAHTEVANO).</w:t>
      </w:r>
    </w:p>
    <w:p w:rsidR="00164422" w:rsidRPr="00451D99" w:rsidRDefault="00164422" w:rsidP="00164422">
      <w:pPr>
        <w:pStyle w:val="Telobesedila"/>
        <w:kinsoku w:val="0"/>
        <w:overflowPunct w:val="0"/>
        <w:spacing w:before="59" w:line="273" w:lineRule="auto"/>
        <w:ind w:left="823" w:right="353" w:firstLine="48"/>
        <w:jc w:val="both"/>
        <w:rPr>
          <w:rFonts w:cs="Times New Roman"/>
        </w:rPr>
      </w:pPr>
      <w:r w:rsidRPr="00451D99">
        <w:rPr>
          <w:rFonts w:cs="Times New Roman"/>
        </w:rPr>
        <w:t>Tkanina mora ustrezati standardu Öko-tex 100 (EN ISO 13934). V primeru da ponudba nebo vsebovala vseh potrebnih opisov in zahtev, bo naročnik takšno ponudbo smatral kot nedopustno in bodo ponujeni artikli izločeni.</w:t>
      </w:r>
    </w:p>
    <w:p w:rsidR="00164422" w:rsidRPr="00451D99" w:rsidRDefault="00164422" w:rsidP="00164422">
      <w:pPr>
        <w:pStyle w:val="Odstavekseznama"/>
        <w:numPr>
          <w:ilvl w:val="1"/>
          <w:numId w:val="6"/>
        </w:numPr>
        <w:tabs>
          <w:tab w:val="left" w:pos="827"/>
        </w:tabs>
        <w:kinsoku w:val="0"/>
        <w:overflowPunct w:val="0"/>
        <w:spacing w:before="3" w:line="276" w:lineRule="auto"/>
        <w:ind w:left="833" w:right="109" w:hanging="437"/>
        <w:jc w:val="both"/>
        <w:rPr>
          <w:rFonts w:cs="Times New Roman"/>
          <w:sz w:val="22"/>
          <w:szCs w:val="22"/>
        </w:rPr>
      </w:pPr>
      <w:r w:rsidRPr="00451D99">
        <w:rPr>
          <w:rFonts w:cs="Times New Roman"/>
          <w:sz w:val="22"/>
          <w:szCs w:val="22"/>
        </w:rPr>
        <w:t>Ponudnik bo moral na zahtevo naročnika po pregledu dokumentacije dostaviti 2 kom brezplačnih vzorcev (reprezentančne testne vzorce) za testno pranje za preverjanje ustreznosti izdelka za negovanje v industrijski pralnici in za dokazovanje istovetnosti vzorca s kasnejšimi dobavami, velja za vse sklope razen SKLOP 7, kjer je določeno drugače in se vzorci zahtevajo že pri oddaji ponudbe. Glej zahteve sklop</w:t>
      </w:r>
      <w:r w:rsidRPr="00451D99">
        <w:rPr>
          <w:rFonts w:cs="Times New Roman"/>
          <w:spacing w:val="-1"/>
          <w:sz w:val="22"/>
          <w:szCs w:val="22"/>
        </w:rPr>
        <w:t xml:space="preserve"> </w:t>
      </w:r>
      <w:r w:rsidRPr="00451D99">
        <w:rPr>
          <w:rFonts w:cs="Times New Roman"/>
          <w:sz w:val="22"/>
          <w:szCs w:val="22"/>
        </w:rPr>
        <w:t>7.</w:t>
      </w:r>
    </w:p>
    <w:p w:rsidR="00164422" w:rsidRPr="00451D99" w:rsidRDefault="00164422" w:rsidP="00164422">
      <w:pPr>
        <w:pStyle w:val="Odstavekseznama"/>
        <w:numPr>
          <w:ilvl w:val="1"/>
          <w:numId w:val="6"/>
        </w:numPr>
        <w:tabs>
          <w:tab w:val="left" w:pos="824"/>
        </w:tabs>
        <w:kinsoku w:val="0"/>
        <w:overflowPunct w:val="0"/>
        <w:spacing w:line="276" w:lineRule="auto"/>
        <w:ind w:right="105"/>
        <w:jc w:val="both"/>
        <w:rPr>
          <w:rFonts w:cs="Times New Roman"/>
          <w:w w:val="95"/>
          <w:sz w:val="22"/>
          <w:szCs w:val="22"/>
        </w:rPr>
      </w:pPr>
      <w:r w:rsidRPr="00451D99">
        <w:rPr>
          <w:rFonts w:cs="Times New Roman"/>
          <w:sz w:val="22"/>
          <w:szCs w:val="22"/>
        </w:rPr>
        <w:t>Za sklop B delovna oblačila bo moral izbrani ponudnik priložiti pisni katalog, ki je izdelan in prilagojen obstoječemu perilu v Kliniki, ker gre za dopolnjevanje obstoječe delovne obleke. Ponudnik vse ostale podatke o obstoječem perilu Klinike Golnik, s katerim mora biti skladno novo perilo dobi osebno v Kliniki Golnik pri vodji oskrbe (dopolnjevanje</w:t>
      </w:r>
      <w:r w:rsidRPr="00451D99">
        <w:rPr>
          <w:rFonts w:cs="Times New Roman"/>
          <w:spacing w:val="-29"/>
          <w:sz w:val="22"/>
          <w:szCs w:val="22"/>
        </w:rPr>
        <w:t xml:space="preserve"> </w:t>
      </w:r>
      <w:r w:rsidRPr="00451D99">
        <w:rPr>
          <w:rFonts w:cs="Times New Roman"/>
          <w:sz w:val="22"/>
          <w:szCs w:val="22"/>
        </w:rPr>
        <w:t>obstoječe</w:t>
      </w:r>
      <w:r w:rsidRPr="00451D99">
        <w:rPr>
          <w:rFonts w:cs="Times New Roman"/>
          <w:spacing w:val="-27"/>
          <w:sz w:val="22"/>
          <w:szCs w:val="22"/>
        </w:rPr>
        <w:t xml:space="preserve"> </w:t>
      </w:r>
      <w:r w:rsidRPr="00451D99">
        <w:rPr>
          <w:rFonts w:cs="Times New Roman"/>
          <w:sz w:val="22"/>
          <w:szCs w:val="22"/>
        </w:rPr>
        <w:t>delovne</w:t>
      </w:r>
      <w:r w:rsidRPr="00451D99">
        <w:rPr>
          <w:rFonts w:cs="Times New Roman"/>
          <w:spacing w:val="-27"/>
          <w:sz w:val="22"/>
          <w:szCs w:val="22"/>
        </w:rPr>
        <w:t xml:space="preserve"> </w:t>
      </w:r>
      <w:r w:rsidRPr="00451D99">
        <w:rPr>
          <w:rFonts w:cs="Times New Roman"/>
          <w:sz w:val="22"/>
          <w:szCs w:val="22"/>
        </w:rPr>
        <w:t>obleke).</w:t>
      </w:r>
      <w:r w:rsidRPr="00451D99">
        <w:rPr>
          <w:rFonts w:cs="Times New Roman"/>
          <w:spacing w:val="-28"/>
          <w:sz w:val="22"/>
          <w:szCs w:val="22"/>
        </w:rPr>
        <w:t xml:space="preserve"> </w:t>
      </w:r>
      <w:r w:rsidRPr="002A51D6">
        <w:rPr>
          <w:rFonts w:cs="Times New Roman"/>
          <w:b/>
          <w:sz w:val="22"/>
          <w:szCs w:val="22"/>
        </w:rPr>
        <w:t>Datum</w:t>
      </w:r>
      <w:r w:rsidRPr="002A51D6">
        <w:rPr>
          <w:rFonts w:cs="Times New Roman"/>
          <w:b/>
          <w:spacing w:val="-31"/>
          <w:sz w:val="22"/>
          <w:szCs w:val="22"/>
        </w:rPr>
        <w:t xml:space="preserve">  </w:t>
      </w:r>
      <w:r w:rsidRPr="002A51D6">
        <w:rPr>
          <w:rFonts w:cs="Times New Roman"/>
          <w:b/>
          <w:sz w:val="22"/>
          <w:szCs w:val="22"/>
        </w:rPr>
        <w:t>ogleda:</w:t>
      </w:r>
      <w:r w:rsidRPr="002A51D6">
        <w:rPr>
          <w:rFonts w:cs="Times New Roman"/>
          <w:b/>
          <w:spacing w:val="-32"/>
          <w:sz w:val="22"/>
          <w:szCs w:val="22"/>
        </w:rPr>
        <w:t xml:space="preserve"> </w:t>
      </w:r>
      <w:r w:rsidRPr="00CC515E">
        <w:rPr>
          <w:rFonts w:cs="Times New Roman"/>
          <w:b/>
          <w:sz w:val="22"/>
          <w:szCs w:val="22"/>
          <w:u w:val="single"/>
        </w:rPr>
        <w:t>06.07.2022</w:t>
      </w:r>
      <w:r w:rsidRPr="00CC515E">
        <w:rPr>
          <w:rFonts w:cs="Times New Roman"/>
          <w:b/>
          <w:spacing w:val="-30"/>
          <w:sz w:val="22"/>
          <w:szCs w:val="22"/>
          <w:u w:val="single"/>
        </w:rPr>
        <w:t xml:space="preserve"> </w:t>
      </w:r>
      <w:r w:rsidRPr="00CC515E">
        <w:rPr>
          <w:rFonts w:cs="Times New Roman"/>
          <w:b/>
          <w:sz w:val="22"/>
          <w:szCs w:val="22"/>
          <w:u w:val="single"/>
        </w:rPr>
        <w:t>ob</w:t>
      </w:r>
      <w:r w:rsidRPr="00CC515E">
        <w:rPr>
          <w:rFonts w:cs="Times New Roman"/>
          <w:b/>
          <w:spacing w:val="-31"/>
          <w:sz w:val="22"/>
          <w:szCs w:val="22"/>
          <w:u w:val="single"/>
        </w:rPr>
        <w:t xml:space="preserve">  </w:t>
      </w:r>
      <w:r w:rsidRPr="00CC515E">
        <w:rPr>
          <w:rFonts w:cs="Times New Roman"/>
          <w:b/>
          <w:sz w:val="22"/>
          <w:szCs w:val="22"/>
          <w:u w:val="single"/>
        </w:rPr>
        <w:t>10:00</w:t>
      </w:r>
      <w:r w:rsidRPr="00CC515E">
        <w:rPr>
          <w:rFonts w:cs="Times New Roman"/>
          <w:b/>
          <w:spacing w:val="-32"/>
          <w:sz w:val="22"/>
          <w:szCs w:val="22"/>
          <w:u w:val="single"/>
        </w:rPr>
        <w:t xml:space="preserve"> </w:t>
      </w:r>
      <w:r w:rsidRPr="00CC515E">
        <w:rPr>
          <w:rFonts w:cs="Times New Roman"/>
          <w:b/>
          <w:sz w:val="22"/>
          <w:szCs w:val="22"/>
          <w:u w:val="single"/>
        </w:rPr>
        <w:t>uri</w:t>
      </w:r>
      <w:r w:rsidRPr="00451D99">
        <w:rPr>
          <w:rFonts w:cs="Times New Roman"/>
          <w:sz w:val="22"/>
          <w:szCs w:val="22"/>
        </w:rPr>
        <w:t>.</w:t>
      </w:r>
      <w:r w:rsidRPr="00451D99">
        <w:rPr>
          <w:rFonts w:cs="Times New Roman"/>
          <w:spacing w:val="-30"/>
          <w:sz w:val="22"/>
          <w:szCs w:val="22"/>
        </w:rPr>
        <w:t xml:space="preserve"> </w:t>
      </w:r>
      <w:r w:rsidRPr="00451D99">
        <w:rPr>
          <w:rFonts w:cs="Times New Roman"/>
          <w:sz w:val="22"/>
          <w:szCs w:val="22"/>
        </w:rPr>
        <w:t>Zbor</w:t>
      </w:r>
      <w:r>
        <w:rPr>
          <w:rFonts w:cs="Times New Roman"/>
          <w:sz w:val="22"/>
          <w:szCs w:val="22"/>
        </w:rPr>
        <w:t xml:space="preserve"> </w:t>
      </w:r>
      <w:r w:rsidRPr="00451D99">
        <w:rPr>
          <w:rFonts w:cs="Times New Roman"/>
          <w:spacing w:val="-36"/>
          <w:sz w:val="22"/>
          <w:szCs w:val="22"/>
        </w:rPr>
        <w:t xml:space="preserve"> </w:t>
      </w:r>
      <w:r w:rsidRPr="00451D99">
        <w:rPr>
          <w:rFonts w:cs="Times New Roman"/>
          <w:sz w:val="22"/>
          <w:szCs w:val="22"/>
        </w:rPr>
        <w:t>pred</w:t>
      </w:r>
      <w:r w:rsidRPr="00451D99">
        <w:rPr>
          <w:rFonts w:cs="Times New Roman"/>
          <w:spacing w:val="-31"/>
          <w:sz w:val="22"/>
          <w:szCs w:val="22"/>
        </w:rPr>
        <w:t xml:space="preserve"> </w:t>
      </w:r>
      <w:r w:rsidRPr="00451D99">
        <w:rPr>
          <w:rFonts w:cs="Times New Roman"/>
          <w:sz w:val="22"/>
          <w:szCs w:val="22"/>
        </w:rPr>
        <w:t>glavnih</w:t>
      </w:r>
      <w:r w:rsidRPr="00451D99">
        <w:rPr>
          <w:rFonts w:cs="Times New Roman"/>
          <w:spacing w:val="-31"/>
          <w:sz w:val="22"/>
          <w:szCs w:val="22"/>
        </w:rPr>
        <w:t xml:space="preserve"> </w:t>
      </w:r>
      <w:r w:rsidRPr="00451D99">
        <w:rPr>
          <w:rFonts w:cs="Times New Roman"/>
          <w:sz w:val="22"/>
          <w:szCs w:val="22"/>
        </w:rPr>
        <w:t xml:space="preserve">vhodom </w:t>
      </w:r>
      <w:r w:rsidRPr="00451D99">
        <w:rPr>
          <w:rFonts w:cs="Times New Roman"/>
          <w:w w:val="95"/>
          <w:sz w:val="22"/>
          <w:szCs w:val="22"/>
        </w:rPr>
        <w:t>v</w:t>
      </w:r>
      <w:r w:rsidRPr="00451D99">
        <w:rPr>
          <w:rFonts w:cs="Times New Roman"/>
          <w:spacing w:val="-6"/>
          <w:w w:val="95"/>
          <w:sz w:val="22"/>
          <w:szCs w:val="22"/>
        </w:rPr>
        <w:t xml:space="preserve"> </w:t>
      </w:r>
      <w:r w:rsidRPr="00451D99">
        <w:rPr>
          <w:rFonts w:cs="Times New Roman"/>
          <w:w w:val="95"/>
          <w:sz w:val="22"/>
          <w:szCs w:val="22"/>
        </w:rPr>
        <w:t>Kliniko</w:t>
      </w:r>
      <w:r w:rsidRPr="00451D99">
        <w:rPr>
          <w:rFonts w:cs="Times New Roman"/>
          <w:spacing w:val="-6"/>
          <w:w w:val="95"/>
          <w:sz w:val="22"/>
          <w:szCs w:val="22"/>
        </w:rPr>
        <w:t xml:space="preserve"> </w:t>
      </w:r>
      <w:r w:rsidRPr="00451D99">
        <w:rPr>
          <w:rFonts w:cs="Times New Roman"/>
          <w:w w:val="95"/>
          <w:sz w:val="22"/>
          <w:szCs w:val="22"/>
        </w:rPr>
        <w:t>Golnik.</w:t>
      </w:r>
      <w:r w:rsidRPr="00451D99">
        <w:rPr>
          <w:rFonts w:cs="Times New Roman"/>
          <w:spacing w:val="-6"/>
          <w:w w:val="95"/>
          <w:sz w:val="22"/>
          <w:szCs w:val="22"/>
        </w:rPr>
        <w:t xml:space="preserve"> </w:t>
      </w:r>
      <w:r w:rsidRPr="00451D99">
        <w:rPr>
          <w:rFonts w:cs="Times New Roman"/>
          <w:w w:val="95"/>
          <w:sz w:val="22"/>
          <w:szCs w:val="22"/>
        </w:rPr>
        <w:t>Naročnik</w:t>
      </w:r>
      <w:r w:rsidRPr="00451D99">
        <w:rPr>
          <w:rFonts w:cs="Times New Roman"/>
          <w:spacing w:val="-6"/>
          <w:w w:val="95"/>
          <w:sz w:val="22"/>
          <w:szCs w:val="22"/>
        </w:rPr>
        <w:t xml:space="preserve"> </w:t>
      </w:r>
      <w:r w:rsidRPr="00451D99">
        <w:rPr>
          <w:rFonts w:cs="Times New Roman"/>
          <w:w w:val="95"/>
          <w:sz w:val="22"/>
          <w:szCs w:val="22"/>
        </w:rPr>
        <w:t>ne</w:t>
      </w:r>
      <w:r w:rsidRPr="00451D99">
        <w:rPr>
          <w:rFonts w:cs="Times New Roman"/>
          <w:spacing w:val="-6"/>
          <w:w w:val="95"/>
          <w:sz w:val="22"/>
          <w:szCs w:val="22"/>
        </w:rPr>
        <w:t xml:space="preserve"> </w:t>
      </w:r>
      <w:r w:rsidRPr="00451D99">
        <w:rPr>
          <w:rFonts w:cs="Times New Roman"/>
          <w:w w:val="95"/>
          <w:sz w:val="22"/>
          <w:szCs w:val="22"/>
        </w:rPr>
        <w:t>bo</w:t>
      </w:r>
      <w:r w:rsidRPr="00451D99">
        <w:rPr>
          <w:rFonts w:cs="Times New Roman"/>
          <w:spacing w:val="-6"/>
          <w:w w:val="95"/>
          <w:sz w:val="22"/>
          <w:szCs w:val="22"/>
        </w:rPr>
        <w:t xml:space="preserve"> </w:t>
      </w:r>
      <w:r w:rsidRPr="00451D99">
        <w:rPr>
          <w:rFonts w:cs="Times New Roman"/>
          <w:w w:val="95"/>
          <w:sz w:val="22"/>
          <w:szCs w:val="22"/>
        </w:rPr>
        <w:t>izvajal</w:t>
      </w:r>
      <w:r w:rsidRPr="00451D99">
        <w:rPr>
          <w:rFonts w:cs="Times New Roman"/>
          <w:spacing w:val="-6"/>
          <w:w w:val="95"/>
          <w:sz w:val="22"/>
          <w:szCs w:val="22"/>
        </w:rPr>
        <w:t xml:space="preserve"> </w:t>
      </w:r>
      <w:r w:rsidRPr="00451D99">
        <w:rPr>
          <w:rFonts w:cs="Times New Roman"/>
          <w:w w:val="95"/>
          <w:sz w:val="22"/>
          <w:szCs w:val="22"/>
        </w:rPr>
        <w:t>dodatnih</w:t>
      </w:r>
      <w:r w:rsidRPr="00451D99">
        <w:rPr>
          <w:rFonts w:cs="Times New Roman"/>
          <w:spacing w:val="-13"/>
          <w:w w:val="95"/>
          <w:sz w:val="22"/>
          <w:szCs w:val="22"/>
        </w:rPr>
        <w:t xml:space="preserve"> </w:t>
      </w:r>
      <w:r w:rsidRPr="00451D99">
        <w:rPr>
          <w:rFonts w:cs="Times New Roman"/>
          <w:w w:val="95"/>
          <w:sz w:val="22"/>
          <w:szCs w:val="22"/>
        </w:rPr>
        <w:t>ogledov.</w:t>
      </w:r>
    </w:p>
    <w:p w:rsidR="00164422" w:rsidRPr="00451D99" w:rsidRDefault="00164422" w:rsidP="00164422">
      <w:pPr>
        <w:pStyle w:val="Odstavekseznama"/>
        <w:numPr>
          <w:ilvl w:val="1"/>
          <w:numId w:val="6"/>
        </w:numPr>
        <w:tabs>
          <w:tab w:val="left" w:pos="844"/>
        </w:tabs>
        <w:kinsoku w:val="0"/>
        <w:overflowPunct w:val="0"/>
        <w:spacing w:before="89" w:line="295" w:lineRule="auto"/>
        <w:ind w:left="742" w:right="182" w:hanging="326"/>
        <w:jc w:val="both"/>
        <w:rPr>
          <w:rFonts w:cs="Times New Roman"/>
          <w:sz w:val="22"/>
          <w:szCs w:val="22"/>
        </w:rPr>
      </w:pPr>
      <w:r w:rsidRPr="00451D99">
        <w:rPr>
          <w:rFonts w:cs="Times New Roman"/>
          <w:sz w:val="22"/>
          <w:szCs w:val="22"/>
        </w:rPr>
        <w:t>Vsi</w:t>
      </w:r>
      <w:r w:rsidRPr="00451D99">
        <w:rPr>
          <w:rFonts w:cs="Times New Roman"/>
          <w:spacing w:val="-12"/>
          <w:sz w:val="22"/>
          <w:szCs w:val="22"/>
        </w:rPr>
        <w:t xml:space="preserve"> </w:t>
      </w:r>
      <w:r w:rsidRPr="00451D99">
        <w:rPr>
          <w:rFonts w:cs="Times New Roman"/>
          <w:sz w:val="22"/>
          <w:szCs w:val="22"/>
        </w:rPr>
        <w:t>razpisani</w:t>
      </w:r>
      <w:r w:rsidRPr="00451D99">
        <w:rPr>
          <w:rFonts w:cs="Times New Roman"/>
          <w:spacing w:val="-10"/>
          <w:sz w:val="22"/>
          <w:szCs w:val="22"/>
        </w:rPr>
        <w:t xml:space="preserve"> </w:t>
      </w:r>
      <w:r w:rsidRPr="00451D99">
        <w:rPr>
          <w:rFonts w:cs="Times New Roman"/>
          <w:sz w:val="22"/>
          <w:szCs w:val="22"/>
        </w:rPr>
        <w:t>tekstilni</w:t>
      </w:r>
      <w:r w:rsidRPr="00451D99">
        <w:rPr>
          <w:rFonts w:cs="Times New Roman"/>
          <w:spacing w:val="-10"/>
          <w:sz w:val="22"/>
          <w:szCs w:val="22"/>
        </w:rPr>
        <w:t xml:space="preserve"> </w:t>
      </w:r>
      <w:r w:rsidRPr="00451D99">
        <w:rPr>
          <w:rFonts w:cs="Times New Roman"/>
          <w:sz w:val="22"/>
          <w:szCs w:val="22"/>
        </w:rPr>
        <w:t>artikli,</w:t>
      </w:r>
      <w:r w:rsidRPr="00451D99">
        <w:rPr>
          <w:rFonts w:cs="Times New Roman"/>
          <w:spacing w:val="-10"/>
          <w:sz w:val="22"/>
          <w:szCs w:val="22"/>
        </w:rPr>
        <w:t xml:space="preserve"> </w:t>
      </w:r>
      <w:r w:rsidRPr="00451D99">
        <w:rPr>
          <w:rFonts w:cs="Times New Roman"/>
          <w:sz w:val="22"/>
          <w:szCs w:val="22"/>
        </w:rPr>
        <w:t>vključno</w:t>
      </w:r>
      <w:r w:rsidRPr="00451D99">
        <w:rPr>
          <w:rFonts w:cs="Times New Roman"/>
          <w:spacing w:val="-12"/>
          <w:sz w:val="22"/>
          <w:szCs w:val="22"/>
        </w:rPr>
        <w:t xml:space="preserve"> </w:t>
      </w:r>
      <w:r w:rsidRPr="00451D99">
        <w:rPr>
          <w:rFonts w:cs="Times New Roman"/>
          <w:sz w:val="22"/>
          <w:szCs w:val="22"/>
        </w:rPr>
        <w:t>z</w:t>
      </w:r>
      <w:r w:rsidRPr="00451D99">
        <w:rPr>
          <w:rFonts w:cs="Times New Roman"/>
          <w:spacing w:val="-14"/>
          <w:sz w:val="22"/>
          <w:szCs w:val="22"/>
        </w:rPr>
        <w:t xml:space="preserve"> </w:t>
      </w:r>
      <w:r w:rsidRPr="00451D99">
        <w:rPr>
          <w:rFonts w:cs="Times New Roman"/>
          <w:sz w:val="22"/>
          <w:szCs w:val="22"/>
        </w:rPr>
        <w:t>vsemi</w:t>
      </w:r>
      <w:r w:rsidRPr="00451D99">
        <w:rPr>
          <w:rFonts w:cs="Times New Roman"/>
          <w:spacing w:val="-7"/>
          <w:sz w:val="22"/>
          <w:szCs w:val="22"/>
        </w:rPr>
        <w:t xml:space="preserve"> </w:t>
      </w:r>
      <w:r w:rsidRPr="00451D99">
        <w:rPr>
          <w:rFonts w:cs="Times New Roman"/>
          <w:sz w:val="22"/>
          <w:szCs w:val="22"/>
        </w:rPr>
        <w:t>dodatki</w:t>
      </w:r>
      <w:r w:rsidRPr="00451D99">
        <w:rPr>
          <w:rFonts w:cs="Times New Roman"/>
          <w:spacing w:val="-10"/>
          <w:sz w:val="22"/>
          <w:szCs w:val="22"/>
        </w:rPr>
        <w:t xml:space="preserve"> </w:t>
      </w:r>
      <w:r w:rsidRPr="00451D99">
        <w:rPr>
          <w:rFonts w:cs="Times New Roman"/>
          <w:sz w:val="22"/>
          <w:szCs w:val="22"/>
        </w:rPr>
        <w:t>(logotip,</w:t>
      </w:r>
      <w:r w:rsidRPr="00451D99">
        <w:rPr>
          <w:rFonts w:cs="Times New Roman"/>
          <w:spacing w:val="-14"/>
          <w:sz w:val="22"/>
          <w:szCs w:val="22"/>
        </w:rPr>
        <w:t xml:space="preserve"> </w:t>
      </w:r>
      <w:r w:rsidRPr="00451D99">
        <w:rPr>
          <w:rFonts w:cs="Times New Roman"/>
          <w:sz w:val="22"/>
          <w:szCs w:val="22"/>
        </w:rPr>
        <w:t>etikete,</w:t>
      </w:r>
      <w:r w:rsidRPr="00451D99">
        <w:rPr>
          <w:rFonts w:cs="Times New Roman"/>
          <w:spacing w:val="-12"/>
          <w:sz w:val="22"/>
          <w:szCs w:val="22"/>
        </w:rPr>
        <w:t xml:space="preserve"> </w:t>
      </w:r>
      <w:r w:rsidRPr="00451D99">
        <w:rPr>
          <w:rFonts w:cs="Times New Roman"/>
          <w:sz w:val="22"/>
          <w:szCs w:val="22"/>
        </w:rPr>
        <w:t>gumbi,</w:t>
      </w:r>
      <w:r w:rsidRPr="00451D99">
        <w:rPr>
          <w:rFonts w:cs="Times New Roman"/>
          <w:spacing w:val="-12"/>
          <w:sz w:val="22"/>
          <w:szCs w:val="22"/>
        </w:rPr>
        <w:t xml:space="preserve"> </w:t>
      </w:r>
      <w:r w:rsidRPr="00451D99">
        <w:rPr>
          <w:rFonts w:cs="Times New Roman"/>
          <w:sz w:val="22"/>
          <w:szCs w:val="22"/>
        </w:rPr>
        <w:t>ježki,…),</w:t>
      </w:r>
      <w:r w:rsidRPr="00451D99">
        <w:rPr>
          <w:rFonts w:cs="Times New Roman"/>
          <w:spacing w:val="-14"/>
          <w:sz w:val="22"/>
          <w:szCs w:val="22"/>
        </w:rPr>
        <w:t xml:space="preserve"> </w:t>
      </w:r>
      <w:r w:rsidRPr="00451D99">
        <w:rPr>
          <w:rFonts w:cs="Times New Roman"/>
          <w:sz w:val="22"/>
          <w:szCs w:val="22"/>
        </w:rPr>
        <w:t>morajo</w:t>
      </w:r>
      <w:r w:rsidRPr="00451D99">
        <w:rPr>
          <w:rFonts w:cs="Times New Roman"/>
          <w:spacing w:val="-11"/>
          <w:sz w:val="22"/>
          <w:szCs w:val="22"/>
        </w:rPr>
        <w:t xml:space="preserve"> </w:t>
      </w:r>
      <w:r w:rsidRPr="00451D99">
        <w:rPr>
          <w:rFonts w:cs="Times New Roman"/>
          <w:sz w:val="22"/>
          <w:szCs w:val="22"/>
        </w:rPr>
        <w:t>ustrezati</w:t>
      </w:r>
      <w:r w:rsidRPr="00451D99">
        <w:rPr>
          <w:rFonts w:cs="Times New Roman"/>
          <w:spacing w:val="-10"/>
          <w:sz w:val="22"/>
          <w:szCs w:val="22"/>
        </w:rPr>
        <w:t xml:space="preserve"> </w:t>
      </w:r>
      <w:r w:rsidRPr="00451D99">
        <w:rPr>
          <w:rFonts w:cs="Times New Roman"/>
          <w:sz w:val="22"/>
          <w:szCs w:val="22"/>
        </w:rPr>
        <w:t>zahtevam bolnišnične nege tekstilij – industrijsko pranje in sušenje. Ponujeni izdelki morajo biti barvno obstojni skladno s SIST ISO 105-C06. Naročnik zahteva barvno obstojnost izdelkov pri pranju, sušenju in</w:t>
      </w:r>
      <w:r w:rsidRPr="00451D99">
        <w:rPr>
          <w:rFonts w:cs="Times New Roman"/>
          <w:spacing w:val="-19"/>
          <w:sz w:val="22"/>
          <w:szCs w:val="22"/>
        </w:rPr>
        <w:t xml:space="preserve"> </w:t>
      </w:r>
      <w:r w:rsidRPr="00451D99">
        <w:rPr>
          <w:rFonts w:cs="Times New Roman"/>
          <w:sz w:val="22"/>
          <w:szCs w:val="22"/>
        </w:rPr>
        <w:t>likanju.</w:t>
      </w:r>
    </w:p>
    <w:p w:rsidR="00164422" w:rsidRPr="00451D99" w:rsidRDefault="00164422" w:rsidP="00164422">
      <w:pPr>
        <w:pStyle w:val="Odstavekseznama"/>
        <w:numPr>
          <w:ilvl w:val="1"/>
          <w:numId w:val="6"/>
        </w:numPr>
        <w:tabs>
          <w:tab w:val="left" w:pos="743"/>
        </w:tabs>
        <w:kinsoku w:val="0"/>
        <w:overflowPunct w:val="0"/>
        <w:spacing w:line="233" w:lineRule="exact"/>
        <w:ind w:left="742" w:hanging="425"/>
        <w:jc w:val="both"/>
        <w:rPr>
          <w:rFonts w:cs="Times New Roman"/>
          <w:sz w:val="22"/>
          <w:szCs w:val="22"/>
        </w:rPr>
      </w:pPr>
      <w:r w:rsidRPr="00451D99">
        <w:rPr>
          <w:rFonts w:cs="Times New Roman"/>
          <w:sz w:val="22"/>
          <w:szCs w:val="22"/>
        </w:rPr>
        <w:t>Barvni  izdelki  ne  smejo  spremeniti  po  pranju  barvne  nianse  (vsa  pralna  sredstva</w:t>
      </w:r>
      <w:r w:rsidRPr="00451D99">
        <w:rPr>
          <w:rFonts w:cs="Times New Roman"/>
          <w:spacing w:val="-19"/>
          <w:sz w:val="22"/>
          <w:szCs w:val="22"/>
        </w:rPr>
        <w:t xml:space="preserve"> </w:t>
      </w:r>
      <w:r w:rsidRPr="00451D99">
        <w:rPr>
          <w:rFonts w:cs="Times New Roman"/>
          <w:sz w:val="22"/>
          <w:szCs w:val="22"/>
        </w:rPr>
        <w:t>vsebujejo  optična  belilna</w:t>
      </w:r>
    </w:p>
    <w:p w:rsidR="00164422" w:rsidRPr="00451D99" w:rsidRDefault="00164422" w:rsidP="00164422">
      <w:pPr>
        <w:pStyle w:val="Telobesedila"/>
        <w:kinsoku w:val="0"/>
        <w:overflowPunct w:val="0"/>
        <w:spacing w:before="38"/>
        <w:ind w:left="742"/>
        <w:jc w:val="both"/>
        <w:rPr>
          <w:rFonts w:cs="Times New Roman"/>
        </w:rPr>
      </w:pPr>
      <w:r w:rsidRPr="00451D99">
        <w:rPr>
          <w:rFonts w:cs="Times New Roman"/>
        </w:rPr>
        <w:t>sredstva).</w:t>
      </w:r>
    </w:p>
    <w:p w:rsidR="00164422" w:rsidRPr="00451D99" w:rsidRDefault="00164422" w:rsidP="00164422">
      <w:pPr>
        <w:pStyle w:val="Odstavekseznama"/>
        <w:numPr>
          <w:ilvl w:val="1"/>
          <w:numId w:val="6"/>
        </w:numPr>
        <w:tabs>
          <w:tab w:val="left" w:pos="743"/>
        </w:tabs>
        <w:kinsoku w:val="0"/>
        <w:overflowPunct w:val="0"/>
        <w:spacing w:before="38"/>
        <w:ind w:left="742" w:hanging="425"/>
        <w:jc w:val="both"/>
        <w:rPr>
          <w:rFonts w:cs="Times New Roman"/>
          <w:sz w:val="22"/>
          <w:szCs w:val="22"/>
        </w:rPr>
      </w:pPr>
      <w:r w:rsidRPr="00451D99">
        <w:rPr>
          <w:rFonts w:cs="Times New Roman"/>
          <w:sz w:val="22"/>
          <w:szCs w:val="22"/>
        </w:rPr>
        <w:t>Vse navedene dimenzije veljajo za oprane, zlikane in posušene izdelke (po petkratnem postopku</w:t>
      </w:r>
      <w:r w:rsidRPr="00451D99">
        <w:rPr>
          <w:rFonts w:cs="Times New Roman"/>
          <w:spacing w:val="-28"/>
          <w:sz w:val="22"/>
          <w:szCs w:val="22"/>
        </w:rPr>
        <w:t xml:space="preserve"> </w:t>
      </w:r>
      <w:r w:rsidRPr="00451D99">
        <w:rPr>
          <w:rFonts w:cs="Times New Roman"/>
          <w:sz w:val="22"/>
          <w:szCs w:val="22"/>
        </w:rPr>
        <w:t>celotne nege).</w:t>
      </w:r>
    </w:p>
    <w:p w:rsidR="00164422" w:rsidRPr="00451D99" w:rsidRDefault="00164422" w:rsidP="00164422">
      <w:pPr>
        <w:pStyle w:val="Odstavekseznama"/>
        <w:numPr>
          <w:ilvl w:val="1"/>
          <w:numId w:val="6"/>
        </w:numPr>
        <w:tabs>
          <w:tab w:val="left" w:pos="743"/>
        </w:tabs>
        <w:kinsoku w:val="0"/>
        <w:overflowPunct w:val="0"/>
        <w:spacing w:before="38"/>
        <w:ind w:left="742" w:hanging="425"/>
        <w:jc w:val="both"/>
        <w:rPr>
          <w:rFonts w:cs="Times New Roman"/>
          <w:sz w:val="22"/>
          <w:szCs w:val="22"/>
        </w:rPr>
      </w:pPr>
      <w:r w:rsidRPr="00451D99">
        <w:rPr>
          <w:rFonts w:cs="Times New Roman"/>
          <w:sz w:val="22"/>
          <w:szCs w:val="22"/>
        </w:rPr>
        <w:t>Vsi razpisani tekstilni artikli morajo biti</w:t>
      </w:r>
      <w:r w:rsidRPr="00451D99">
        <w:rPr>
          <w:rFonts w:cs="Times New Roman"/>
          <w:spacing w:val="-13"/>
          <w:sz w:val="22"/>
          <w:szCs w:val="22"/>
        </w:rPr>
        <w:t xml:space="preserve"> </w:t>
      </w:r>
      <w:r w:rsidRPr="00451D99">
        <w:rPr>
          <w:rFonts w:cs="Times New Roman"/>
          <w:sz w:val="22"/>
          <w:szCs w:val="22"/>
        </w:rPr>
        <w:t>oblikovno stabilni.</w:t>
      </w:r>
    </w:p>
    <w:p w:rsidR="00164422" w:rsidRPr="00451D99" w:rsidRDefault="00164422" w:rsidP="00164422">
      <w:pPr>
        <w:pStyle w:val="Odstavekseznama"/>
        <w:numPr>
          <w:ilvl w:val="1"/>
          <w:numId w:val="6"/>
        </w:numPr>
        <w:tabs>
          <w:tab w:val="left" w:pos="743"/>
        </w:tabs>
        <w:kinsoku w:val="0"/>
        <w:overflowPunct w:val="0"/>
        <w:spacing w:before="38" w:line="276" w:lineRule="auto"/>
        <w:ind w:left="742" w:right="123" w:hanging="425"/>
        <w:jc w:val="both"/>
        <w:rPr>
          <w:rFonts w:cs="Times New Roman"/>
          <w:sz w:val="22"/>
          <w:szCs w:val="22"/>
        </w:rPr>
      </w:pPr>
      <w:r w:rsidRPr="00451D99">
        <w:rPr>
          <w:rFonts w:cs="Times New Roman"/>
          <w:sz w:val="22"/>
          <w:szCs w:val="22"/>
        </w:rPr>
        <w:t>Delovno zaščitna oblačila morajo biti v skladu s Pravilnikom o osebni varovalni opremi in v skladu z odredbo o osebni varovalni opremi. Označena mora biti z</w:t>
      </w:r>
      <w:r w:rsidRPr="00451D99">
        <w:rPr>
          <w:rFonts w:cs="Times New Roman"/>
          <w:spacing w:val="2"/>
          <w:sz w:val="22"/>
          <w:szCs w:val="22"/>
        </w:rPr>
        <w:t xml:space="preserve"> </w:t>
      </w:r>
      <w:r w:rsidRPr="00451D99">
        <w:rPr>
          <w:rFonts w:cs="Times New Roman"/>
          <w:sz w:val="22"/>
          <w:szCs w:val="22"/>
        </w:rPr>
        <w:t>oznako CE.</w:t>
      </w:r>
    </w:p>
    <w:p w:rsidR="00164422" w:rsidRPr="00451D99" w:rsidRDefault="00164422" w:rsidP="00164422">
      <w:pPr>
        <w:pStyle w:val="Odstavekseznama"/>
        <w:numPr>
          <w:ilvl w:val="1"/>
          <w:numId w:val="6"/>
        </w:numPr>
        <w:tabs>
          <w:tab w:val="left" w:pos="743"/>
        </w:tabs>
        <w:kinsoku w:val="0"/>
        <w:overflowPunct w:val="0"/>
        <w:spacing w:line="276" w:lineRule="auto"/>
        <w:ind w:left="742" w:right="114" w:hanging="425"/>
        <w:jc w:val="both"/>
        <w:rPr>
          <w:rFonts w:cs="Times New Roman"/>
          <w:sz w:val="22"/>
          <w:szCs w:val="22"/>
        </w:rPr>
      </w:pPr>
      <w:r w:rsidRPr="00451D99">
        <w:rPr>
          <w:rFonts w:cs="Times New Roman"/>
          <w:sz w:val="22"/>
          <w:szCs w:val="22"/>
        </w:rPr>
        <w:t>Tekstilni izdelki morajo imeti prijazen estetski videz ter otip glede na uporabnost in nego in zagotavljati ustrezno življenjsko</w:t>
      </w:r>
      <w:r w:rsidRPr="00451D99">
        <w:rPr>
          <w:rFonts w:cs="Times New Roman"/>
          <w:spacing w:val="-6"/>
          <w:sz w:val="22"/>
          <w:szCs w:val="22"/>
        </w:rPr>
        <w:t xml:space="preserve"> </w:t>
      </w:r>
      <w:r w:rsidRPr="00451D99">
        <w:rPr>
          <w:rFonts w:cs="Times New Roman"/>
          <w:sz w:val="22"/>
          <w:szCs w:val="22"/>
        </w:rPr>
        <w:t>dobo.</w:t>
      </w:r>
    </w:p>
    <w:p w:rsidR="00164422" w:rsidRPr="00451D99" w:rsidRDefault="00164422" w:rsidP="00164422">
      <w:pPr>
        <w:pStyle w:val="Odstavekseznama"/>
        <w:numPr>
          <w:ilvl w:val="1"/>
          <w:numId w:val="6"/>
        </w:numPr>
        <w:tabs>
          <w:tab w:val="left" w:pos="743"/>
        </w:tabs>
        <w:kinsoku w:val="0"/>
        <w:overflowPunct w:val="0"/>
        <w:spacing w:line="276" w:lineRule="auto"/>
        <w:ind w:left="742" w:right="126" w:hanging="425"/>
        <w:jc w:val="both"/>
        <w:rPr>
          <w:rFonts w:cs="Times New Roman"/>
          <w:sz w:val="22"/>
          <w:szCs w:val="22"/>
        </w:rPr>
      </w:pPr>
      <w:r w:rsidRPr="00451D99">
        <w:rPr>
          <w:rFonts w:cs="Times New Roman"/>
          <w:sz w:val="22"/>
          <w:szCs w:val="22"/>
        </w:rPr>
        <w:t>Logotip Klinike Golnik z ustreznim znakom profila zdravstvenega delavca pridobi izvajalec pri naročniku in ga vgradi v katalog delovna zaščitna</w:t>
      </w:r>
      <w:r w:rsidRPr="00451D99">
        <w:rPr>
          <w:rFonts w:cs="Times New Roman"/>
          <w:spacing w:val="-33"/>
          <w:sz w:val="22"/>
          <w:szCs w:val="22"/>
        </w:rPr>
        <w:t xml:space="preserve"> </w:t>
      </w:r>
      <w:r w:rsidRPr="00451D99">
        <w:rPr>
          <w:rFonts w:cs="Times New Roman"/>
          <w:sz w:val="22"/>
          <w:szCs w:val="22"/>
        </w:rPr>
        <w:t>sredstva.</w:t>
      </w:r>
    </w:p>
    <w:p w:rsidR="00164422" w:rsidRPr="00451D99" w:rsidRDefault="00164422" w:rsidP="00164422">
      <w:pPr>
        <w:pStyle w:val="Odstavekseznama"/>
        <w:numPr>
          <w:ilvl w:val="1"/>
          <w:numId w:val="6"/>
        </w:numPr>
        <w:tabs>
          <w:tab w:val="left" w:pos="743"/>
        </w:tabs>
        <w:kinsoku w:val="0"/>
        <w:overflowPunct w:val="0"/>
        <w:spacing w:line="276" w:lineRule="auto"/>
        <w:ind w:left="742" w:right="110" w:hanging="425"/>
        <w:jc w:val="both"/>
        <w:rPr>
          <w:rFonts w:cs="Times New Roman"/>
          <w:sz w:val="22"/>
          <w:szCs w:val="22"/>
        </w:rPr>
      </w:pPr>
      <w:r w:rsidRPr="00451D99">
        <w:rPr>
          <w:rFonts w:cs="Times New Roman"/>
          <w:sz w:val="22"/>
          <w:szCs w:val="22"/>
        </w:rPr>
        <w:t>Znaki</w:t>
      </w:r>
      <w:r w:rsidRPr="00451D99">
        <w:rPr>
          <w:rFonts w:cs="Times New Roman"/>
          <w:spacing w:val="-5"/>
          <w:sz w:val="22"/>
          <w:szCs w:val="22"/>
        </w:rPr>
        <w:t xml:space="preserve"> </w:t>
      </w:r>
      <w:r w:rsidRPr="00451D99">
        <w:rPr>
          <w:rFonts w:cs="Times New Roman"/>
          <w:sz w:val="22"/>
          <w:szCs w:val="22"/>
        </w:rPr>
        <w:t>nege</w:t>
      </w:r>
      <w:r w:rsidRPr="00451D99">
        <w:rPr>
          <w:rFonts w:cs="Times New Roman"/>
          <w:spacing w:val="-4"/>
          <w:sz w:val="22"/>
          <w:szCs w:val="22"/>
        </w:rPr>
        <w:t xml:space="preserve"> </w:t>
      </w:r>
      <w:r w:rsidRPr="00451D99">
        <w:rPr>
          <w:rFonts w:cs="Times New Roman"/>
          <w:sz w:val="22"/>
          <w:szCs w:val="22"/>
        </w:rPr>
        <w:t>tekstilij</w:t>
      </w:r>
      <w:r w:rsidRPr="00451D99">
        <w:rPr>
          <w:rFonts w:cs="Times New Roman"/>
          <w:spacing w:val="-5"/>
          <w:sz w:val="22"/>
          <w:szCs w:val="22"/>
        </w:rPr>
        <w:t xml:space="preserve"> </w:t>
      </w:r>
      <w:r w:rsidRPr="00451D99">
        <w:rPr>
          <w:rFonts w:cs="Times New Roman"/>
          <w:sz w:val="22"/>
          <w:szCs w:val="22"/>
        </w:rPr>
        <w:t>(po</w:t>
      </w:r>
      <w:r w:rsidRPr="00451D99">
        <w:rPr>
          <w:rFonts w:cs="Times New Roman"/>
          <w:spacing w:val="-3"/>
          <w:sz w:val="22"/>
          <w:szCs w:val="22"/>
        </w:rPr>
        <w:t xml:space="preserve"> </w:t>
      </w:r>
      <w:r w:rsidRPr="00451D99">
        <w:rPr>
          <w:rFonts w:cs="Times New Roman"/>
          <w:sz w:val="22"/>
          <w:szCs w:val="22"/>
        </w:rPr>
        <w:t>SIST</w:t>
      </w:r>
      <w:r w:rsidRPr="00451D99">
        <w:rPr>
          <w:rFonts w:cs="Times New Roman"/>
          <w:spacing w:val="-7"/>
          <w:sz w:val="22"/>
          <w:szCs w:val="22"/>
        </w:rPr>
        <w:t xml:space="preserve"> </w:t>
      </w:r>
      <w:r w:rsidRPr="00451D99">
        <w:rPr>
          <w:rFonts w:cs="Times New Roman"/>
          <w:sz w:val="22"/>
          <w:szCs w:val="22"/>
        </w:rPr>
        <w:t>EN</w:t>
      </w:r>
      <w:r w:rsidRPr="00451D99">
        <w:rPr>
          <w:rFonts w:cs="Times New Roman"/>
          <w:spacing w:val="-8"/>
          <w:sz w:val="22"/>
          <w:szCs w:val="22"/>
        </w:rPr>
        <w:t xml:space="preserve"> </w:t>
      </w:r>
      <w:r w:rsidRPr="00451D99">
        <w:rPr>
          <w:rFonts w:cs="Times New Roman"/>
          <w:sz w:val="22"/>
          <w:szCs w:val="22"/>
        </w:rPr>
        <w:t>ISO</w:t>
      </w:r>
      <w:r w:rsidRPr="00451D99">
        <w:rPr>
          <w:rFonts w:cs="Times New Roman"/>
          <w:spacing w:val="-3"/>
          <w:sz w:val="22"/>
          <w:szCs w:val="22"/>
        </w:rPr>
        <w:t xml:space="preserve"> </w:t>
      </w:r>
      <w:r w:rsidRPr="00451D99">
        <w:rPr>
          <w:rFonts w:cs="Times New Roman"/>
          <w:sz w:val="22"/>
          <w:szCs w:val="22"/>
        </w:rPr>
        <w:t>3758)</w:t>
      </w:r>
      <w:r w:rsidRPr="00451D99">
        <w:rPr>
          <w:rFonts w:cs="Times New Roman"/>
          <w:spacing w:val="-6"/>
          <w:sz w:val="22"/>
          <w:szCs w:val="22"/>
        </w:rPr>
        <w:t xml:space="preserve"> </w:t>
      </w:r>
      <w:r w:rsidRPr="00451D99">
        <w:rPr>
          <w:rFonts w:cs="Times New Roman"/>
          <w:sz w:val="22"/>
          <w:szCs w:val="22"/>
        </w:rPr>
        <w:t>morajo</w:t>
      </w:r>
      <w:r w:rsidRPr="00451D99">
        <w:rPr>
          <w:rFonts w:cs="Times New Roman"/>
          <w:spacing w:val="-4"/>
          <w:sz w:val="22"/>
          <w:szCs w:val="22"/>
        </w:rPr>
        <w:t xml:space="preserve"> </w:t>
      </w:r>
      <w:r w:rsidRPr="00451D99">
        <w:rPr>
          <w:rFonts w:cs="Times New Roman"/>
          <w:sz w:val="22"/>
          <w:szCs w:val="22"/>
        </w:rPr>
        <w:t>biti</w:t>
      </w:r>
      <w:r w:rsidRPr="00451D99">
        <w:rPr>
          <w:rFonts w:cs="Times New Roman"/>
          <w:spacing w:val="-5"/>
          <w:sz w:val="22"/>
          <w:szCs w:val="22"/>
        </w:rPr>
        <w:t xml:space="preserve"> </w:t>
      </w:r>
      <w:r w:rsidRPr="00451D99">
        <w:rPr>
          <w:rFonts w:cs="Times New Roman"/>
          <w:sz w:val="22"/>
          <w:szCs w:val="22"/>
        </w:rPr>
        <w:t>všiti</w:t>
      </w:r>
      <w:r w:rsidRPr="00451D99">
        <w:rPr>
          <w:rFonts w:cs="Times New Roman"/>
          <w:spacing w:val="-5"/>
          <w:sz w:val="22"/>
          <w:szCs w:val="22"/>
        </w:rPr>
        <w:t xml:space="preserve"> </w:t>
      </w:r>
      <w:r w:rsidRPr="00451D99">
        <w:rPr>
          <w:rFonts w:cs="Times New Roman"/>
          <w:sz w:val="22"/>
          <w:szCs w:val="22"/>
        </w:rPr>
        <w:t>na</w:t>
      </w:r>
      <w:r w:rsidRPr="00451D99">
        <w:rPr>
          <w:rFonts w:cs="Times New Roman"/>
          <w:spacing w:val="-5"/>
          <w:sz w:val="22"/>
          <w:szCs w:val="22"/>
        </w:rPr>
        <w:t xml:space="preserve"> </w:t>
      </w:r>
      <w:r w:rsidRPr="00451D99">
        <w:rPr>
          <w:rFonts w:cs="Times New Roman"/>
          <w:sz w:val="22"/>
          <w:szCs w:val="22"/>
        </w:rPr>
        <w:t>tekstilni</w:t>
      </w:r>
      <w:r w:rsidRPr="00451D99">
        <w:rPr>
          <w:rFonts w:cs="Times New Roman"/>
          <w:spacing w:val="-5"/>
          <w:sz w:val="22"/>
          <w:szCs w:val="22"/>
        </w:rPr>
        <w:t xml:space="preserve"> </w:t>
      </w:r>
      <w:r w:rsidRPr="00451D99">
        <w:rPr>
          <w:rFonts w:cs="Times New Roman"/>
          <w:sz w:val="22"/>
          <w:szCs w:val="22"/>
        </w:rPr>
        <w:t>izdelek</w:t>
      </w:r>
      <w:r w:rsidRPr="00451D99">
        <w:rPr>
          <w:rFonts w:cs="Times New Roman"/>
          <w:spacing w:val="-3"/>
          <w:sz w:val="22"/>
          <w:szCs w:val="22"/>
        </w:rPr>
        <w:t xml:space="preserve"> </w:t>
      </w:r>
      <w:r w:rsidRPr="00451D99">
        <w:rPr>
          <w:rFonts w:cs="Times New Roman"/>
          <w:sz w:val="22"/>
          <w:szCs w:val="22"/>
        </w:rPr>
        <w:t>poleg</w:t>
      </w:r>
      <w:r w:rsidRPr="00451D99">
        <w:rPr>
          <w:rFonts w:cs="Times New Roman"/>
          <w:spacing w:val="-4"/>
          <w:sz w:val="22"/>
          <w:szCs w:val="22"/>
        </w:rPr>
        <w:t xml:space="preserve"> </w:t>
      </w:r>
      <w:r w:rsidRPr="00451D99">
        <w:rPr>
          <w:rFonts w:cs="Times New Roman"/>
          <w:sz w:val="22"/>
          <w:szCs w:val="22"/>
        </w:rPr>
        <w:t>zakonsko</w:t>
      </w:r>
      <w:r w:rsidRPr="00451D99">
        <w:rPr>
          <w:rFonts w:cs="Times New Roman"/>
          <w:spacing w:val="-7"/>
          <w:sz w:val="22"/>
          <w:szCs w:val="22"/>
        </w:rPr>
        <w:t xml:space="preserve"> </w:t>
      </w:r>
      <w:r w:rsidRPr="00451D99">
        <w:rPr>
          <w:rFonts w:cs="Times New Roman"/>
          <w:sz w:val="22"/>
          <w:szCs w:val="22"/>
        </w:rPr>
        <w:t>obvezne</w:t>
      </w:r>
      <w:r w:rsidRPr="00451D99">
        <w:rPr>
          <w:rFonts w:cs="Times New Roman"/>
          <w:spacing w:val="-7"/>
          <w:sz w:val="22"/>
          <w:szCs w:val="22"/>
        </w:rPr>
        <w:t xml:space="preserve"> </w:t>
      </w:r>
      <w:r w:rsidRPr="00451D99">
        <w:rPr>
          <w:rFonts w:cs="Times New Roman"/>
          <w:sz w:val="22"/>
          <w:szCs w:val="22"/>
        </w:rPr>
        <w:t xml:space="preserve">surovinske </w:t>
      </w:r>
      <w:r w:rsidRPr="00451D99">
        <w:rPr>
          <w:rFonts w:cs="Times New Roman"/>
          <w:sz w:val="22"/>
          <w:szCs w:val="22"/>
        </w:rPr>
        <w:lastRenderedPageBreak/>
        <w:t>sestave,</w:t>
      </w:r>
      <w:r w:rsidRPr="00451D99">
        <w:rPr>
          <w:rFonts w:cs="Times New Roman"/>
          <w:spacing w:val="-1"/>
          <w:sz w:val="22"/>
          <w:szCs w:val="22"/>
        </w:rPr>
        <w:t xml:space="preserve"> </w:t>
      </w:r>
      <w:r w:rsidRPr="00451D99">
        <w:rPr>
          <w:rFonts w:cs="Times New Roman"/>
          <w:sz w:val="22"/>
          <w:szCs w:val="22"/>
        </w:rPr>
        <w:t>oziroma</w:t>
      </w:r>
      <w:r w:rsidRPr="00451D99">
        <w:rPr>
          <w:rFonts w:cs="Times New Roman"/>
          <w:spacing w:val="-3"/>
          <w:sz w:val="22"/>
          <w:szCs w:val="22"/>
        </w:rPr>
        <w:t xml:space="preserve"> </w:t>
      </w:r>
      <w:r w:rsidRPr="00451D99">
        <w:rPr>
          <w:rFonts w:cs="Times New Roman"/>
          <w:sz w:val="22"/>
          <w:szCs w:val="22"/>
        </w:rPr>
        <w:t>priloženi</w:t>
      </w:r>
      <w:r w:rsidRPr="00451D99">
        <w:rPr>
          <w:rFonts w:cs="Times New Roman"/>
          <w:spacing w:val="-1"/>
          <w:sz w:val="22"/>
          <w:szCs w:val="22"/>
        </w:rPr>
        <w:t xml:space="preserve"> </w:t>
      </w:r>
      <w:r w:rsidRPr="00451D99">
        <w:rPr>
          <w:rFonts w:cs="Times New Roman"/>
          <w:sz w:val="22"/>
          <w:szCs w:val="22"/>
        </w:rPr>
        <w:t>na</w:t>
      </w:r>
      <w:r w:rsidRPr="00451D99">
        <w:rPr>
          <w:rFonts w:cs="Times New Roman"/>
          <w:spacing w:val="-3"/>
          <w:sz w:val="22"/>
          <w:szCs w:val="22"/>
        </w:rPr>
        <w:t xml:space="preserve"> </w:t>
      </w:r>
      <w:r w:rsidRPr="00451D99">
        <w:rPr>
          <w:rFonts w:cs="Times New Roman"/>
          <w:sz w:val="22"/>
          <w:szCs w:val="22"/>
        </w:rPr>
        <w:t>enotah</w:t>
      </w:r>
      <w:r w:rsidRPr="00451D99">
        <w:rPr>
          <w:rFonts w:cs="Times New Roman"/>
          <w:spacing w:val="-1"/>
          <w:sz w:val="22"/>
          <w:szCs w:val="22"/>
        </w:rPr>
        <w:t xml:space="preserve"> </w:t>
      </w:r>
      <w:r w:rsidRPr="00451D99">
        <w:rPr>
          <w:rFonts w:cs="Times New Roman"/>
          <w:sz w:val="22"/>
          <w:szCs w:val="22"/>
        </w:rPr>
        <w:t>pakiranja</w:t>
      </w:r>
      <w:r w:rsidRPr="00451D99">
        <w:rPr>
          <w:rFonts w:cs="Times New Roman"/>
          <w:spacing w:val="-3"/>
          <w:sz w:val="22"/>
          <w:szCs w:val="22"/>
        </w:rPr>
        <w:t xml:space="preserve"> </w:t>
      </w:r>
      <w:r w:rsidRPr="00451D99">
        <w:rPr>
          <w:rFonts w:cs="Times New Roman"/>
          <w:sz w:val="22"/>
          <w:szCs w:val="22"/>
        </w:rPr>
        <w:t>s</w:t>
      </w:r>
      <w:r w:rsidRPr="00451D99">
        <w:rPr>
          <w:rFonts w:cs="Times New Roman"/>
          <w:spacing w:val="-1"/>
          <w:sz w:val="22"/>
          <w:szCs w:val="22"/>
        </w:rPr>
        <w:t xml:space="preserve"> </w:t>
      </w:r>
      <w:r w:rsidRPr="00451D99">
        <w:rPr>
          <w:rFonts w:cs="Times New Roman"/>
          <w:sz w:val="22"/>
          <w:szCs w:val="22"/>
        </w:rPr>
        <w:t>pisno</w:t>
      </w:r>
      <w:r w:rsidRPr="00451D99">
        <w:rPr>
          <w:rFonts w:cs="Times New Roman"/>
          <w:spacing w:val="-1"/>
          <w:sz w:val="22"/>
          <w:szCs w:val="22"/>
        </w:rPr>
        <w:t xml:space="preserve"> </w:t>
      </w:r>
      <w:r w:rsidRPr="00451D99">
        <w:rPr>
          <w:rFonts w:cs="Times New Roman"/>
          <w:sz w:val="22"/>
          <w:szCs w:val="22"/>
        </w:rPr>
        <w:t>dokumentacijo.</w:t>
      </w:r>
      <w:r w:rsidRPr="00451D99">
        <w:rPr>
          <w:rFonts w:cs="Times New Roman"/>
          <w:spacing w:val="-3"/>
          <w:sz w:val="22"/>
          <w:szCs w:val="22"/>
        </w:rPr>
        <w:t xml:space="preserve"> </w:t>
      </w:r>
      <w:r w:rsidRPr="00451D99">
        <w:rPr>
          <w:rFonts w:cs="Times New Roman"/>
          <w:sz w:val="22"/>
          <w:szCs w:val="22"/>
        </w:rPr>
        <w:t>Označena</w:t>
      </w:r>
      <w:r w:rsidRPr="00451D99">
        <w:rPr>
          <w:rFonts w:cs="Times New Roman"/>
          <w:spacing w:val="-3"/>
          <w:sz w:val="22"/>
          <w:szCs w:val="22"/>
        </w:rPr>
        <w:t xml:space="preserve"> </w:t>
      </w:r>
      <w:r w:rsidRPr="00451D99">
        <w:rPr>
          <w:rFonts w:cs="Times New Roman"/>
          <w:sz w:val="22"/>
          <w:szCs w:val="22"/>
        </w:rPr>
        <w:t>mora</w:t>
      </w:r>
      <w:r w:rsidRPr="00451D99">
        <w:rPr>
          <w:rFonts w:cs="Times New Roman"/>
          <w:spacing w:val="-1"/>
          <w:sz w:val="22"/>
          <w:szCs w:val="22"/>
        </w:rPr>
        <w:t xml:space="preserve"> </w:t>
      </w:r>
      <w:r w:rsidRPr="00451D99">
        <w:rPr>
          <w:rFonts w:cs="Times New Roman"/>
          <w:sz w:val="22"/>
          <w:szCs w:val="22"/>
        </w:rPr>
        <w:t>biti</w:t>
      </w:r>
      <w:r w:rsidRPr="00451D99">
        <w:rPr>
          <w:rFonts w:cs="Times New Roman"/>
          <w:spacing w:val="-3"/>
          <w:sz w:val="22"/>
          <w:szCs w:val="22"/>
        </w:rPr>
        <w:t xml:space="preserve"> </w:t>
      </w:r>
      <w:r w:rsidRPr="00451D99">
        <w:rPr>
          <w:rFonts w:cs="Times New Roman"/>
          <w:sz w:val="22"/>
          <w:szCs w:val="22"/>
        </w:rPr>
        <w:t>tudi številka</w:t>
      </w:r>
      <w:r w:rsidRPr="00451D99">
        <w:rPr>
          <w:rFonts w:cs="Times New Roman"/>
          <w:spacing w:val="-24"/>
          <w:sz w:val="22"/>
          <w:szCs w:val="22"/>
        </w:rPr>
        <w:t xml:space="preserve"> </w:t>
      </w:r>
      <w:r w:rsidRPr="00451D99">
        <w:rPr>
          <w:rFonts w:cs="Times New Roman"/>
          <w:sz w:val="22"/>
          <w:szCs w:val="22"/>
        </w:rPr>
        <w:t>izdelka.</w:t>
      </w:r>
    </w:p>
    <w:p w:rsidR="00164422" w:rsidRPr="00451D99" w:rsidRDefault="00164422" w:rsidP="00164422">
      <w:pPr>
        <w:pStyle w:val="Odstavekseznama"/>
        <w:numPr>
          <w:ilvl w:val="1"/>
          <w:numId w:val="6"/>
        </w:numPr>
        <w:tabs>
          <w:tab w:val="left" w:pos="743"/>
        </w:tabs>
        <w:kinsoku w:val="0"/>
        <w:overflowPunct w:val="0"/>
        <w:spacing w:line="276" w:lineRule="auto"/>
        <w:ind w:left="742" w:right="111" w:hanging="425"/>
        <w:jc w:val="both"/>
        <w:rPr>
          <w:rFonts w:cs="Times New Roman"/>
          <w:sz w:val="22"/>
          <w:szCs w:val="22"/>
        </w:rPr>
      </w:pPr>
      <w:r w:rsidRPr="00451D99">
        <w:rPr>
          <w:rFonts w:cs="Times New Roman"/>
          <w:sz w:val="22"/>
          <w:szCs w:val="22"/>
        </w:rPr>
        <w:t>Na zahtevo naročnika mora ponudnik opraviti odvzem mer na lokaciji naročnika in izdelati oblačila po meri do 5% naročene</w:t>
      </w:r>
      <w:r w:rsidRPr="00451D99">
        <w:rPr>
          <w:rFonts w:cs="Times New Roman"/>
          <w:spacing w:val="-6"/>
          <w:sz w:val="22"/>
          <w:szCs w:val="22"/>
        </w:rPr>
        <w:t xml:space="preserve"> </w:t>
      </w:r>
      <w:r w:rsidRPr="00451D99">
        <w:rPr>
          <w:rFonts w:cs="Times New Roman"/>
          <w:sz w:val="22"/>
          <w:szCs w:val="22"/>
        </w:rPr>
        <w:t>količine.</w:t>
      </w:r>
    </w:p>
    <w:p w:rsidR="00164422" w:rsidRPr="00451D99" w:rsidRDefault="00164422" w:rsidP="00164422">
      <w:pPr>
        <w:pStyle w:val="Odstavekseznama"/>
        <w:numPr>
          <w:ilvl w:val="1"/>
          <w:numId w:val="6"/>
        </w:numPr>
        <w:tabs>
          <w:tab w:val="left" w:pos="745"/>
        </w:tabs>
        <w:kinsoku w:val="0"/>
        <w:overflowPunct w:val="0"/>
        <w:spacing w:line="276" w:lineRule="auto"/>
        <w:ind w:left="754" w:right="104" w:hanging="360"/>
        <w:jc w:val="both"/>
        <w:rPr>
          <w:rFonts w:cs="Times New Roman"/>
          <w:sz w:val="22"/>
          <w:szCs w:val="22"/>
        </w:rPr>
      </w:pPr>
      <w:r w:rsidRPr="00451D99">
        <w:rPr>
          <w:rFonts w:cs="Times New Roman"/>
          <w:sz w:val="22"/>
          <w:szCs w:val="22"/>
        </w:rPr>
        <w:t>Ponudniki, ki se prijavljajo na sklop delovna oblačila morajo izdelana oblačila pakirati po zavitkih in na zavitku označiti ime in priimek osebe ter oddelek, kjer je oseba zaposlena. Rok za prvo dobavo po podpisu pogodbe je  90 koledarskih dni od dne naročila. Vnaprej pa je rok dobave 45 koledarskih dni od dne naročila, za urgentna naročila pa 14 koledarskih dni od dne naročila. Naročnik bo na podlagi izražene želje izbranim ponudnikom na začetku leta posredoval predvidene okvirne količine nabav v</w:t>
      </w:r>
      <w:r w:rsidRPr="00451D99">
        <w:rPr>
          <w:rFonts w:cs="Times New Roman"/>
          <w:spacing w:val="5"/>
          <w:sz w:val="22"/>
          <w:szCs w:val="22"/>
        </w:rPr>
        <w:t xml:space="preserve"> </w:t>
      </w:r>
      <w:r w:rsidRPr="00451D99">
        <w:rPr>
          <w:rFonts w:cs="Times New Roman"/>
          <w:sz w:val="22"/>
          <w:szCs w:val="22"/>
        </w:rPr>
        <w:t>tistem letu.</w:t>
      </w:r>
    </w:p>
    <w:p w:rsidR="00164422" w:rsidRPr="00451D99" w:rsidRDefault="00164422" w:rsidP="00164422">
      <w:pPr>
        <w:pStyle w:val="Odstavekseznama"/>
        <w:numPr>
          <w:ilvl w:val="1"/>
          <w:numId w:val="6"/>
        </w:numPr>
        <w:tabs>
          <w:tab w:val="left" w:pos="743"/>
        </w:tabs>
        <w:kinsoku w:val="0"/>
        <w:overflowPunct w:val="0"/>
        <w:spacing w:line="276" w:lineRule="auto"/>
        <w:ind w:left="742" w:right="122" w:hanging="425"/>
        <w:jc w:val="both"/>
        <w:rPr>
          <w:rFonts w:cs="Times New Roman"/>
          <w:sz w:val="22"/>
          <w:szCs w:val="22"/>
        </w:rPr>
      </w:pPr>
      <w:r w:rsidRPr="00451D99">
        <w:rPr>
          <w:rFonts w:cs="Times New Roman"/>
          <w:sz w:val="22"/>
          <w:szCs w:val="22"/>
        </w:rPr>
        <w:t>Enkrat letno si naročnik pridržuje pravico do testiranja materiala (za vsak sklop max 4 izdelke) na pooblaščenem inštitutu na stroške izbranega</w:t>
      </w:r>
      <w:r w:rsidRPr="00451D99">
        <w:rPr>
          <w:rFonts w:cs="Times New Roman"/>
          <w:spacing w:val="-23"/>
          <w:sz w:val="22"/>
          <w:szCs w:val="22"/>
        </w:rPr>
        <w:t xml:space="preserve"> </w:t>
      </w:r>
      <w:r w:rsidRPr="00451D99">
        <w:rPr>
          <w:rFonts w:cs="Times New Roman"/>
          <w:sz w:val="22"/>
          <w:szCs w:val="22"/>
        </w:rPr>
        <w:t>ponudnika.</w:t>
      </w:r>
    </w:p>
    <w:p w:rsidR="00164422" w:rsidRPr="00451D99" w:rsidRDefault="00164422" w:rsidP="00164422">
      <w:pPr>
        <w:pStyle w:val="Telobesedila"/>
        <w:kinsoku w:val="0"/>
        <w:overflowPunct w:val="0"/>
        <w:jc w:val="both"/>
        <w:rPr>
          <w:rFonts w:cs="Times New Roman"/>
        </w:rPr>
      </w:pPr>
    </w:p>
    <w:p w:rsidR="00164422" w:rsidRPr="00451D99" w:rsidRDefault="00164422" w:rsidP="00164422">
      <w:pPr>
        <w:pStyle w:val="Telobesedila"/>
        <w:kinsoku w:val="0"/>
        <w:overflowPunct w:val="0"/>
        <w:jc w:val="both"/>
        <w:rPr>
          <w:rFonts w:cs="Times New Roman"/>
        </w:rPr>
      </w:pPr>
    </w:p>
    <w:p w:rsidR="00164422" w:rsidRPr="00451D99" w:rsidRDefault="00164422" w:rsidP="00164422">
      <w:pPr>
        <w:overflowPunct w:val="0"/>
        <w:spacing w:before="70"/>
        <w:ind w:left="119"/>
        <w:jc w:val="both"/>
        <w:rPr>
          <w:rFonts w:cs="Times New Roman"/>
          <w:bCs/>
          <w:iCs/>
          <w:sz w:val="22"/>
          <w:szCs w:val="22"/>
        </w:rPr>
      </w:pPr>
      <w:r w:rsidRPr="00451D99">
        <w:rPr>
          <w:rFonts w:cs="Times New Roman"/>
          <w:bCs/>
          <w:iCs/>
          <w:sz w:val="22"/>
          <w:szCs w:val="22"/>
          <w:u w:val="single"/>
        </w:rPr>
        <w:t>Uredba o zelenem javnem naročanju</w:t>
      </w:r>
    </w:p>
    <w:p w:rsidR="00164422" w:rsidRPr="00451D99" w:rsidRDefault="00164422" w:rsidP="00164422">
      <w:pPr>
        <w:overflowPunct w:val="0"/>
        <w:spacing w:before="10"/>
        <w:jc w:val="both"/>
        <w:rPr>
          <w:rFonts w:cs="Times New Roman"/>
          <w:bCs/>
          <w:iCs/>
          <w:sz w:val="22"/>
          <w:szCs w:val="22"/>
        </w:rPr>
      </w:pPr>
    </w:p>
    <w:p w:rsidR="00164422" w:rsidRPr="00451D99" w:rsidRDefault="00164422" w:rsidP="00164422">
      <w:pPr>
        <w:overflowPunct w:val="0"/>
        <w:jc w:val="both"/>
        <w:rPr>
          <w:rFonts w:cs="Times New Roman"/>
          <w:bCs/>
          <w:iCs/>
          <w:sz w:val="22"/>
          <w:szCs w:val="22"/>
          <w:lang w:eastAsia="en-GB"/>
        </w:rPr>
      </w:pPr>
      <w:r w:rsidRPr="00451D99">
        <w:rPr>
          <w:rFonts w:cs="Times New Roman"/>
          <w:bCs/>
          <w:iCs/>
          <w:sz w:val="22"/>
          <w:szCs w:val="22"/>
          <w:lang w:eastAsia="en-GB"/>
        </w:rPr>
        <w:t xml:space="preserve">Javno naročilo more izpolniti cilj Uredbe o zelenem javnem naročanju </w:t>
      </w:r>
      <w:r w:rsidRPr="00451D99">
        <w:rPr>
          <w:rFonts w:cs="Times New Roman"/>
          <w:bCs/>
          <w:iCs/>
          <w:sz w:val="22"/>
          <w:szCs w:val="22"/>
        </w:rPr>
        <w:t>(Ur. l. RS, št. 51/17 in 64/19; v nadaljevanju Uredba).</w:t>
      </w:r>
      <w:r w:rsidRPr="00451D99">
        <w:rPr>
          <w:rFonts w:cs="Times New Roman"/>
          <w:bCs/>
          <w:iCs/>
          <w:sz w:val="22"/>
          <w:szCs w:val="22"/>
          <w:lang w:eastAsia="en-GB"/>
        </w:rPr>
        <w:t>: </w:t>
      </w:r>
    </w:p>
    <w:p w:rsidR="00164422" w:rsidRPr="00451D99" w:rsidRDefault="00164422" w:rsidP="00164422">
      <w:pPr>
        <w:jc w:val="both"/>
        <w:rPr>
          <w:rFonts w:cs="Times New Roman"/>
          <w:bCs/>
          <w:iCs/>
          <w:sz w:val="22"/>
          <w:szCs w:val="22"/>
          <w:lang w:eastAsia="en-US"/>
        </w:rPr>
      </w:pPr>
      <w:r w:rsidRPr="00451D99">
        <w:rPr>
          <w:rFonts w:cs="Times New Roman"/>
          <w:bCs/>
          <w:iCs/>
          <w:sz w:val="22"/>
          <w:szCs w:val="22"/>
          <w:lang w:eastAsia="en-US"/>
        </w:rPr>
        <w:t>V skladu s 6. členom Uredbe mora naročnik javno naročilo oddati tako, da se v posameznem naročilu izpolni cilja, ki sta v nadaljevanju določena za ta predmet:</w:t>
      </w:r>
    </w:p>
    <w:p w:rsidR="00164422" w:rsidRPr="00451D99" w:rsidRDefault="00164422" w:rsidP="00164422">
      <w:pPr>
        <w:widowControl/>
        <w:numPr>
          <w:ilvl w:val="0"/>
          <w:numId w:val="20"/>
        </w:numPr>
        <w:adjustRightInd/>
        <w:contextualSpacing/>
        <w:jc w:val="both"/>
        <w:rPr>
          <w:rFonts w:cs="Times New Roman"/>
          <w:bCs/>
          <w:iCs/>
          <w:sz w:val="22"/>
          <w:szCs w:val="22"/>
          <w:shd w:val="clear" w:color="auto" w:fill="FFFFFF"/>
        </w:rPr>
      </w:pPr>
      <w:r w:rsidRPr="00451D99">
        <w:rPr>
          <w:rFonts w:cs="Times New Roman"/>
          <w:bCs/>
          <w:iCs/>
          <w:sz w:val="22"/>
          <w:szCs w:val="22"/>
          <w:shd w:val="clear" w:color="auto" w:fill="FFFFFF"/>
        </w:rPr>
        <w:t>bombaž ali druga naravna vlakna, vsebovana v tekstilnih izdelkih, morajo v najmanj 10% vseh izdelkov zajemati bombažna ali druga naravna vlakna, pridobljena na ekološki način.</w:t>
      </w:r>
    </w:p>
    <w:p w:rsidR="00164422" w:rsidRPr="00451D99" w:rsidRDefault="00164422" w:rsidP="00164422">
      <w:pPr>
        <w:overflowPunct w:val="0"/>
        <w:jc w:val="both"/>
        <w:rPr>
          <w:rFonts w:cs="Times New Roman"/>
          <w:bCs/>
          <w:iCs/>
          <w:sz w:val="22"/>
          <w:szCs w:val="22"/>
        </w:rPr>
      </w:pPr>
    </w:p>
    <w:p w:rsidR="00164422" w:rsidRPr="00451D99" w:rsidRDefault="00164422" w:rsidP="00164422">
      <w:pPr>
        <w:overflowPunct w:val="0"/>
        <w:spacing w:before="140" w:line="183" w:lineRule="exact"/>
        <w:ind w:left="119"/>
        <w:jc w:val="both"/>
        <w:rPr>
          <w:rFonts w:cs="Times New Roman"/>
          <w:bCs/>
          <w:iCs/>
          <w:sz w:val="22"/>
          <w:szCs w:val="22"/>
        </w:rPr>
      </w:pPr>
      <w:r w:rsidRPr="00451D99">
        <w:rPr>
          <w:rFonts w:cs="Times New Roman"/>
          <w:bCs/>
          <w:iCs/>
          <w:sz w:val="22"/>
          <w:szCs w:val="22"/>
        </w:rPr>
        <w:t>Ponudnik mora v ponudbi  za dokazovanje priložiti: </w:t>
      </w:r>
    </w:p>
    <w:p w:rsidR="00164422" w:rsidRPr="00451D99" w:rsidRDefault="00164422" w:rsidP="00164422">
      <w:pPr>
        <w:widowControl/>
        <w:numPr>
          <w:ilvl w:val="0"/>
          <w:numId w:val="21"/>
        </w:numPr>
        <w:overflowPunct w:val="0"/>
        <w:adjustRightInd/>
        <w:spacing w:before="140" w:line="183" w:lineRule="exact"/>
        <w:jc w:val="both"/>
        <w:rPr>
          <w:rFonts w:cs="Times New Roman"/>
          <w:bCs/>
          <w:iCs/>
          <w:sz w:val="22"/>
          <w:szCs w:val="22"/>
        </w:rPr>
      </w:pPr>
      <w:r w:rsidRPr="00451D99">
        <w:rPr>
          <w:rFonts w:cs="Times New Roman"/>
          <w:bCs/>
          <w:iCs/>
          <w:sz w:val="22"/>
          <w:szCs w:val="22"/>
        </w:rPr>
        <w:t>Lastno izjavo :</w:t>
      </w:r>
    </w:p>
    <w:p w:rsidR="00164422" w:rsidRPr="00451D99" w:rsidRDefault="00164422" w:rsidP="00164422">
      <w:pPr>
        <w:widowControl/>
        <w:numPr>
          <w:ilvl w:val="0"/>
          <w:numId w:val="22"/>
        </w:numPr>
        <w:overflowPunct w:val="0"/>
        <w:adjustRightInd/>
        <w:ind w:right="220"/>
        <w:jc w:val="both"/>
        <w:rPr>
          <w:rFonts w:cs="Times New Roman"/>
          <w:bCs/>
          <w:iCs/>
          <w:sz w:val="22"/>
          <w:szCs w:val="22"/>
        </w:rPr>
      </w:pPr>
      <w:r w:rsidRPr="00451D99">
        <w:rPr>
          <w:rFonts w:cs="Times New Roman"/>
          <w:bCs/>
          <w:iCs/>
          <w:sz w:val="22"/>
          <w:szCs w:val="22"/>
        </w:rPr>
        <w:t>da so izdelki brez nenavadnega vonja</w:t>
      </w:r>
    </w:p>
    <w:p w:rsidR="00164422" w:rsidRPr="00451D99" w:rsidRDefault="00164422" w:rsidP="00164422">
      <w:pPr>
        <w:widowControl/>
        <w:numPr>
          <w:ilvl w:val="0"/>
          <w:numId w:val="22"/>
        </w:numPr>
        <w:overflowPunct w:val="0"/>
        <w:adjustRightInd/>
        <w:ind w:right="220"/>
        <w:jc w:val="both"/>
        <w:rPr>
          <w:rFonts w:cs="Times New Roman"/>
          <w:bCs/>
          <w:iCs/>
          <w:sz w:val="22"/>
          <w:szCs w:val="22"/>
        </w:rPr>
      </w:pPr>
      <w:r w:rsidRPr="00451D99">
        <w:rPr>
          <w:rFonts w:cs="Times New Roman"/>
          <w:bCs/>
          <w:iCs/>
          <w:sz w:val="22"/>
          <w:szCs w:val="22"/>
        </w:rPr>
        <w:t>brez barvil, ki bi povzročala kancerogenost in alergije</w:t>
      </w:r>
    </w:p>
    <w:p w:rsidR="00164422" w:rsidRPr="00451D99" w:rsidRDefault="00164422" w:rsidP="00164422">
      <w:pPr>
        <w:widowControl/>
        <w:numPr>
          <w:ilvl w:val="0"/>
          <w:numId w:val="22"/>
        </w:numPr>
        <w:overflowPunct w:val="0"/>
        <w:adjustRightInd/>
        <w:ind w:right="220"/>
        <w:jc w:val="both"/>
        <w:rPr>
          <w:rFonts w:cs="Times New Roman"/>
          <w:bCs/>
          <w:iCs/>
          <w:sz w:val="22"/>
          <w:szCs w:val="22"/>
        </w:rPr>
      </w:pPr>
      <w:r w:rsidRPr="00451D99">
        <w:rPr>
          <w:rFonts w:cs="Times New Roman"/>
          <w:bCs/>
          <w:iCs/>
          <w:sz w:val="22"/>
          <w:szCs w:val="22"/>
        </w:rPr>
        <w:t xml:space="preserve">brez kovin v barvilih in kemikalijah in brez vsebnosti pesticidov . </w:t>
      </w:r>
    </w:p>
    <w:p w:rsidR="00164422" w:rsidRPr="00451D99" w:rsidRDefault="00164422" w:rsidP="00164422">
      <w:pPr>
        <w:widowControl/>
        <w:numPr>
          <w:ilvl w:val="0"/>
          <w:numId w:val="22"/>
        </w:numPr>
        <w:overflowPunct w:val="0"/>
        <w:adjustRightInd/>
        <w:ind w:right="220"/>
        <w:jc w:val="both"/>
        <w:rPr>
          <w:rFonts w:cs="Times New Roman"/>
          <w:bCs/>
          <w:iCs/>
          <w:sz w:val="22"/>
          <w:szCs w:val="22"/>
        </w:rPr>
      </w:pPr>
      <w:r w:rsidRPr="00451D99">
        <w:rPr>
          <w:rFonts w:cs="Times New Roman"/>
          <w:bCs/>
          <w:iCs/>
          <w:sz w:val="22"/>
          <w:szCs w:val="22"/>
        </w:rPr>
        <w:t>Ponudnik za barvanje izdelkov uporablja kemikalije in barvila, katera ustrezajo vsem okoljevarstvenim zahtevam ( ne vsebujejo težkih kovin ipd. ), zagotavlja PH v izdelkih, brez formaldehida in biocidov, izdelki so odporni na slino in znoj.</w:t>
      </w:r>
    </w:p>
    <w:p w:rsidR="00164422" w:rsidRPr="00451D99" w:rsidRDefault="00164422" w:rsidP="00164422">
      <w:pPr>
        <w:overflowPunct w:val="0"/>
        <w:ind w:left="839" w:right="220"/>
        <w:jc w:val="both"/>
        <w:rPr>
          <w:rFonts w:cs="Times New Roman"/>
          <w:bCs/>
          <w:iCs/>
          <w:sz w:val="22"/>
          <w:szCs w:val="22"/>
        </w:rPr>
      </w:pPr>
    </w:p>
    <w:p w:rsidR="00164422" w:rsidRPr="00451D99" w:rsidRDefault="00164422" w:rsidP="00164422">
      <w:pPr>
        <w:pStyle w:val="Telobesedila"/>
        <w:kinsoku w:val="0"/>
        <w:overflowPunct w:val="0"/>
        <w:jc w:val="both"/>
        <w:rPr>
          <w:rFonts w:cs="Times New Roman"/>
          <w:bCs/>
          <w:iCs/>
        </w:rPr>
      </w:pPr>
      <w:r w:rsidRPr="00451D99">
        <w:rPr>
          <w:rFonts w:cs="Times New Roman"/>
          <w:bCs/>
          <w:iCs/>
        </w:rPr>
        <w:t>Ustrezno dokazilo iz katerega izhaja, da so zahteve zelenega naročanja izpolnjene (OEKO_TEX 100 (EAN ISO 13934) certifikat ali REACH izjava ali certifikat ISO EN 14001…)</w:t>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rPr>
          <w:rFonts w:cs="Times New Roman"/>
        </w:rPr>
        <w:sectPr w:rsidR="00164422" w:rsidRPr="00451D99">
          <w:footerReference w:type="default" r:id="rId16"/>
          <w:pgSz w:w="11910" w:h="16840"/>
          <w:pgMar w:top="1580" w:right="880" w:bottom="280" w:left="880" w:header="0" w:footer="0" w:gutter="0"/>
          <w:cols w:space="708" w:equalWidth="0">
            <w:col w:w="10150"/>
          </w:cols>
          <w:noEndnote/>
        </w:sectPr>
      </w:pPr>
    </w:p>
    <w:p w:rsidR="00164422" w:rsidRPr="00451D99" w:rsidRDefault="00164422" w:rsidP="00164422">
      <w:pPr>
        <w:pStyle w:val="Telobesedila"/>
        <w:kinsoku w:val="0"/>
        <w:overflowPunct w:val="0"/>
        <w:spacing w:before="78"/>
        <w:ind w:right="188"/>
        <w:jc w:val="right"/>
        <w:rPr>
          <w:rFonts w:cs="Times New Roman"/>
          <w:w w:val="85"/>
        </w:rPr>
      </w:pPr>
      <w:r w:rsidRPr="00451D99">
        <w:rPr>
          <w:rFonts w:cs="Times New Roman"/>
          <w:w w:val="85"/>
        </w:rPr>
        <w:lastRenderedPageBreak/>
        <w:t>OBR-7</w:t>
      </w:r>
    </w:p>
    <w:p w:rsidR="00164422" w:rsidRPr="00451D99" w:rsidRDefault="00164422" w:rsidP="00164422">
      <w:pPr>
        <w:pStyle w:val="Telobesedila"/>
        <w:kinsoku w:val="0"/>
        <w:overflowPunct w:val="0"/>
        <w:spacing w:before="5"/>
        <w:rPr>
          <w:rFonts w:cs="Times New Roman"/>
          <w:sz w:val="21"/>
          <w:szCs w:val="21"/>
        </w:rPr>
      </w:pPr>
    </w:p>
    <w:p w:rsidR="00164422" w:rsidRPr="00451D99" w:rsidRDefault="00164422" w:rsidP="00164422">
      <w:pPr>
        <w:pStyle w:val="Naslov1"/>
        <w:kinsoku w:val="0"/>
        <w:overflowPunct w:val="0"/>
        <w:ind w:left="3500" w:right="3487"/>
        <w:jc w:val="center"/>
        <w:rPr>
          <w:rFonts w:ascii="Arial Narrow" w:hAnsi="Arial Narrow"/>
          <w:w w:val="95"/>
        </w:rPr>
      </w:pPr>
      <w:r w:rsidRPr="00451D99">
        <w:rPr>
          <w:rFonts w:ascii="Arial Narrow" w:hAnsi="Arial Narrow"/>
          <w:w w:val="95"/>
        </w:rPr>
        <w:t>REFERENCA</w:t>
      </w:r>
    </w:p>
    <w:p w:rsidR="00164422" w:rsidRPr="00451D99" w:rsidRDefault="00164422" w:rsidP="00164422">
      <w:pPr>
        <w:pStyle w:val="Telobesedila"/>
        <w:kinsoku w:val="0"/>
        <w:overflowPunct w:val="0"/>
        <w:spacing w:before="1"/>
        <w:rPr>
          <w:rFonts w:cs="Times New Roman"/>
          <w:sz w:val="44"/>
          <w:szCs w:val="44"/>
        </w:rPr>
      </w:pPr>
    </w:p>
    <w:p w:rsidR="00164422" w:rsidRPr="00451D99" w:rsidRDefault="00164422" w:rsidP="00164422">
      <w:pPr>
        <w:pStyle w:val="Telobesedila"/>
        <w:kinsoku w:val="0"/>
        <w:overflowPunct w:val="0"/>
        <w:spacing w:before="1" w:line="252" w:lineRule="exact"/>
        <w:ind w:left="100"/>
        <w:rPr>
          <w:rFonts w:cs="Times New Roman"/>
          <w:w w:val="85"/>
        </w:rPr>
      </w:pPr>
      <w:r w:rsidRPr="00451D99">
        <w:rPr>
          <w:rFonts w:cs="Times New Roman"/>
          <w:w w:val="85"/>
        </w:rPr>
        <w:t>Javno naročilo: SUKCESIVNA DOBAVA BOLNIŠNIČNEGA PERILA TER DELOVNIH   OBLAČIL</w:t>
      </w:r>
    </w:p>
    <w:p w:rsidR="00164422" w:rsidRPr="00451D99" w:rsidRDefault="00164422" w:rsidP="00164422">
      <w:pPr>
        <w:pStyle w:val="Telobesedila"/>
        <w:kinsoku w:val="0"/>
        <w:overflowPunct w:val="0"/>
        <w:spacing w:line="252" w:lineRule="exact"/>
        <w:ind w:left="100"/>
      </w:pPr>
      <w:r w:rsidRPr="00451D99">
        <w:t>Št. javnega naročila: JN-9-2022-OBLEKE</w:t>
      </w:r>
    </w:p>
    <w:p w:rsidR="00164422" w:rsidRPr="00451D99" w:rsidRDefault="00164422" w:rsidP="00164422">
      <w:pPr>
        <w:pStyle w:val="Telobesedila"/>
        <w:kinsoku w:val="0"/>
        <w:overflowPunct w:val="0"/>
        <w:spacing w:before="3"/>
      </w:pPr>
    </w:p>
    <w:tbl>
      <w:tblPr>
        <w:tblW w:w="0" w:type="auto"/>
        <w:tblInd w:w="152" w:type="dxa"/>
        <w:tblLayout w:type="fixed"/>
        <w:tblCellMar>
          <w:left w:w="0" w:type="dxa"/>
          <w:right w:w="0" w:type="dxa"/>
        </w:tblCellMar>
        <w:tblLook w:val="0000" w:firstRow="0" w:lastRow="0" w:firstColumn="0" w:lastColumn="0" w:noHBand="0" w:noVBand="0"/>
      </w:tblPr>
      <w:tblGrid>
        <w:gridCol w:w="1560"/>
        <w:gridCol w:w="3254"/>
        <w:gridCol w:w="4399"/>
      </w:tblGrid>
      <w:tr w:rsidR="00164422" w:rsidRPr="00451D99" w:rsidTr="00DA0098">
        <w:trPr>
          <w:trHeight w:hRule="exact" w:val="878"/>
        </w:trPr>
        <w:tc>
          <w:tcPr>
            <w:tcW w:w="4814" w:type="dxa"/>
            <w:gridSpan w:val="2"/>
            <w:tcBorders>
              <w:top w:val="single" w:sz="2" w:space="0" w:color="000000"/>
              <w:left w:val="single" w:sz="2" w:space="0" w:color="000000"/>
              <w:bottom w:val="single" w:sz="4" w:space="0" w:color="000000"/>
              <w:right w:val="single" w:sz="2" w:space="0" w:color="000000"/>
            </w:tcBorders>
          </w:tcPr>
          <w:p w:rsidR="00164422" w:rsidRPr="00451D99" w:rsidRDefault="00164422" w:rsidP="00DA0098">
            <w:pPr>
              <w:pStyle w:val="TableParagraph"/>
              <w:kinsoku w:val="0"/>
              <w:overflowPunct w:val="0"/>
              <w:spacing w:before="5"/>
              <w:ind w:left="0"/>
              <w:rPr>
                <w:rFonts w:ascii="Arial Narrow" w:hAnsi="Arial Narrow" w:cs="Arial Narrow"/>
                <w:sz w:val="26"/>
                <w:szCs w:val="26"/>
              </w:rPr>
            </w:pPr>
          </w:p>
          <w:p w:rsidR="00164422" w:rsidRPr="00451D99" w:rsidRDefault="00164422" w:rsidP="00DA0098">
            <w:pPr>
              <w:pStyle w:val="TableParagraph"/>
              <w:kinsoku w:val="0"/>
              <w:overflowPunct w:val="0"/>
              <w:ind w:left="52"/>
              <w:rPr>
                <w:rFonts w:ascii="Arial Narrow" w:hAnsi="Arial Narrow"/>
              </w:rPr>
            </w:pPr>
            <w:r w:rsidRPr="00451D99">
              <w:rPr>
                <w:rFonts w:ascii="Arial Narrow" w:hAnsi="Arial Narrow"/>
                <w:w w:val="95"/>
                <w:sz w:val="22"/>
                <w:szCs w:val="22"/>
              </w:rPr>
              <w:t>PONUDNIK</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874"/>
        </w:trPr>
        <w:tc>
          <w:tcPr>
            <w:tcW w:w="1560" w:type="dxa"/>
            <w:tcBorders>
              <w:top w:val="single" w:sz="4" w:space="0" w:color="000000"/>
              <w:left w:val="single" w:sz="2" w:space="0" w:color="000000"/>
              <w:bottom w:val="single" w:sz="4" w:space="0" w:color="000000"/>
              <w:right w:val="single" w:sz="2" w:space="0" w:color="000000"/>
            </w:tcBorders>
          </w:tcPr>
          <w:p w:rsidR="00164422" w:rsidRPr="00451D99" w:rsidRDefault="00164422" w:rsidP="00DA0098">
            <w:pPr>
              <w:pStyle w:val="TableParagraph"/>
              <w:kinsoku w:val="0"/>
              <w:overflowPunct w:val="0"/>
              <w:spacing w:before="46"/>
              <w:ind w:left="52" w:right="20"/>
              <w:rPr>
                <w:rFonts w:ascii="Arial Narrow" w:hAnsi="Arial Narrow"/>
              </w:rPr>
            </w:pPr>
            <w:r w:rsidRPr="00451D99">
              <w:rPr>
                <w:rFonts w:ascii="Arial Narrow" w:hAnsi="Arial Narrow"/>
                <w:w w:val="95"/>
                <w:sz w:val="22"/>
                <w:szCs w:val="22"/>
              </w:rPr>
              <w:t xml:space="preserve">Zaporedna </w:t>
            </w:r>
            <w:r w:rsidRPr="00451D99">
              <w:rPr>
                <w:rFonts w:ascii="Arial Narrow" w:hAnsi="Arial Narrow"/>
                <w:sz w:val="22"/>
                <w:szCs w:val="22"/>
              </w:rPr>
              <w:t>številka reference</w:t>
            </w:r>
          </w:p>
        </w:tc>
        <w:tc>
          <w:tcPr>
            <w:tcW w:w="3254" w:type="dxa"/>
            <w:tcBorders>
              <w:top w:val="single" w:sz="4" w:space="0" w:color="000000"/>
              <w:left w:val="single" w:sz="2" w:space="0" w:color="000000"/>
              <w:bottom w:val="single" w:sz="4" w:space="0" w:color="000000"/>
              <w:right w:val="single" w:sz="2" w:space="0" w:color="000000"/>
            </w:tcBorders>
          </w:tcPr>
          <w:p w:rsidR="00164422" w:rsidRPr="00451D99" w:rsidRDefault="00164422" w:rsidP="00DA0098">
            <w:pPr>
              <w:pStyle w:val="TableParagraph"/>
              <w:kinsoku w:val="0"/>
              <w:overflowPunct w:val="0"/>
              <w:spacing w:before="171" w:line="244" w:lineRule="auto"/>
              <w:ind w:left="50" w:right="143"/>
              <w:rPr>
                <w:rFonts w:ascii="Arial Narrow" w:hAnsi="Arial Narrow"/>
              </w:rPr>
            </w:pPr>
            <w:r w:rsidRPr="00451D99">
              <w:rPr>
                <w:rFonts w:ascii="Arial Narrow" w:hAnsi="Arial Narrow"/>
                <w:sz w:val="22"/>
                <w:szCs w:val="22"/>
              </w:rPr>
              <w:t>Naročnik</w:t>
            </w:r>
            <w:r w:rsidRPr="00451D99">
              <w:rPr>
                <w:rFonts w:ascii="Arial Narrow" w:hAnsi="Arial Narrow"/>
                <w:spacing w:val="-32"/>
                <w:sz w:val="22"/>
                <w:szCs w:val="22"/>
              </w:rPr>
              <w:t xml:space="preserve"> </w:t>
            </w:r>
            <w:r w:rsidRPr="00451D99">
              <w:rPr>
                <w:rFonts w:ascii="Arial Narrow" w:hAnsi="Arial Narrow"/>
                <w:sz w:val="22"/>
                <w:szCs w:val="22"/>
              </w:rPr>
              <w:t>referenčnega</w:t>
            </w:r>
            <w:r w:rsidRPr="00451D99">
              <w:rPr>
                <w:rFonts w:ascii="Arial Narrow" w:hAnsi="Arial Narrow"/>
                <w:spacing w:val="-32"/>
                <w:sz w:val="22"/>
                <w:szCs w:val="22"/>
              </w:rPr>
              <w:t xml:space="preserve"> </w:t>
            </w:r>
            <w:r w:rsidRPr="00451D99">
              <w:rPr>
                <w:rFonts w:ascii="Arial Narrow" w:hAnsi="Arial Narrow"/>
                <w:sz w:val="22"/>
                <w:szCs w:val="22"/>
              </w:rPr>
              <w:t>posla</w:t>
            </w:r>
            <w:r w:rsidRPr="00451D99">
              <w:rPr>
                <w:rFonts w:ascii="Arial Narrow" w:hAnsi="Arial Narrow"/>
                <w:spacing w:val="-33"/>
                <w:sz w:val="22"/>
                <w:szCs w:val="22"/>
              </w:rPr>
              <w:t xml:space="preserve"> </w:t>
            </w:r>
            <w:r w:rsidRPr="00451D99">
              <w:rPr>
                <w:rFonts w:ascii="Arial Narrow" w:hAnsi="Arial Narrow"/>
                <w:sz w:val="22"/>
                <w:szCs w:val="22"/>
              </w:rPr>
              <w:t xml:space="preserve">(naziv </w:t>
            </w:r>
            <w:r w:rsidRPr="00451D99">
              <w:rPr>
                <w:rFonts w:ascii="Arial Narrow" w:hAnsi="Arial Narrow"/>
                <w:w w:val="95"/>
                <w:sz w:val="22"/>
                <w:szCs w:val="22"/>
              </w:rPr>
              <w:t>in</w:t>
            </w:r>
            <w:r w:rsidRPr="00451D99">
              <w:rPr>
                <w:rFonts w:ascii="Arial Narrow" w:hAnsi="Arial Narrow"/>
                <w:spacing w:val="-21"/>
                <w:w w:val="95"/>
                <w:sz w:val="22"/>
                <w:szCs w:val="22"/>
              </w:rPr>
              <w:t xml:space="preserve"> </w:t>
            </w:r>
            <w:r w:rsidRPr="00451D99">
              <w:rPr>
                <w:rFonts w:ascii="Arial Narrow" w:hAnsi="Arial Narrow"/>
                <w:w w:val="95"/>
                <w:sz w:val="22"/>
                <w:szCs w:val="22"/>
              </w:rPr>
              <w:t>naslov)*</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624"/>
        </w:trPr>
        <w:tc>
          <w:tcPr>
            <w:tcW w:w="1560" w:type="dxa"/>
            <w:tcBorders>
              <w:top w:val="single" w:sz="4" w:space="0" w:color="000000"/>
              <w:left w:val="single" w:sz="4" w:space="0" w:color="000000"/>
              <w:bottom w:val="single" w:sz="4" w:space="0" w:color="000000"/>
              <w:right w:val="single" w:sz="2" w:space="0" w:color="000000"/>
            </w:tcBorders>
          </w:tcPr>
          <w:p w:rsidR="00164422" w:rsidRPr="00451D99" w:rsidRDefault="00164422" w:rsidP="00DA0098">
            <w:pPr>
              <w:rPr>
                <w:rFonts w:cs="Times New Roman"/>
              </w:rPr>
            </w:pPr>
          </w:p>
        </w:tc>
        <w:tc>
          <w:tcPr>
            <w:tcW w:w="3254" w:type="dxa"/>
            <w:tcBorders>
              <w:top w:val="single" w:sz="4" w:space="0" w:color="000000"/>
              <w:left w:val="single" w:sz="2" w:space="0" w:color="000000"/>
              <w:bottom w:val="single" w:sz="4" w:space="0" w:color="000000"/>
              <w:right w:val="single" w:sz="4" w:space="0" w:color="000000"/>
            </w:tcBorders>
          </w:tcPr>
          <w:p w:rsidR="00164422" w:rsidRPr="00451D99" w:rsidRDefault="00164422" w:rsidP="00DA0098">
            <w:pPr>
              <w:pStyle w:val="TableParagraph"/>
              <w:kinsoku w:val="0"/>
              <w:overflowPunct w:val="0"/>
              <w:spacing w:before="178"/>
              <w:ind w:left="50"/>
              <w:rPr>
                <w:rFonts w:ascii="Arial Narrow" w:hAnsi="Arial Narrow"/>
              </w:rPr>
            </w:pPr>
            <w:r w:rsidRPr="00451D99">
              <w:rPr>
                <w:rFonts w:ascii="Arial Narrow" w:hAnsi="Arial Narrow"/>
                <w:sz w:val="22"/>
                <w:szCs w:val="22"/>
              </w:rPr>
              <w:t>Ime referenčnega posla</w:t>
            </w:r>
          </w:p>
        </w:tc>
        <w:tc>
          <w:tcPr>
            <w:tcW w:w="4399" w:type="dxa"/>
            <w:tcBorders>
              <w:top w:val="single" w:sz="2" w:space="0" w:color="000000"/>
              <w:left w:val="single" w:sz="4"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1373"/>
        </w:trPr>
        <w:tc>
          <w:tcPr>
            <w:tcW w:w="4814" w:type="dxa"/>
            <w:gridSpan w:val="2"/>
            <w:tcBorders>
              <w:top w:val="single" w:sz="4"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ind w:left="0"/>
              <w:rPr>
                <w:rFonts w:ascii="Arial Narrow" w:hAnsi="Arial Narrow" w:cs="Arial Narrow"/>
              </w:rPr>
            </w:pPr>
          </w:p>
          <w:p w:rsidR="00164422" w:rsidRPr="00451D99" w:rsidRDefault="00164422" w:rsidP="00DA0098">
            <w:pPr>
              <w:pStyle w:val="TableParagraph"/>
              <w:kinsoku w:val="0"/>
              <w:overflowPunct w:val="0"/>
              <w:spacing w:before="2"/>
              <w:ind w:left="0"/>
              <w:rPr>
                <w:rFonts w:ascii="Arial Narrow" w:hAnsi="Arial Narrow" w:cs="Arial Narrow"/>
              </w:rPr>
            </w:pPr>
          </w:p>
          <w:p w:rsidR="00164422" w:rsidRPr="00451D99" w:rsidRDefault="00164422" w:rsidP="00DA0098">
            <w:pPr>
              <w:pStyle w:val="TableParagraph"/>
              <w:kinsoku w:val="0"/>
              <w:overflowPunct w:val="0"/>
              <w:ind w:left="52" w:right="190"/>
              <w:rPr>
                <w:rFonts w:ascii="Arial Narrow" w:hAnsi="Arial Narrow"/>
              </w:rPr>
            </w:pPr>
            <w:r w:rsidRPr="00451D99">
              <w:rPr>
                <w:rFonts w:ascii="Arial Narrow" w:hAnsi="Arial Narrow"/>
                <w:sz w:val="22"/>
                <w:szCs w:val="22"/>
              </w:rPr>
              <w:t>Opis</w:t>
            </w:r>
            <w:r w:rsidRPr="00451D99">
              <w:rPr>
                <w:rFonts w:ascii="Arial Narrow" w:hAnsi="Arial Narrow"/>
                <w:spacing w:val="-26"/>
                <w:sz w:val="22"/>
                <w:szCs w:val="22"/>
              </w:rPr>
              <w:t xml:space="preserve"> </w:t>
            </w:r>
            <w:r w:rsidRPr="00451D99">
              <w:rPr>
                <w:rFonts w:ascii="Arial Narrow" w:hAnsi="Arial Narrow"/>
                <w:sz w:val="22"/>
                <w:szCs w:val="22"/>
              </w:rPr>
              <w:t>posla</w:t>
            </w:r>
            <w:r w:rsidRPr="00451D99">
              <w:rPr>
                <w:rFonts w:ascii="Arial Narrow" w:hAnsi="Arial Narrow"/>
                <w:spacing w:val="-26"/>
                <w:sz w:val="22"/>
                <w:szCs w:val="22"/>
              </w:rPr>
              <w:t xml:space="preserve"> </w:t>
            </w:r>
            <w:r w:rsidRPr="00451D99">
              <w:rPr>
                <w:rFonts w:ascii="Arial Narrow" w:hAnsi="Arial Narrow"/>
                <w:sz w:val="22"/>
                <w:szCs w:val="22"/>
              </w:rPr>
              <w:t>(npr.</w:t>
            </w:r>
            <w:r w:rsidRPr="00451D99">
              <w:rPr>
                <w:rFonts w:ascii="Arial Narrow" w:hAnsi="Arial Narrow"/>
                <w:spacing w:val="-26"/>
                <w:sz w:val="22"/>
                <w:szCs w:val="22"/>
              </w:rPr>
              <w:t xml:space="preserve"> </w:t>
            </w:r>
            <w:r w:rsidRPr="00451D99">
              <w:rPr>
                <w:rFonts w:ascii="Arial Narrow" w:hAnsi="Arial Narrow"/>
                <w:sz w:val="22"/>
                <w:szCs w:val="22"/>
              </w:rPr>
              <w:t>izvedene</w:t>
            </w:r>
            <w:r w:rsidRPr="00451D99">
              <w:rPr>
                <w:rFonts w:ascii="Arial Narrow" w:hAnsi="Arial Narrow"/>
                <w:spacing w:val="-26"/>
                <w:sz w:val="22"/>
                <w:szCs w:val="22"/>
              </w:rPr>
              <w:t xml:space="preserve"> </w:t>
            </w:r>
            <w:r w:rsidRPr="00451D99">
              <w:rPr>
                <w:rFonts w:ascii="Arial Narrow" w:hAnsi="Arial Narrow"/>
                <w:sz w:val="22"/>
                <w:szCs w:val="22"/>
              </w:rPr>
              <w:t>aktivnosti</w:t>
            </w:r>
            <w:r w:rsidRPr="00451D99">
              <w:rPr>
                <w:rFonts w:ascii="Arial Narrow" w:hAnsi="Arial Narrow"/>
                <w:spacing w:val="-26"/>
                <w:sz w:val="22"/>
                <w:szCs w:val="22"/>
              </w:rPr>
              <w:t xml:space="preserve"> </w:t>
            </w:r>
            <w:r w:rsidRPr="00451D99">
              <w:rPr>
                <w:rFonts w:ascii="Arial Narrow" w:hAnsi="Arial Narrow"/>
                <w:sz w:val="22"/>
                <w:szCs w:val="22"/>
              </w:rPr>
              <w:t>storitev,</w:t>
            </w:r>
            <w:r w:rsidRPr="00451D99">
              <w:rPr>
                <w:rFonts w:ascii="Arial Narrow" w:hAnsi="Arial Narrow"/>
                <w:spacing w:val="-27"/>
                <w:sz w:val="22"/>
                <w:szCs w:val="22"/>
              </w:rPr>
              <w:t xml:space="preserve"> </w:t>
            </w:r>
            <w:r w:rsidRPr="00451D99">
              <w:rPr>
                <w:rFonts w:ascii="Arial Narrow" w:hAnsi="Arial Narrow"/>
                <w:sz w:val="22"/>
                <w:szCs w:val="22"/>
              </w:rPr>
              <w:t>količine dobavljenega</w:t>
            </w:r>
            <w:r w:rsidRPr="00451D99">
              <w:rPr>
                <w:rFonts w:ascii="Arial Narrow" w:hAnsi="Arial Narrow"/>
                <w:spacing w:val="-21"/>
                <w:sz w:val="22"/>
                <w:szCs w:val="22"/>
              </w:rPr>
              <w:t xml:space="preserve"> </w:t>
            </w:r>
            <w:r w:rsidRPr="00451D99">
              <w:rPr>
                <w:rFonts w:ascii="Arial Narrow" w:hAnsi="Arial Narrow"/>
                <w:sz w:val="22"/>
                <w:szCs w:val="22"/>
              </w:rPr>
              <w:t>blaga,</w:t>
            </w:r>
            <w:r w:rsidRPr="00451D99">
              <w:rPr>
                <w:rFonts w:ascii="Arial Narrow" w:hAnsi="Arial Narrow"/>
                <w:spacing w:val="-22"/>
                <w:sz w:val="22"/>
                <w:szCs w:val="22"/>
              </w:rPr>
              <w:t xml:space="preserve"> </w:t>
            </w:r>
            <w:r w:rsidRPr="00451D99">
              <w:rPr>
                <w:rFonts w:ascii="Arial Narrow" w:hAnsi="Arial Narrow"/>
                <w:sz w:val="22"/>
                <w:szCs w:val="22"/>
              </w:rPr>
              <w:t>vrste</w:t>
            </w:r>
            <w:r w:rsidRPr="00451D99">
              <w:rPr>
                <w:rFonts w:ascii="Arial Narrow" w:hAnsi="Arial Narrow"/>
                <w:spacing w:val="-22"/>
                <w:sz w:val="22"/>
                <w:szCs w:val="22"/>
              </w:rPr>
              <w:t xml:space="preserve"> </w:t>
            </w:r>
            <w:r w:rsidRPr="00451D99">
              <w:rPr>
                <w:rFonts w:ascii="Arial Narrow" w:hAnsi="Arial Narrow"/>
                <w:sz w:val="22"/>
                <w:szCs w:val="22"/>
              </w:rPr>
              <w:t>blaga)</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370"/>
        </w:trPr>
        <w:tc>
          <w:tcPr>
            <w:tcW w:w="4814" w:type="dxa"/>
            <w:gridSpan w:val="2"/>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51"/>
              <w:ind w:left="52"/>
              <w:rPr>
                <w:rFonts w:ascii="Arial Narrow" w:hAnsi="Arial Narrow"/>
              </w:rPr>
            </w:pPr>
            <w:r w:rsidRPr="00451D99">
              <w:rPr>
                <w:rFonts w:ascii="Arial Narrow" w:hAnsi="Arial Narrow"/>
                <w:sz w:val="22"/>
                <w:szCs w:val="22"/>
              </w:rPr>
              <w:t>Izvajalec referenčnega posla</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367"/>
        </w:trPr>
        <w:tc>
          <w:tcPr>
            <w:tcW w:w="4814" w:type="dxa"/>
            <w:gridSpan w:val="2"/>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51"/>
              <w:ind w:left="52"/>
              <w:rPr>
                <w:rFonts w:ascii="Arial Narrow" w:hAnsi="Arial Narrow"/>
              </w:rPr>
            </w:pPr>
            <w:r w:rsidRPr="00451D99">
              <w:rPr>
                <w:rFonts w:ascii="Arial Narrow" w:hAnsi="Arial Narrow"/>
                <w:w w:val="95"/>
                <w:sz w:val="22"/>
                <w:szCs w:val="22"/>
              </w:rPr>
              <w:t>Vrednost posla v EUR brez DDV</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619"/>
        </w:trPr>
        <w:tc>
          <w:tcPr>
            <w:tcW w:w="4814" w:type="dxa"/>
            <w:gridSpan w:val="2"/>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50"/>
              <w:ind w:left="52" w:right="190"/>
              <w:rPr>
                <w:rFonts w:ascii="Arial Narrow" w:hAnsi="Arial Narrow"/>
              </w:rPr>
            </w:pPr>
            <w:r w:rsidRPr="00451D99">
              <w:rPr>
                <w:rFonts w:ascii="Arial Narrow" w:hAnsi="Arial Narrow"/>
                <w:sz w:val="22"/>
                <w:szCs w:val="22"/>
              </w:rPr>
              <w:t xml:space="preserve">Datum začetka in končanja posla </w:t>
            </w:r>
            <w:r w:rsidRPr="00451D99">
              <w:rPr>
                <w:rFonts w:ascii="Arial Narrow" w:hAnsi="Arial Narrow" w:cs="Arial Narrow"/>
                <w:sz w:val="22"/>
                <w:szCs w:val="22"/>
              </w:rPr>
              <w:t>(navesti je potrebno vsaj mesec in leto posla)</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367"/>
        </w:trPr>
        <w:tc>
          <w:tcPr>
            <w:tcW w:w="4814" w:type="dxa"/>
            <w:gridSpan w:val="2"/>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51"/>
              <w:ind w:left="52"/>
              <w:rPr>
                <w:rFonts w:ascii="Arial Narrow" w:hAnsi="Arial Narrow"/>
              </w:rPr>
            </w:pPr>
            <w:r w:rsidRPr="00451D99">
              <w:rPr>
                <w:rFonts w:ascii="Arial Narrow" w:hAnsi="Arial Narrow"/>
                <w:sz w:val="22"/>
                <w:szCs w:val="22"/>
              </w:rPr>
              <w:t>Delež ponudnika, če je bil udeležen v skupnem poslu</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r w:rsidR="00164422" w:rsidRPr="00451D99" w:rsidTr="00DA0098">
        <w:trPr>
          <w:trHeight w:hRule="exact" w:val="871"/>
        </w:trPr>
        <w:tc>
          <w:tcPr>
            <w:tcW w:w="4814" w:type="dxa"/>
            <w:gridSpan w:val="2"/>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178"/>
              <w:ind w:left="52" w:right="146"/>
              <w:rPr>
                <w:rFonts w:ascii="Arial Narrow" w:hAnsi="Arial Narrow"/>
              </w:rPr>
            </w:pPr>
            <w:r w:rsidRPr="00451D99">
              <w:rPr>
                <w:rFonts w:ascii="Arial Narrow" w:hAnsi="Arial Narrow"/>
                <w:sz w:val="22"/>
                <w:szCs w:val="22"/>
              </w:rPr>
              <w:t>Kontaktna</w:t>
            </w:r>
            <w:r w:rsidRPr="00451D99">
              <w:rPr>
                <w:rFonts w:ascii="Arial Narrow" w:hAnsi="Arial Narrow"/>
                <w:spacing w:val="-17"/>
                <w:sz w:val="22"/>
                <w:szCs w:val="22"/>
              </w:rPr>
              <w:t xml:space="preserve"> </w:t>
            </w:r>
            <w:r w:rsidRPr="00451D99">
              <w:rPr>
                <w:rFonts w:ascii="Arial Narrow" w:hAnsi="Arial Narrow"/>
                <w:sz w:val="22"/>
                <w:szCs w:val="22"/>
              </w:rPr>
              <w:t>oseba</w:t>
            </w:r>
            <w:r w:rsidRPr="00451D99">
              <w:rPr>
                <w:rFonts w:ascii="Arial Narrow" w:hAnsi="Arial Narrow"/>
                <w:spacing w:val="-17"/>
                <w:sz w:val="22"/>
                <w:szCs w:val="22"/>
              </w:rPr>
              <w:t xml:space="preserve"> </w:t>
            </w:r>
            <w:r w:rsidRPr="00451D99">
              <w:rPr>
                <w:rFonts w:ascii="Arial Narrow" w:hAnsi="Arial Narrow"/>
                <w:sz w:val="22"/>
                <w:szCs w:val="22"/>
              </w:rPr>
              <w:t>pri</w:t>
            </w:r>
            <w:r w:rsidRPr="00451D99">
              <w:rPr>
                <w:rFonts w:ascii="Arial Narrow" w:hAnsi="Arial Narrow"/>
                <w:spacing w:val="-20"/>
                <w:sz w:val="22"/>
                <w:szCs w:val="22"/>
              </w:rPr>
              <w:t xml:space="preserve"> </w:t>
            </w:r>
            <w:r w:rsidRPr="00451D99">
              <w:rPr>
                <w:rFonts w:ascii="Arial Narrow" w:hAnsi="Arial Narrow"/>
                <w:sz w:val="22"/>
                <w:szCs w:val="22"/>
              </w:rPr>
              <w:t>naročniku</w:t>
            </w:r>
            <w:r w:rsidRPr="00451D99">
              <w:rPr>
                <w:rFonts w:ascii="Arial Narrow" w:hAnsi="Arial Narrow"/>
                <w:spacing w:val="-17"/>
                <w:sz w:val="22"/>
                <w:szCs w:val="22"/>
              </w:rPr>
              <w:t xml:space="preserve"> </w:t>
            </w:r>
            <w:r w:rsidRPr="00451D99">
              <w:rPr>
                <w:rFonts w:ascii="Arial Narrow" w:hAnsi="Arial Narrow"/>
                <w:sz w:val="22"/>
                <w:szCs w:val="22"/>
              </w:rPr>
              <w:t>referenčnega</w:t>
            </w:r>
            <w:r w:rsidRPr="00451D99">
              <w:rPr>
                <w:rFonts w:ascii="Arial Narrow" w:hAnsi="Arial Narrow"/>
                <w:spacing w:val="-18"/>
                <w:sz w:val="22"/>
                <w:szCs w:val="22"/>
              </w:rPr>
              <w:t xml:space="preserve"> </w:t>
            </w:r>
            <w:r w:rsidRPr="00451D99">
              <w:rPr>
                <w:rFonts w:ascii="Arial Narrow" w:hAnsi="Arial Narrow"/>
                <w:sz w:val="22"/>
                <w:szCs w:val="22"/>
              </w:rPr>
              <w:t>posla,</w:t>
            </w:r>
            <w:r w:rsidRPr="00451D99">
              <w:rPr>
                <w:rFonts w:ascii="Arial Narrow" w:hAnsi="Arial Narrow"/>
                <w:spacing w:val="-17"/>
                <w:sz w:val="22"/>
                <w:szCs w:val="22"/>
              </w:rPr>
              <w:t xml:space="preserve"> </w:t>
            </w:r>
            <w:r w:rsidRPr="00451D99">
              <w:rPr>
                <w:rFonts w:ascii="Arial Narrow" w:hAnsi="Arial Narrow"/>
                <w:sz w:val="22"/>
                <w:szCs w:val="22"/>
              </w:rPr>
              <w:t>ki lahko</w:t>
            </w:r>
            <w:r w:rsidRPr="00451D99">
              <w:rPr>
                <w:rFonts w:ascii="Arial Narrow" w:hAnsi="Arial Narrow"/>
                <w:spacing w:val="-27"/>
                <w:sz w:val="22"/>
                <w:szCs w:val="22"/>
              </w:rPr>
              <w:t xml:space="preserve"> </w:t>
            </w:r>
            <w:r w:rsidRPr="00451D99">
              <w:rPr>
                <w:rFonts w:ascii="Arial Narrow" w:hAnsi="Arial Narrow"/>
                <w:sz w:val="22"/>
                <w:szCs w:val="22"/>
              </w:rPr>
              <w:t>potrdi</w:t>
            </w:r>
            <w:r w:rsidRPr="00451D99">
              <w:rPr>
                <w:rFonts w:ascii="Arial Narrow" w:hAnsi="Arial Narrow"/>
                <w:spacing w:val="-27"/>
                <w:sz w:val="22"/>
                <w:szCs w:val="22"/>
              </w:rPr>
              <w:t xml:space="preserve"> </w:t>
            </w:r>
            <w:r w:rsidRPr="00451D99">
              <w:rPr>
                <w:rFonts w:ascii="Arial Narrow" w:hAnsi="Arial Narrow"/>
                <w:sz w:val="22"/>
                <w:szCs w:val="22"/>
              </w:rPr>
              <w:t>referenco</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50"/>
              <w:ind w:left="52" w:right="3164"/>
              <w:rPr>
                <w:rFonts w:ascii="Arial Narrow" w:hAnsi="Arial Narrow"/>
              </w:rPr>
            </w:pPr>
            <w:r w:rsidRPr="00451D99">
              <w:rPr>
                <w:rFonts w:ascii="Arial Narrow" w:hAnsi="Arial Narrow" w:cs="Arial Narrow"/>
                <w:sz w:val="22"/>
                <w:szCs w:val="22"/>
              </w:rPr>
              <w:t>Ime in priimek: E-pošta: Telefon:</w:t>
            </w:r>
          </w:p>
        </w:tc>
      </w:tr>
      <w:tr w:rsidR="00164422" w:rsidRPr="00451D99" w:rsidTr="00DA0098">
        <w:trPr>
          <w:trHeight w:hRule="exact" w:val="874"/>
        </w:trPr>
        <w:tc>
          <w:tcPr>
            <w:tcW w:w="4814" w:type="dxa"/>
            <w:gridSpan w:val="2"/>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pStyle w:val="TableParagraph"/>
              <w:kinsoku w:val="0"/>
              <w:overflowPunct w:val="0"/>
              <w:spacing w:before="7"/>
              <w:ind w:left="0"/>
              <w:rPr>
                <w:rFonts w:ascii="Arial Narrow" w:hAnsi="Arial Narrow" w:cs="Arial Narrow"/>
                <w:sz w:val="26"/>
                <w:szCs w:val="26"/>
              </w:rPr>
            </w:pPr>
          </w:p>
          <w:p w:rsidR="00164422" w:rsidRPr="00451D99" w:rsidRDefault="00164422" w:rsidP="00DA0098">
            <w:pPr>
              <w:pStyle w:val="TableParagraph"/>
              <w:kinsoku w:val="0"/>
              <w:overflowPunct w:val="0"/>
              <w:ind w:left="52"/>
              <w:rPr>
                <w:rFonts w:ascii="Arial Narrow" w:hAnsi="Arial Narrow"/>
              </w:rPr>
            </w:pPr>
            <w:r w:rsidRPr="00451D99">
              <w:rPr>
                <w:rFonts w:ascii="Arial Narrow" w:hAnsi="Arial Narrow"/>
                <w:sz w:val="22"/>
                <w:szCs w:val="22"/>
              </w:rPr>
              <w:t>Podpis in žig naročnika referenčnega posla</w:t>
            </w:r>
          </w:p>
        </w:tc>
        <w:tc>
          <w:tcPr>
            <w:tcW w:w="4399" w:type="dxa"/>
            <w:tcBorders>
              <w:top w:val="single" w:sz="2" w:space="0" w:color="000000"/>
              <w:left w:val="single" w:sz="2" w:space="0" w:color="000000"/>
              <w:bottom w:val="single" w:sz="2" w:space="0" w:color="000000"/>
              <w:right w:val="single" w:sz="2" w:space="0" w:color="000000"/>
            </w:tcBorders>
          </w:tcPr>
          <w:p w:rsidR="00164422" w:rsidRPr="00451D99" w:rsidRDefault="00164422" w:rsidP="00DA0098">
            <w:pPr>
              <w:rPr>
                <w:rFonts w:cs="Times New Roman"/>
              </w:rPr>
            </w:pPr>
          </w:p>
        </w:tc>
      </w:tr>
    </w:tbl>
    <w:p w:rsidR="00164422" w:rsidRPr="00451D99" w:rsidRDefault="00164422" w:rsidP="00164422">
      <w:pPr>
        <w:pStyle w:val="Telobesedila"/>
        <w:kinsoku w:val="0"/>
        <w:overflowPunct w:val="0"/>
        <w:spacing w:before="7"/>
        <w:rPr>
          <w:sz w:val="13"/>
          <w:szCs w:val="13"/>
        </w:rPr>
      </w:pPr>
    </w:p>
    <w:p w:rsidR="00164422" w:rsidRPr="00451D99" w:rsidRDefault="00164422" w:rsidP="00164422">
      <w:pPr>
        <w:pStyle w:val="Telobesedila"/>
        <w:kinsoku w:val="0"/>
        <w:overflowPunct w:val="0"/>
        <w:spacing w:before="91"/>
        <w:ind w:left="100"/>
      </w:pPr>
      <w:r w:rsidRPr="00451D99">
        <w:t>* kot naročnik referenčnega posla se šteje končni naročnik, kateremu je bilo blago dejansko dobavljeno</w: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3"/>
        <w:rPr>
          <w:sz w:val="20"/>
          <w:szCs w:val="20"/>
        </w:rPr>
      </w:pPr>
    </w:p>
    <w:p w:rsidR="00164422" w:rsidRPr="00451D99" w:rsidRDefault="00164422" w:rsidP="00164422">
      <w:pPr>
        <w:pStyle w:val="Telobesedila"/>
        <w:kinsoku w:val="0"/>
        <w:overflowPunct w:val="0"/>
        <w:ind w:left="100"/>
        <w:rPr>
          <w:rFonts w:cs="Times New Roman"/>
        </w:rPr>
      </w:pPr>
      <w:r w:rsidRPr="00451D99">
        <w:rPr>
          <w:rFonts w:cs="Times New Roman"/>
          <w:u w:val="single" w:color="000000"/>
        </w:rPr>
        <w:t>Za</w:t>
      </w:r>
      <w:r w:rsidRPr="00451D99">
        <w:rPr>
          <w:rFonts w:cs="Times New Roman"/>
          <w:spacing w:val="-18"/>
          <w:u w:val="single" w:color="000000"/>
        </w:rPr>
        <w:t xml:space="preserve"> </w:t>
      </w:r>
      <w:r w:rsidRPr="00451D99">
        <w:rPr>
          <w:rFonts w:cs="Times New Roman"/>
          <w:u w:val="single" w:color="000000"/>
        </w:rPr>
        <w:t>vsako</w:t>
      </w:r>
      <w:r w:rsidRPr="00451D99">
        <w:rPr>
          <w:rFonts w:cs="Times New Roman"/>
          <w:spacing w:val="-18"/>
          <w:u w:val="single" w:color="000000"/>
        </w:rPr>
        <w:t xml:space="preserve"> </w:t>
      </w:r>
      <w:r w:rsidRPr="00451D99">
        <w:rPr>
          <w:rFonts w:cs="Times New Roman"/>
          <w:u w:val="single" w:color="000000"/>
        </w:rPr>
        <w:t>referenco</w:t>
      </w:r>
      <w:r w:rsidRPr="00451D99">
        <w:rPr>
          <w:rFonts w:cs="Times New Roman"/>
          <w:spacing w:val="-18"/>
          <w:u w:val="single" w:color="000000"/>
        </w:rPr>
        <w:t xml:space="preserve"> </w:t>
      </w:r>
      <w:r w:rsidRPr="00451D99">
        <w:rPr>
          <w:rFonts w:cs="Times New Roman"/>
          <w:u w:val="single" w:color="000000"/>
        </w:rPr>
        <w:t>ponudnik</w:t>
      </w:r>
      <w:r w:rsidRPr="00451D99">
        <w:rPr>
          <w:rFonts w:cs="Times New Roman"/>
          <w:spacing w:val="-19"/>
          <w:u w:val="single" w:color="000000"/>
        </w:rPr>
        <w:t xml:space="preserve"> </w:t>
      </w:r>
      <w:r w:rsidRPr="00451D99">
        <w:rPr>
          <w:rFonts w:cs="Times New Roman"/>
          <w:u w:val="single" w:color="000000"/>
        </w:rPr>
        <w:t>izpolni</w:t>
      </w:r>
      <w:r w:rsidRPr="00451D99">
        <w:rPr>
          <w:rFonts w:cs="Times New Roman"/>
          <w:spacing w:val="-18"/>
          <w:u w:val="single" w:color="000000"/>
        </w:rPr>
        <w:t xml:space="preserve"> </w:t>
      </w:r>
      <w:r w:rsidRPr="00451D99">
        <w:rPr>
          <w:rFonts w:cs="Times New Roman"/>
          <w:u w:val="single" w:color="000000"/>
        </w:rPr>
        <w:t>ločeno</w:t>
      </w:r>
      <w:r w:rsidRPr="00451D99">
        <w:rPr>
          <w:rFonts w:cs="Times New Roman"/>
          <w:spacing w:val="-18"/>
          <w:u w:val="single" w:color="000000"/>
        </w:rPr>
        <w:t xml:space="preserve"> </w:t>
      </w:r>
      <w:r w:rsidRPr="00451D99">
        <w:rPr>
          <w:rFonts w:cs="Times New Roman"/>
          <w:u w:val="single" w:color="000000"/>
        </w:rPr>
        <w:t>tabelo</w:t>
      </w:r>
      <w:r w:rsidRPr="00451D99">
        <w:rPr>
          <w:rFonts w:cs="Times New Roman"/>
          <w:spacing w:val="-18"/>
          <w:u w:val="single" w:color="000000"/>
        </w:rPr>
        <w:t xml:space="preserve"> </w:t>
      </w:r>
      <w:r w:rsidRPr="00451D99">
        <w:rPr>
          <w:rFonts w:cs="Times New Roman"/>
          <w:u w:val="single" w:color="000000"/>
        </w:rPr>
        <w:t>(tabelo</w:t>
      </w:r>
      <w:r w:rsidRPr="00451D99">
        <w:rPr>
          <w:rFonts w:cs="Times New Roman"/>
          <w:spacing w:val="-18"/>
          <w:u w:val="single" w:color="000000"/>
        </w:rPr>
        <w:t xml:space="preserve"> </w:t>
      </w:r>
      <w:r w:rsidRPr="00451D99">
        <w:rPr>
          <w:rFonts w:cs="Times New Roman"/>
          <w:u w:val="single" w:color="000000"/>
        </w:rPr>
        <w:t>ustrezno</w:t>
      </w:r>
      <w:r w:rsidRPr="00451D99">
        <w:rPr>
          <w:rFonts w:cs="Times New Roman"/>
          <w:spacing w:val="-18"/>
          <w:u w:val="single" w:color="000000"/>
        </w:rPr>
        <w:t xml:space="preserve"> </w:t>
      </w:r>
      <w:r w:rsidRPr="00451D99">
        <w:rPr>
          <w:rFonts w:cs="Times New Roman"/>
          <w:u w:val="single" w:color="000000"/>
        </w:rPr>
        <w:t>prekopira</w:t>
      </w:r>
      <w:r w:rsidRPr="00451D99">
        <w:rPr>
          <w:rFonts w:cs="Times New Roman"/>
          <w:spacing w:val="-18"/>
          <w:u w:val="single" w:color="000000"/>
        </w:rPr>
        <w:t xml:space="preserve"> </w:t>
      </w:r>
      <w:r w:rsidRPr="00451D99">
        <w:rPr>
          <w:rFonts w:cs="Times New Roman"/>
          <w:u w:val="single" w:color="000000"/>
        </w:rPr>
        <w:t>glede</w:t>
      </w:r>
      <w:r w:rsidRPr="00451D99">
        <w:rPr>
          <w:rFonts w:cs="Times New Roman"/>
          <w:spacing w:val="-19"/>
          <w:u w:val="single" w:color="000000"/>
        </w:rPr>
        <w:t xml:space="preserve"> </w:t>
      </w:r>
      <w:r w:rsidRPr="00451D99">
        <w:rPr>
          <w:rFonts w:cs="Times New Roman"/>
          <w:u w:val="single" w:color="000000"/>
        </w:rPr>
        <w:t>na</w:t>
      </w:r>
      <w:r w:rsidRPr="00451D99">
        <w:rPr>
          <w:rFonts w:cs="Times New Roman"/>
          <w:spacing w:val="-18"/>
          <w:u w:val="single" w:color="000000"/>
        </w:rPr>
        <w:t xml:space="preserve"> </w:t>
      </w:r>
      <w:r w:rsidRPr="00451D99">
        <w:rPr>
          <w:rFonts w:cs="Times New Roman"/>
          <w:u w:val="single" w:color="000000"/>
        </w:rPr>
        <w:t>število</w:t>
      </w:r>
      <w:r w:rsidRPr="00451D99">
        <w:rPr>
          <w:rFonts w:cs="Times New Roman"/>
          <w:spacing w:val="-18"/>
          <w:u w:val="single" w:color="000000"/>
        </w:rPr>
        <w:t xml:space="preserve"> </w:t>
      </w:r>
      <w:r w:rsidRPr="00451D99">
        <w:rPr>
          <w:rFonts w:cs="Times New Roman"/>
          <w:u w:val="single" w:color="000000"/>
        </w:rPr>
        <w:t>referenc</w:t>
      </w:r>
      <w:r w:rsidRPr="00451D99">
        <w:rPr>
          <w:rFonts w:cs="Times New Roman"/>
          <w:spacing w:val="-18"/>
          <w:u w:val="single" w:color="000000"/>
        </w:rPr>
        <w:t xml:space="preserve"> </w:t>
      </w:r>
      <w:r w:rsidRPr="00451D99">
        <w:rPr>
          <w:rFonts w:cs="Times New Roman"/>
          <w:u w:val="single" w:color="000000"/>
        </w:rPr>
        <w:t>in</w:t>
      </w:r>
      <w:r w:rsidRPr="00451D99">
        <w:rPr>
          <w:rFonts w:cs="Times New Roman"/>
          <w:spacing w:val="-18"/>
          <w:u w:val="single" w:color="000000"/>
        </w:rPr>
        <w:t xml:space="preserve"> </w:t>
      </w:r>
      <w:r w:rsidRPr="00451D99">
        <w:rPr>
          <w:rFonts w:cs="Times New Roman"/>
          <w:u w:val="single" w:color="000000"/>
        </w:rPr>
        <w:t>spremeni zaporedno</w:t>
      </w:r>
      <w:r w:rsidRPr="00451D99">
        <w:rPr>
          <w:rFonts w:cs="Times New Roman"/>
          <w:spacing w:val="-30"/>
          <w:u w:val="single" w:color="000000"/>
        </w:rPr>
        <w:t xml:space="preserve"> </w:t>
      </w:r>
      <w:r w:rsidRPr="00451D99">
        <w:rPr>
          <w:rFonts w:cs="Times New Roman"/>
          <w:u w:val="single" w:color="000000"/>
        </w:rPr>
        <w:t>številko</w:t>
      </w:r>
      <w:r w:rsidRPr="00451D99">
        <w:rPr>
          <w:rFonts w:cs="Times New Roman"/>
          <w:spacing w:val="-30"/>
          <w:u w:val="single" w:color="000000"/>
        </w:rPr>
        <w:t xml:space="preserve"> </w:t>
      </w:r>
      <w:r w:rsidRPr="00451D99">
        <w:rPr>
          <w:rFonts w:cs="Times New Roman"/>
          <w:u w:val="single" w:color="000000"/>
        </w:rPr>
        <w:t>).</w:t>
      </w:r>
    </w:p>
    <w:p w:rsidR="00164422" w:rsidRPr="00451D99" w:rsidRDefault="00164422" w:rsidP="00164422">
      <w:pPr>
        <w:pStyle w:val="Telobesedila"/>
        <w:kinsoku w:val="0"/>
        <w:overflowPunct w:val="0"/>
        <w:ind w:left="100"/>
        <w:rPr>
          <w:rFonts w:cs="Times New Roman"/>
        </w:rPr>
        <w:sectPr w:rsidR="00164422" w:rsidRPr="00451D99">
          <w:footerReference w:type="default" r:id="rId17"/>
          <w:pgSz w:w="11910" w:h="16840"/>
          <w:pgMar w:top="920" w:right="900" w:bottom="280" w:left="900" w:header="0" w:footer="0" w:gutter="0"/>
          <w:cols w:space="708" w:equalWidth="0">
            <w:col w:w="10110"/>
          </w:cols>
          <w:noEndnote/>
        </w:sectPr>
      </w:pPr>
    </w:p>
    <w:p w:rsidR="00164422" w:rsidRPr="00451D99" w:rsidRDefault="00164422" w:rsidP="00164422">
      <w:pPr>
        <w:pStyle w:val="Telobesedila"/>
        <w:kinsoku w:val="0"/>
        <w:overflowPunct w:val="0"/>
        <w:spacing w:before="78"/>
        <w:ind w:right="244"/>
        <w:jc w:val="right"/>
        <w:rPr>
          <w:rFonts w:cs="Times New Roman"/>
          <w:w w:val="85"/>
        </w:rPr>
      </w:pPr>
      <w:r w:rsidRPr="00451D99">
        <w:rPr>
          <w:rFonts w:cs="Times New Roman"/>
          <w:w w:val="85"/>
        </w:rPr>
        <w:lastRenderedPageBreak/>
        <w:t>OBR-8/1</w:t>
      </w:r>
    </w:p>
    <w:p w:rsidR="00164422" w:rsidRPr="00451D99" w:rsidRDefault="00164422" w:rsidP="00164422">
      <w:pPr>
        <w:pStyle w:val="Telobesedila"/>
        <w:kinsoku w:val="0"/>
        <w:overflowPunct w:val="0"/>
        <w:spacing w:before="10"/>
        <w:rPr>
          <w:rFonts w:cs="Times New Roman"/>
          <w:sz w:val="13"/>
          <w:szCs w:val="13"/>
        </w:rPr>
      </w:pPr>
    </w:p>
    <w:p w:rsidR="00164422" w:rsidRPr="00451D99" w:rsidRDefault="00164422" w:rsidP="00164422">
      <w:pPr>
        <w:pStyle w:val="Telobesedila"/>
        <w:kinsoku w:val="0"/>
        <w:overflowPunct w:val="0"/>
        <w:spacing w:before="91"/>
        <w:ind w:left="4212" w:right="2087" w:hanging="1952"/>
        <w:rPr>
          <w:rFonts w:cs="Times New Roman"/>
          <w:w w:val="90"/>
        </w:rPr>
      </w:pPr>
      <w:r w:rsidRPr="00451D99">
        <w:rPr>
          <w:rFonts w:cs="Times New Roman"/>
          <w:w w:val="85"/>
        </w:rPr>
        <w:t xml:space="preserve">SOGLASJE ZA PRIDOBITEV POTRDILA IZ KAZENSKE EVIDENCE </w:t>
      </w:r>
      <w:r w:rsidRPr="00451D99">
        <w:rPr>
          <w:rFonts w:cs="Times New Roman"/>
          <w:w w:val="90"/>
        </w:rPr>
        <w:t>ZA PRAVNE OSEBE</w:t>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7"/>
        <w:rPr>
          <w:rFonts w:cs="Times New Roman"/>
          <w:sz w:val="19"/>
          <w:szCs w:val="19"/>
        </w:rPr>
      </w:pPr>
    </w:p>
    <w:p w:rsidR="00164422" w:rsidRPr="00451D99" w:rsidRDefault="00164422" w:rsidP="00164422">
      <w:pPr>
        <w:pStyle w:val="Telobesedila"/>
        <w:tabs>
          <w:tab w:val="left" w:pos="3074"/>
        </w:tabs>
        <w:kinsoku w:val="0"/>
        <w:overflowPunct w:val="0"/>
        <w:spacing w:before="1"/>
        <w:ind w:left="118" w:right="116"/>
        <w:jc w:val="both"/>
      </w:pPr>
      <w:r w:rsidRPr="00451D99">
        <w:rPr>
          <w:rFonts w:cs="Times New Roman"/>
          <w:u w:val="single" w:color="000000"/>
        </w:rPr>
        <w:t xml:space="preserve"> </w:t>
      </w:r>
      <w:r w:rsidRPr="00451D99">
        <w:rPr>
          <w:rFonts w:cs="Times New Roman"/>
          <w:u w:val="single" w:color="000000"/>
        </w:rPr>
        <w:tab/>
      </w:r>
      <w:r w:rsidRPr="00451D99">
        <w:t xml:space="preserve">(naziv pooblastitelja-ponudnika) dajemo soglasje naročniku, </w:t>
      </w:r>
      <w:r w:rsidRPr="00451D99">
        <w:rPr>
          <w:rFonts w:cs="Times New Roman"/>
        </w:rPr>
        <w:t>Univerzitetna</w:t>
      </w:r>
      <w:r w:rsidRPr="00451D99">
        <w:rPr>
          <w:rFonts w:cs="Times New Roman"/>
          <w:spacing w:val="21"/>
        </w:rPr>
        <w:t xml:space="preserve"> </w:t>
      </w:r>
      <w:r w:rsidRPr="00451D99">
        <w:rPr>
          <w:rFonts w:cs="Times New Roman"/>
        </w:rPr>
        <w:t>klinika</w:t>
      </w:r>
      <w:r w:rsidRPr="00451D99">
        <w:rPr>
          <w:rFonts w:cs="Times New Roman"/>
          <w:spacing w:val="-4"/>
        </w:rPr>
        <w:t xml:space="preserve"> </w:t>
      </w:r>
      <w:r w:rsidRPr="00451D99">
        <w:rPr>
          <w:rFonts w:cs="Times New Roman"/>
        </w:rPr>
        <w:t>za</w:t>
      </w:r>
      <w:r w:rsidRPr="00451D99">
        <w:rPr>
          <w:rFonts w:cs="Times New Roman"/>
          <w:w w:val="103"/>
        </w:rPr>
        <w:t xml:space="preserve"> </w:t>
      </w:r>
      <w:r w:rsidRPr="00451D99">
        <w:rPr>
          <w:rFonts w:cs="Times New Roman"/>
        </w:rPr>
        <w:t xml:space="preserve">pljučne bolezni in alergijo Golnik </w:t>
      </w:r>
      <w:r w:rsidRPr="00451D99">
        <w:t xml:space="preserve">, skladno z 77. členom Zakona o javnem naročanju - ZJN-3 in 22. členom Zakona o varstvu osebnih podatkov (ZVOP-1, Ur. l. RS 86/2004), da za potrebe preverjanja izpolnjevanja pogojev v postopku oddaje </w:t>
      </w:r>
      <w:r w:rsidRPr="00451D99">
        <w:rPr>
          <w:w w:val="90"/>
        </w:rPr>
        <w:t xml:space="preserve">javnega naročila </w:t>
      </w:r>
      <w:r w:rsidRPr="00451D99">
        <w:rPr>
          <w:rFonts w:cs="Times New Roman"/>
          <w:w w:val="90"/>
        </w:rPr>
        <w:t>»SUKCESIVNA DOBAVA BOLNIŠNIČNEGA PERILA TER DELOVNIH OBLEK«</w:t>
      </w:r>
      <w:r w:rsidRPr="00451D99">
        <w:rPr>
          <w:w w:val="90"/>
        </w:rPr>
        <w:t>, po odprtem postopku</w:t>
      </w:r>
      <w:r w:rsidRPr="00451D99">
        <w:t>, od Ministrstva za pravosodje in javno upravo, Sektor za izvrševanje kazenskih sankcij, Kazenska evidenca, pridobi potrdilo iz kazenske evidence, da kot ponudnik nismo bili pravnomočno obsojeni zaradi kaznivih dejanj, ki so opredeljena v 75. členu</w:t>
      </w:r>
      <w:r w:rsidRPr="00451D99">
        <w:rPr>
          <w:spacing w:val="-14"/>
        </w:rPr>
        <w:t xml:space="preserve"> </w:t>
      </w:r>
      <w:r w:rsidRPr="00451D99">
        <w:t>ZJN-3.</w: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1"/>
        <w:rPr>
          <w:sz w:val="20"/>
          <w:szCs w:val="20"/>
        </w:rPr>
      </w:pPr>
    </w:p>
    <w:p w:rsidR="00164422" w:rsidRPr="00451D99" w:rsidRDefault="00164422" w:rsidP="00164422">
      <w:pPr>
        <w:pStyle w:val="Telobesedila"/>
        <w:kinsoku w:val="0"/>
        <w:overflowPunct w:val="0"/>
        <w:ind w:left="118"/>
        <w:jc w:val="both"/>
      </w:pPr>
      <w:r w:rsidRPr="00451D99">
        <w:t>Podatki o pravni osebi: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0"/>
        <w:rPr>
          <w:sz w:val="17"/>
          <w:szCs w:val="17"/>
        </w:rPr>
      </w:pPr>
    </w:p>
    <w:p w:rsidR="00164422" w:rsidRPr="00451D99" w:rsidRDefault="00164422" w:rsidP="00164422">
      <w:pPr>
        <w:pStyle w:val="Telobesedila"/>
        <w:tabs>
          <w:tab w:val="left" w:pos="2957"/>
          <w:tab w:val="left" w:pos="9503"/>
        </w:tabs>
        <w:kinsoku w:val="0"/>
        <w:overflowPunct w:val="0"/>
        <w:spacing w:before="91"/>
        <w:ind w:left="228"/>
        <w:rPr>
          <w:rFonts w:cs="Times New Roman"/>
        </w:rPr>
      </w:pPr>
      <w:r w:rsidRPr="00451D99">
        <w:t>Polno ime</w:t>
      </w:r>
      <w:r w:rsidRPr="00451D99">
        <w:rPr>
          <w:spacing w:val="-4"/>
        </w:rPr>
        <w:t xml:space="preserve"> </w:t>
      </w:r>
      <w:r w:rsidRPr="00451D99">
        <w:t>podjetja: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57"/>
          <w:tab w:val="left" w:pos="9508"/>
        </w:tabs>
        <w:kinsoku w:val="0"/>
        <w:overflowPunct w:val="0"/>
        <w:spacing w:before="1"/>
        <w:ind w:left="228"/>
        <w:rPr>
          <w:rFonts w:cs="Times New Roman"/>
        </w:rPr>
      </w:pPr>
      <w:r w:rsidRPr="00451D99">
        <w:t>Sedež</w:t>
      </w:r>
      <w:r w:rsidRPr="00451D99">
        <w:rPr>
          <w:spacing w:val="-3"/>
        </w:rPr>
        <w:t xml:space="preserve"> </w:t>
      </w:r>
      <w:r w:rsidRPr="00451D99">
        <w:t>podjetja: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57"/>
          <w:tab w:val="left" w:pos="9508"/>
        </w:tabs>
        <w:kinsoku w:val="0"/>
        <w:overflowPunct w:val="0"/>
        <w:spacing w:before="1"/>
        <w:ind w:left="228"/>
        <w:rPr>
          <w:rFonts w:cs="Times New Roman"/>
        </w:rPr>
      </w:pPr>
      <w:r w:rsidRPr="00451D99">
        <w:t>Občina sedeža</w:t>
      </w:r>
      <w:r w:rsidRPr="00451D99">
        <w:rPr>
          <w:spacing w:val="-1"/>
        </w:rPr>
        <w:t xml:space="preserve"> </w:t>
      </w:r>
      <w:r w:rsidRPr="00451D99">
        <w:t>podjetja: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spacing w:before="3"/>
        <w:rPr>
          <w:rFonts w:cs="Times New Roman"/>
          <w:sz w:val="23"/>
          <w:szCs w:val="23"/>
        </w:rPr>
      </w:pPr>
    </w:p>
    <w:p w:rsidR="00164422" w:rsidRPr="00451D99" w:rsidRDefault="00164422" w:rsidP="00164422">
      <w:pPr>
        <w:pStyle w:val="Telobesedila"/>
        <w:kinsoku w:val="0"/>
        <w:overflowPunct w:val="0"/>
        <w:spacing w:before="1" w:line="252" w:lineRule="exact"/>
        <w:ind w:left="228"/>
      </w:pPr>
      <w:r w:rsidRPr="00451D99">
        <w:t>Številka vpisa v sodni register</w:t>
      </w:r>
    </w:p>
    <w:p w:rsidR="00164422" w:rsidRPr="00451D99" w:rsidRDefault="00164422" w:rsidP="00164422">
      <w:pPr>
        <w:pStyle w:val="Telobesedila"/>
        <w:tabs>
          <w:tab w:val="left" w:pos="2957"/>
          <w:tab w:val="left" w:pos="9508"/>
        </w:tabs>
        <w:kinsoku w:val="0"/>
        <w:overflowPunct w:val="0"/>
        <w:spacing w:line="252" w:lineRule="exact"/>
        <w:ind w:left="228"/>
        <w:rPr>
          <w:rFonts w:cs="Times New Roman"/>
        </w:rPr>
      </w:pPr>
      <w:r w:rsidRPr="00451D99">
        <w:t>(št.</w:t>
      </w:r>
      <w:r w:rsidRPr="00451D99">
        <w:rPr>
          <w:spacing w:val="-1"/>
        </w:rPr>
        <w:t xml:space="preserve"> </w:t>
      </w:r>
      <w:r w:rsidRPr="00451D99">
        <w:t>vložka):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43"/>
          <w:tab w:val="left" w:pos="9508"/>
        </w:tabs>
        <w:kinsoku w:val="0"/>
        <w:overflowPunct w:val="0"/>
        <w:spacing w:before="1"/>
        <w:ind w:left="228"/>
        <w:rPr>
          <w:rFonts w:cs="Times New Roman"/>
        </w:rPr>
      </w:pPr>
      <w:r w:rsidRPr="00451D99">
        <w:t>Matična številka</w:t>
      </w:r>
      <w:r w:rsidRPr="00451D99">
        <w:rPr>
          <w:spacing w:val="-3"/>
        </w:rPr>
        <w:t xml:space="preserve"> </w:t>
      </w:r>
      <w:r w:rsidRPr="00451D99">
        <w:t>podjetja: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20"/>
          <w:szCs w:val="20"/>
        </w:rPr>
      </w:pPr>
    </w:p>
    <w:p w:rsidR="00164422" w:rsidRPr="00451D99" w:rsidRDefault="00164422" w:rsidP="00164422">
      <w:pPr>
        <w:pStyle w:val="Telobesedila"/>
        <w:kinsoku w:val="0"/>
        <w:overflowPunct w:val="0"/>
        <w:rPr>
          <w:rFonts w:cs="Times New Roman"/>
          <w:sz w:val="19"/>
          <w:szCs w:val="19"/>
        </w:rPr>
      </w:pPr>
    </w:p>
    <w:p w:rsidR="00164422" w:rsidRPr="00451D99" w:rsidRDefault="00164422" w:rsidP="00164422">
      <w:pPr>
        <w:pStyle w:val="Telobesedila"/>
        <w:tabs>
          <w:tab w:val="left" w:pos="5431"/>
        </w:tabs>
        <w:kinsoku w:val="0"/>
        <w:overflowPunct w:val="0"/>
        <w:spacing w:before="91"/>
        <w:ind w:left="228"/>
      </w:pPr>
      <w:r w:rsidRPr="00451D99">
        <w:t>Kraj</w:t>
      </w:r>
      <w:r w:rsidRPr="00451D99">
        <w:rPr>
          <w:spacing w:val="-1"/>
        </w:rPr>
        <w:t xml:space="preserve"> </w:t>
      </w:r>
      <w:r w:rsidRPr="00451D99">
        <w:t>in</w:t>
      </w:r>
      <w:r w:rsidRPr="00451D99">
        <w:rPr>
          <w:spacing w:val="-1"/>
        </w:rPr>
        <w:t xml:space="preserve"> </w:t>
      </w:r>
      <w:r w:rsidRPr="00451D99">
        <w:t>datum:</w:t>
      </w:r>
      <w:r w:rsidRPr="00451D99">
        <w:tab/>
        <w:t>Pooblastitelj:</w:t>
      </w:r>
    </w:p>
    <w:p w:rsidR="00164422" w:rsidRPr="00451D99" w:rsidRDefault="00164422" w:rsidP="00164422">
      <w:pPr>
        <w:pStyle w:val="Telobesedila"/>
        <w:kinsoku w:val="0"/>
        <w:overflowPunct w:val="0"/>
        <w:spacing w:before="10"/>
        <w:rPr>
          <w:sz w:val="18"/>
          <w:szCs w:val="18"/>
        </w:rPr>
      </w:pPr>
      <w:r w:rsidRPr="00451D99">
        <w:rPr>
          <w:noProof/>
        </w:rPr>
        <mc:AlternateContent>
          <mc:Choice Requires="wpg">
            <w:drawing>
              <wp:anchor distT="0" distB="0" distL="0" distR="0" simplePos="0" relativeHeight="251686912" behindDoc="0" locked="0" layoutInCell="0" allowOverlap="1" wp14:anchorId="11F75467" wp14:editId="586DB31B">
                <wp:simplePos x="0" y="0"/>
                <wp:positionH relativeFrom="page">
                  <wp:posOffset>700405</wp:posOffset>
                </wp:positionH>
                <wp:positionV relativeFrom="paragraph">
                  <wp:posOffset>161925</wp:posOffset>
                </wp:positionV>
                <wp:extent cx="5285740" cy="12700"/>
                <wp:effectExtent l="0" t="0" r="0" b="0"/>
                <wp:wrapTopAndBottom/>
                <wp:docPr id="14"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5740" cy="12700"/>
                          <a:chOff x="1103" y="255"/>
                          <a:chExt cx="8324" cy="20"/>
                        </a:xfrm>
                      </wpg:grpSpPr>
                      <wps:wsp>
                        <wps:cNvPr id="70" name="Freeform 61"/>
                        <wps:cNvSpPr>
                          <a:spLocks/>
                        </wps:cNvSpPr>
                        <wps:spPr bwMode="auto">
                          <a:xfrm>
                            <a:off x="1108" y="260"/>
                            <a:ext cx="5211" cy="20"/>
                          </a:xfrm>
                          <a:custGeom>
                            <a:avLst/>
                            <a:gdLst>
                              <a:gd name="T0" fmla="*/ 0 w 5211"/>
                              <a:gd name="T1" fmla="*/ 0 h 20"/>
                              <a:gd name="T2" fmla="*/ 5210 w 5211"/>
                              <a:gd name="T3" fmla="*/ 0 h 20"/>
                            </a:gdLst>
                            <a:ahLst/>
                            <a:cxnLst>
                              <a:cxn ang="0">
                                <a:pos x="T0" y="T1"/>
                              </a:cxn>
                              <a:cxn ang="0">
                                <a:pos x="T2" y="T3"/>
                              </a:cxn>
                            </a:cxnLst>
                            <a:rect l="0" t="0" r="r" b="b"/>
                            <a:pathLst>
                              <a:path w="5211" h="20">
                                <a:moveTo>
                                  <a:pt x="0" y="0"/>
                                </a:moveTo>
                                <a:lnTo>
                                  <a:pt x="52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2"/>
                        <wps:cNvSpPr>
                          <a:spLocks/>
                        </wps:cNvSpPr>
                        <wps:spPr bwMode="auto">
                          <a:xfrm>
                            <a:off x="6319" y="260"/>
                            <a:ext cx="3104" cy="20"/>
                          </a:xfrm>
                          <a:custGeom>
                            <a:avLst/>
                            <a:gdLst>
                              <a:gd name="T0" fmla="*/ 0 w 3104"/>
                              <a:gd name="T1" fmla="*/ 0 h 20"/>
                              <a:gd name="T2" fmla="*/ 3103 w 3104"/>
                              <a:gd name="T3" fmla="*/ 0 h 20"/>
                            </a:gdLst>
                            <a:ahLst/>
                            <a:cxnLst>
                              <a:cxn ang="0">
                                <a:pos x="T0" y="T1"/>
                              </a:cxn>
                              <a:cxn ang="0">
                                <a:pos x="T2" y="T3"/>
                              </a:cxn>
                            </a:cxnLst>
                            <a:rect l="0" t="0" r="r" b="b"/>
                            <a:pathLst>
                              <a:path w="3104" h="20">
                                <a:moveTo>
                                  <a:pt x="0" y="0"/>
                                </a:moveTo>
                                <a:lnTo>
                                  <a:pt x="3103"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C1B8B" id="Group 60" o:spid="_x0000_s1026" style="position:absolute;margin-left:55.15pt;margin-top:12.75pt;width:416.2pt;height:1pt;z-index:251686912;mso-wrap-distance-left:0;mso-wrap-distance-right:0;mso-position-horizontal-relative:page" coordorigin="1103,255" coordsize="83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" o:allowincell="f">
                <v:shape id="Freeform 61" o:spid="_x0000_s1027" style="position:absolute;left:1108;top:260;width:5211;height:20;visibility:visible;mso-wrap-style:square;v-text-anchor:top" coordsize="52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" path="m,l5210,e" filled="f" strokeweight=".48pt">
                  <v:path arrowok="t" o:connecttype="custom" o:connectlocs="0,0;5210,0" o:connectangles="0,0"/>
                </v:shape>
                <v:shape id="Freeform 62" o:spid="_x0000_s1028" style="position:absolute;left:6319;top:260;width:3104;height:20;visibility:visible;mso-wrap-style:square;v-text-anchor:top" coordsize="31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" path="m,l3103,e" filled="f" strokeweight=".48pt">
                  <v:path arrowok="t" o:connecttype="custom" o:connectlocs="0,0;3103,0" o:connectangles="0,0"/>
                </v:shape>
                <w10:wrap type="topAndBottom" anchorx="page"/>
              </v:group>
            </w:pict>
          </mc:Fallback>
        </mc:AlternateContent>
      </w:r>
    </w:p>
    <w:p w:rsidR="00164422" w:rsidRPr="00451D99" w:rsidRDefault="00164422" w:rsidP="00164422">
      <w:pPr>
        <w:pStyle w:val="Telobesedila"/>
        <w:kinsoku w:val="0"/>
        <w:overflowPunct w:val="0"/>
        <w:spacing w:line="238" w:lineRule="exact"/>
        <w:ind w:left="791" w:right="3269"/>
        <w:jc w:val="center"/>
      </w:pPr>
      <w:r w:rsidRPr="00451D99">
        <w:t>Žig:</w:t>
      </w:r>
    </w:p>
    <w:p w:rsidR="00164422" w:rsidRPr="00451D99" w:rsidRDefault="00164422" w:rsidP="00164422">
      <w:pPr>
        <w:pStyle w:val="Telobesedila"/>
        <w:kinsoku w:val="0"/>
        <w:overflowPunct w:val="0"/>
        <w:spacing w:line="252" w:lineRule="exact"/>
        <w:ind w:left="2270" w:right="969"/>
        <w:jc w:val="center"/>
      </w:pPr>
      <w:r w:rsidRPr="00451D99">
        <w:t>Podpis:</w:t>
      </w:r>
    </w:p>
    <w:p w:rsidR="00164422" w:rsidRPr="00451D99" w:rsidRDefault="00164422" w:rsidP="00164422">
      <w:pPr>
        <w:pStyle w:val="Telobesedila"/>
        <w:kinsoku w:val="0"/>
        <w:overflowPunct w:val="0"/>
        <w:spacing w:before="3"/>
        <w:rPr>
          <w:sz w:val="14"/>
          <w:szCs w:val="14"/>
        </w:rPr>
      </w:pPr>
      <w:r w:rsidRPr="00451D99">
        <w:rPr>
          <w:noProof/>
        </w:rPr>
        <mc:AlternateContent>
          <mc:Choice Requires="wps">
            <w:drawing>
              <wp:anchor distT="0" distB="0" distL="0" distR="0" simplePos="0" relativeHeight="251687936" behindDoc="0" locked="0" layoutInCell="0" allowOverlap="1" wp14:anchorId="037CFBCA" wp14:editId="6CD413DA">
                <wp:simplePos x="0" y="0"/>
                <wp:positionH relativeFrom="page">
                  <wp:posOffset>4006215</wp:posOffset>
                </wp:positionH>
                <wp:positionV relativeFrom="paragraph">
                  <wp:posOffset>132080</wp:posOffset>
                </wp:positionV>
                <wp:extent cx="1976755" cy="12700"/>
                <wp:effectExtent l="0" t="0" r="0" b="0"/>
                <wp:wrapTopAndBottom/>
                <wp:docPr id="1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6755" cy="12700"/>
                        </a:xfrm>
                        <a:custGeom>
                          <a:avLst/>
                          <a:gdLst>
                            <a:gd name="T0" fmla="*/ 0 w 3113"/>
                            <a:gd name="T1" fmla="*/ 0 h 20"/>
                            <a:gd name="T2" fmla="*/ 3112 w 3113"/>
                            <a:gd name="T3" fmla="*/ 0 h 20"/>
                          </a:gdLst>
                          <a:ahLst/>
                          <a:cxnLst>
                            <a:cxn ang="0">
                              <a:pos x="T0" y="T1"/>
                            </a:cxn>
                            <a:cxn ang="0">
                              <a:pos x="T2" y="T3"/>
                            </a:cxn>
                          </a:cxnLst>
                          <a:rect l="0" t="0" r="r" b="b"/>
                          <a:pathLst>
                            <a:path w="3113" h="20">
                              <a:moveTo>
                                <a:pt x="0" y="0"/>
                              </a:moveTo>
                              <a:lnTo>
                                <a:pt x="311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B1205FE" id="Freeform 63" o:spid="_x0000_s1026" style="position:absolute;z-index:251687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315.45pt,10.4pt,471.05pt,10.4pt" coordsize="31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" o:allowincell="f" filled="f" strokeweight=".48pt">
                <v:path arrowok="t" o:connecttype="custom" o:connectlocs="0,0;1976120,0" o:connectangles="0,0"/>
                <w10:wrap type="topAndBottom" anchorx="page"/>
              </v:polyline>
            </w:pict>
          </mc:Fallback>
        </mc:AlternateContent>
      </w:r>
    </w:p>
    <w:p w:rsidR="00164422" w:rsidRPr="00451D99" w:rsidRDefault="00164422" w:rsidP="00164422">
      <w:pPr>
        <w:pStyle w:val="Telobesedila"/>
        <w:kinsoku w:val="0"/>
        <w:overflowPunct w:val="0"/>
        <w:spacing w:before="3"/>
        <w:rPr>
          <w:sz w:val="14"/>
          <w:szCs w:val="14"/>
        </w:rPr>
        <w:sectPr w:rsidR="00164422" w:rsidRPr="00451D99">
          <w:footerReference w:type="default" r:id="rId18"/>
          <w:pgSz w:w="11910" w:h="16840"/>
          <w:pgMar w:top="920" w:right="860" w:bottom="280" w:left="880" w:header="0" w:footer="0" w:gutter="0"/>
          <w:cols w:space="708" w:equalWidth="0">
            <w:col w:w="10170"/>
          </w:cols>
          <w:noEndnote/>
        </w:sectPr>
      </w:pPr>
    </w:p>
    <w:p w:rsidR="00164422" w:rsidRPr="00451D99" w:rsidRDefault="00164422" w:rsidP="00164422">
      <w:pPr>
        <w:pStyle w:val="Telobesedila"/>
        <w:kinsoku w:val="0"/>
        <w:overflowPunct w:val="0"/>
        <w:spacing w:before="78"/>
        <w:ind w:right="244"/>
        <w:jc w:val="right"/>
        <w:rPr>
          <w:rFonts w:cs="Times New Roman"/>
          <w:w w:val="85"/>
        </w:rPr>
      </w:pPr>
      <w:r w:rsidRPr="00451D99">
        <w:rPr>
          <w:rFonts w:cs="Times New Roman"/>
          <w:w w:val="85"/>
        </w:rPr>
        <w:lastRenderedPageBreak/>
        <w:t>OBR-8/2</w:t>
      </w:r>
    </w:p>
    <w:p w:rsidR="00164422" w:rsidRPr="00451D99" w:rsidRDefault="00164422" w:rsidP="00164422">
      <w:pPr>
        <w:pStyle w:val="Telobesedila"/>
        <w:kinsoku w:val="0"/>
        <w:overflowPunct w:val="0"/>
        <w:spacing w:before="10"/>
        <w:rPr>
          <w:rFonts w:cs="Times New Roman"/>
          <w:sz w:val="13"/>
          <w:szCs w:val="13"/>
        </w:rPr>
      </w:pPr>
    </w:p>
    <w:p w:rsidR="00164422" w:rsidRPr="00451D99" w:rsidRDefault="00164422" w:rsidP="00164422">
      <w:pPr>
        <w:pStyle w:val="Telobesedila"/>
        <w:kinsoku w:val="0"/>
        <w:overflowPunct w:val="0"/>
        <w:spacing w:before="91"/>
        <w:ind w:left="2270" w:right="2281"/>
        <w:jc w:val="center"/>
        <w:rPr>
          <w:rFonts w:cs="Times New Roman"/>
          <w:w w:val="85"/>
        </w:rPr>
      </w:pPr>
      <w:r w:rsidRPr="00451D99">
        <w:rPr>
          <w:rFonts w:cs="Times New Roman"/>
          <w:w w:val="85"/>
        </w:rPr>
        <w:t>SOGLASJE ZA PRIDOBITEV POTRDILA IZ KAZENSKE EVIDENCE</w:t>
      </w:r>
    </w:p>
    <w:p w:rsidR="00164422" w:rsidRPr="00451D99" w:rsidRDefault="00164422" w:rsidP="00164422">
      <w:pPr>
        <w:pStyle w:val="Telobesedila"/>
        <w:kinsoku w:val="0"/>
        <w:overflowPunct w:val="0"/>
        <w:spacing w:before="1"/>
        <w:ind w:left="2270" w:right="2275"/>
        <w:jc w:val="center"/>
        <w:rPr>
          <w:rFonts w:cs="Times New Roman"/>
          <w:w w:val="90"/>
        </w:rPr>
      </w:pPr>
      <w:r w:rsidRPr="00451D99">
        <w:rPr>
          <w:rFonts w:cs="Times New Roman"/>
          <w:w w:val="90"/>
        </w:rPr>
        <w:t>ZA FIZIČNE OSEBE (zakonite zastopnike)*</w:t>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7"/>
        <w:rPr>
          <w:rFonts w:cs="Times New Roman"/>
          <w:sz w:val="19"/>
          <w:szCs w:val="19"/>
        </w:rPr>
      </w:pPr>
    </w:p>
    <w:p w:rsidR="00164422" w:rsidRPr="00451D99" w:rsidRDefault="00164422" w:rsidP="00164422">
      <w:pPr>
        <w:pStyle w:val="Telobesedila"/>
        <w:tabs>
          <w:tab w:val="left" w:pos="4230"/>
        </w:tabs>
        <w:kinsoku w:val="0"/>
        <w:overflowPunct w:val="0"/>
        <w:spacing w:before="1"/>
        <w:ind w:left="118" w:right="118"/>
        <w:jc w:val="both"/>
      </w:pPr>
      <w:r w:rsidRPr="00451D99">
        <w:t>Spodaj podpisan-a</w:t>
      </w:r>
      <w:r w:rsidRPr="00451D99">
        <w:rPr>
          <w:rFonts w:cs="Times New Roman"/>
          <w:u w:val="single" w:color="000000"/>
        </w:rPr>
        <w:t xml:space="preserve"> </w:t>
      </w:r>
      <w:r w:rsidRPr="00451D99">
        <w:rPr>
          <w:rFonts w:cs="Times New Roman"/>
          <w:u w:val="single" w:color="000000"/>
        </w:rPr>
        <w:tab/>
      </w:r>
      <w:r w:rsidRPr="00451D99">
        <w:t>(ime in priimek) skladno z 77. členom Zakona o javnem naročanju</w:t>
      </w:r>
      <w:r w:rsidRPr="00451D99">
        <w:rPr>
          <w:spacing w:val="-6"/>
        </w:rPr>
        <w:t xml:space="preserve"> </w:t>
      </w:r>
      <w:r w:rsidRPr="00451D99">
        <w:t>-</w:t>
      </w:r>
      <w:r w:rsidRPr="00451D99">
        <w:rPr>
          <w:spacing w:val="-4"/>
        </w:rPr>
        <w:t xml:space="preserve"> </w:t>
      </w:r>
      <w:r w:rsidRPr="00451D99">
        <w:t xml:space="preserve">ZJN- 3 in 22. členom Zakona o varstvu osebnih podatkov (ZVOP-1, Ur. l. RS 86/2004), pooblaščam </w:t>
      </w:r>
      <w:r w:rsidRPr="00451D99">
        <w:rPr>
          <w:rFonts w:cs="Times New Roman"/>
        </w:rPr>
        <w:t xml:space="preserve">Univerzitetna klinika za pljučne bolezni in alergijo Golnik </w:t>
      </w:r>
      <w:r w:rsidRPr="00451D99">
        <w:t>, da za potrebe preverjanja izpolnjevanja pogojev v postopku oddaje javnega</w:t>
      </w:r>
      <w:r w:rsidRPr="00451D99">
        <w:rPr>
          <w:spacing w:val="19"/>
        </w:rPr>
        <w:t xml:space="preserve"> </w:t>
      </w:r>
      <w:r w:rsidRPr="00451D99">
        <w:t>naročila</w:t>
      </w:r>
    </w:p>
    <w:p w:rsidR="00164422" w:rsidRPr="00451D99" w:rsidRDefault="00164422" w:rsidP="00164422">
      <w:pPr>
        <w:pStyle w:val="Telobesedila"/>
        <w:kinsoku w:val="0"/>
        <w:overflowPunct w:val="0"/>
        <w:ind w:left="118" w:right="116"/>
        <w:jc w:val="both"/>
      </w:pPr>
      <w:r w:rsidRPr="00451D99">
        <w:rPr>
          <w:rFonts w:cs="Times New Roman"/>
          <w:w w:val="90"/>
        </w:rPr>
        <w:t>»SUKCESIVNA</w:t>
      </w:r>
      <w:r w:rsidRPr="00451D99">
        <w:rPr>
          <w:rFonts w:cs="Times New Roman"/>
          <w:spacing w:val="-4"/>
          <w:w w:val="90"/>
        </w:rPr>
        <w:t xml:space="preserve"> </w:t>
      </w:r>
      <w:r w:rsidRPr="00451D99">
        <w:rPr>
          <w:rFonts w:cs="Times New Roman"/>
          <w:w w:val="90"/>
        </w:rPr>
        <w:t>DOBAVA</w:t>
      </w:r>
      <w:r w:rsidRPr="00451D99">
        <w:rPr>
          <w:rFonts w:cs="Times New Roman"/>
          <w:spacing w:val="-2"/>
          <w:w w:val="90"/>
        </w:rPr>
        <w:t xml:space="preserve"> </w:t>
      </w:r>
      <w:r w:rsidRPr="00451D99">
        <w:rPr>
          <w:rFonts w:cs="Times New Roman"/>
          <w:w w:val="90"/>
        </w:rPr>
        <w:t>BOLNIŠNIČNEGA</w:t>
      </w:r>
      <w:r w:rsidRPr="00451D99">
        <w:rPr>
          <w:rFonts w:cs="Times New Roman"/>
          <w:spacing w:val="-4"/>
          <w:w w:val="90"/>
        </w:rPr>
        <w:t xml:space="preserve"> </w:t>
      </w:r>
      <w:r w:rsidRPr="00451D99">
        <w:rPr>
          <w:rFonts w:cs="Times New Roman"/>
          <w:w w:val="90"/>
        </w:rPr>
        <w:t>PERILA</w:t>
      </w:r>
      <w:r w:rsidRPr="00451D99">
        <w:rPr>
          <w:rFonts w:cs="Times New Roman"/>
          <w:spacing w:val="-2"/>
          <w:w w:val="90"/>
        </w:rPr>
        <w:t xml:space="preserve"> </w:t>
      </w:r>
      <w:r w:rsidRPr="00451D99">
        <w:rPr>
          <w:rFonts w:cs="Times New Roman"/>
          <w:w w:val="90"/>
        </w:rPr>
        <w:t>TER</w:t>
      </w:r>
      <w:r w:rsidRPr="00451D99">
        <w:rPr>
          <w:rFonts w:cs="Times New Roman"/>
          <w:spacing w:val="-2"/>
          <w:w w:val="90"/>
        </w:rPr>
        <w:t xml:space="preserve"> </w:t>
      </w:r>
      <w:r w:rsidRPr="00451D99">
        <w:rPr>
          <w:rFonts w:cs="Times New Roman"/>
          <w:w w:val="90"/>
        </w:rPr>
        <w:t>DELOVNIH</w:t>
      </w:r>
      <w:r w:rsidRPr="00451D99">
        <w:rPr>
          <w:rFonts w:cs="Times New Roman"/>
          <w:spacing w:val="-4"/>
          <w:w w:val="90"/>
        </w:rPr>
        <w:t xml:space="preserve"> </w:t>
      </w:r>
      <w:r w:rsidRPr="00451D99">
        <w:rPr>
          <w:rFonts w:cs="Times New Roman"/>
          <w:w w:val="90"/>
        </w:rPr>
        <w:t>OBLEK«</w:t>
      </w:r>
      <w:r w:rsidRPr="00451D99">
        <w:rPr>
          <w:w w:val="90"/>
        </w:rPr>
        <w:t>,</w:t>
      </w:r>
      <w:r w:rsidRPr="00451D99">
        <w:rPr>
          <w:spacing w:val="-4"/>
          <w:w w:val="90"/>
        </w:rPr>
        <w:t xml:space="preserve"> </w:t>
      </w:r>
      <w:r w:rsidRPr="00451D99">
        <w:rPr>
          <w:w w:val="90"/>
        </w:rPr>
        <w:t>po</w:t>
      </w:r>
      <w:r w:rsidRPr="00451D99">
        <w:rPr>
          <w:spacing w:val="-4"/>
          <w:w w:val="90"/>
        </w:rPr>
        <w:t xml:space="preserve"> odprtem </w:t>
      </w:r>
      <w:r w:rsidRPr="00451D99">
        <w:rPr>
          <w:w w:val="90"/>
        </w:rPr>
        <w:t>postopku,</w:t>
      </w:r>
      <w:r w:rsidRPr="00451D99">
        <w:rPr>
          <w:spacing w:val="-10"/>
          <w:w w:val="90"/>
        </w:rPr>
        <w:t xml:space="preserve"> </w:t>
      </w:r>
      <w:r w:rsidRPr="00451D99">
        <w:rPr>
          <w:w w:val="90"/>
        </w:rPr>
        <w:t xml:space="preserve">od </w:t>
      </w:r>
      <w:r w:rsidRPr="00451D99">
        <w:t>Ministrstva za pravosodje in javno upravo, Sektor za izvrševanje kazenskih sankcij, Kazenska evidence, pridobi potrdilo iz kazenske evidence, da kot zakoniti zastopnik ponudnika nisem bil-a pravnomočno obsojen-a zaradi kaznivih dejanj, ki so opredeljena v 75. členu</w:t>
      </w:r>
      <w:r w:rsidRPr="00451D99">
        <w:rPr>
          <w:spacing w:val="-5"/>
        </w:rPr>
        <w:t xml:space="preserve"> </w:t>
      </w:r>
      <w:r w:rsidRPr="00451D99">
        <w:t>ZJN-3.</w:t>
      </w:r>
    </w:p>
    <w:p w:rsidR="00164422" w:rsidRPr="00451D99" w:rsidRDefault="00164422" w:rsidP="00164422">
      <w:pPr>
        <w:pStyle w:val="Telobesedila"/>
        <w:kinsoku w:val="0"/>
        <w:overflowPunct w:val="0"/>
        <w:spacing w:before="1"/>
      </w:pPr>
    </w:p>
    <w:p w:rsidR="00164422" w:rsidRPr="00451D99" w:rsidRDefault="00164422" w:rsidP="00164422">
      <w:pPr>
        <w:pStyle w:val="Telobesedila"/>
        <w:kinsoku w:val="0"/>
        <w:overflowPunct w:val="0"/>
        <w:ind w:left="118"/>
        <w:jc w:val="both"/>
      </w:pPr>
      <w:r w:rsidRPr="00451D99">
        <w:t>Moji osebni podatki so naslednji:</w:t>
      </w:r>
    </w:p>
    <w:p w:rsidR="00164422" w:rsidRPr="00451D99" w:rsidRDefault="00164422" w:rsidP="00164422">
      <w:pPr>
        <w:pStyle w:val="Telobesedila"/>
        <w:kinsoku w:val="0"/>
        <w:overflowPunct w:val="0"/>
        <w:rPr>
          <w:sz w:val="20"/>
          <w:szCs w:val="20"/>
        </w:rPr>
      </w:pPr>
    </w:p>
    <w:p w:rsidR="00164422" w:rsidRPr="00451D99" w:rsidRDefault="00164422" w:rsidP="00164422">
      <w:pPr>
        <w:pStyle w:val="Telobesedila"/>
        <w:kinsoku w:val="0"/>
        <w:overflowPunct w:val="0"/>
        <w:spacing w:before="11"/>
        <w:rPr>
          <w:sz w:val="15"/>
          <w:szCs w:val="15"/>
        </w:rPr>
      </w:pPr>
    </w:p>
    <w:p w:rsidR="00164422" w:rsidRPr="00451D99" w:rsidRDefault="00164422" w:rsidP="00164422">
      <w:pPr>
        <w:pStyle w:val="Telobesedila"/>
        <w:tabs>
          <w:tab w:val="left" w:pos="2914"/>
          <w:tab w:val="left" w:pos="9503"/>
        </w:tabs>
        <w:kinsoku w:val="0"/>
        <w:overflowPunct w:val="0"/>
        <w:spacing w:before="91"/>
        <w:ind w:left="228"/>
        <w:rPr>
          <w:rFonts w:cs="Times New Roman"/>
        </w:rPr>
      </w:pPr>
      <w:r w:rsidRPr="00451D99">
        <w:t>EMŠO:</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14"/>
          <w:tab w:val="left" w:pos="9503"/>
        </w:tabs>
        <w:kinsoku w:val="0"/>
        <w:overflowPunct w:val="0"/>
        <w:spacing w:before="1"/>
        <w:ind w:left="228"/>
        <w:rPr>
          <w:rFonts w:cs="Times New Roman"/>
        </w:rPr>
      </w:pPr>
      <w:r w:rsidRPr="00451D99">
        <w:t>Ime in</w:t>
      </w:r>
      <w:r w:rsidRPr="00451D99">
        <w:rPr>
          <w:spacing w:val="-1"/>
        </w:rPr>
        <w:t xml:space="preserve"> </w:t>
      </w:r>
      <w:r w:rsidRPr="00451D99">
        <w:t>priimek:</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14"/>
          <w:tab w:val="left" w:pos="9503"/>
        </w:tabs>
        <w:kinsoku w:val="0"/>
        <w:overflowPunct w:val="0"/>
        <w:spacing w:before="1"/>
        <w:ind w:left="228"/>
        <w:rPr>
          <w:rFonts w:cs="Times New Roman"/>
        </w:rPr>
      </w:pPr>
      <w:r w:rsidRPr="00451D99">
        <w:t>Datum rojstva: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5"/>
        <w:rPr>
          <w:rFonts w:cs="Times New Roman"/>
          <w:sz w:val="21"/>
          <w:szCs w:val="21"/>
        </w:rPr>
      </w:pPr>
    </w:p>
    <w:p w:rsidR="00164422" w:rsidRPr="00451D99" w:rsidRDefault="00164422" w:rsidP="00164422">
      <w:pPr>
        <w:pStyle w:val="Telobesedila"/>
        <w:tabs>
          <w:tab w:val="left" w:pos="2914"/>
          <w:tab w:val="left" w:pos="9503"/>
        </w:tabs>
        <w:kinsoku w:val="0"/>
        <w:overflowPunct w:val="0"/>
        <w:ind w:left="228"/>
        <w:rPr>
          <w:rFonts w:cs="Times New Roman"/>
        </w:rPr>
      </w:pPr>
      <w:r w:rsidRPr="00451D99">
        <w:t>Kraj</w:t>
      </w:r>
      <w:r w:rsidRPr="00451D99">
        <w:rPr>
          <w:spacing w:val="-3"/>
        </w:rPr>
        <w:t xml:space="preserve"> </w:t>
      </w:r>
      <w:r w:rsidRPr="00451D99">
        <w:t>rojstva: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9"/>
        <w:rPr>
          <w:rFonts w:cs="Times New Roman"/>
          <w:sz w:val="20"/>
          <w:szCs w:val="20"/>
        </w:rPr>
      </w:pPr>
    </w:p>
    <w:p w:rsidR="00164422" w:rsidRPr="00451D99" w:rsidRDefault="00164422" w:rsidP="00164422">
      <w:pPr>
        <w:pStyle w:val="Telobesedila"/>
        <w:tabs>
          <w:tab w:val="left" w:pos="2914"/>
          <w:tab w:val="left" w:pos="9503"/>
        </w:tabs>
        <w:kinsoku w:val="0"/>
        <w:overflowPunct w:val="0"/>
        <w:ind w:left="228"/>
        <w:rPr>
          <w:rFonts w:cs="Times New Roman"/>
        </w:rPr>
      </w:pPr>
      <w:r w:rsidRPr="00451D99">
        <w:t>Občina</w:t>
      </w:r>
      <w:r w:rsidRPr="00451D99">
        <w:rPr>
          <w:spacing w:val="-1"/>
        </w:rPr>
        <w:t xml:space="preserve"> </w:t>
      </w:r>
      <w:r w:rsidRPr="00451D99">
        <w:t>rojstva: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14"/>
          <w:tab w:val="left" w:pos="9503"/>
        </w:tabs>
        <w:kinsoku w:val="0"/>
        <w:overflowPunct w:val="0"/>
        <w:spacing w:before="1"/>
        <w:ind w:left="228"/>
        <w:rPr>
          <w:rFonts w:cs="Times New Roman"/>
        </w:rPr>
      </w:pPr>
      <w:r w:rsidRPr="00451D99">
        <w:t>Država</w:t>
      </w:r>
      <w:r w:rsidRPr="00451D99">
        <w:rPr>
          <w:spacing w:val="-2"/>
        </w:rPr>
        <w:t xml:space="preserve"> </w:t>
      </w:r>
      <w:r w:rsidRPr="00451D99">
        <w:t>rojstva: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spacing w:before="6"/>
        <w:rPr>
          <w:rFonts w:cs="Times New Roman"/>
          <w:sz w:val="23"/>
          <w:szCs w:val="23"/>
        </w:rPr>
      </w:pPr>
    </w:p>
    <w:p w:rsidR="00164422" w:rsidRPr="00451D99" w:rsidRDefault="00164422" w:rsidP="00164422">
      <w:pPr>
        <w:pStyle w:val="Telobesedila"/>
        <w:kinsoku w:val="0"/>
        <w:overflowPunct w:val="0"/>
        <w:ind w:left="228" w:right="7715"/>
      </w:pPr>
      <w:r w:rsidRPr="00451D99">
        <w:t>Naslov stalnega/začasnega bivališča:</w:t>
      </w:r>
    </w:p>
    <w:p w:rsidR="00164422" w:rsidRPr="00451D99" w:rsidRDefault="00164422" w:rsidP="00164422">
      <w:pPr>
        <w:pStyle w:val="Telobesedila"/>
        <w:kinsoku w:val="0"/>
        <w:overflowPunct w:val="0"/>
      </w:pPr>
    </w:p>
    <w:p w:rsidR="00164422" w:rsidRPr="00451D99" w:rsidRDefault="00164422" w:rsidP="00164422">
      <w:pPr>
        <w:pStyle w:val="Telobesedila"/>
        <w:kinsoku w:val="0"/>
        <w:overflowPunct w:val="0"/>
        <w:spacing w:before="10"/>
        <w:rPr>
          <w:sz w:val="19"/>
          <w:szCs w:val="19"/>
        </w:rPr>
      </w:pPr>
    </w:p>
    <w:p w:rsidR="00164422" w:rsidRPr="00451D99" w:rsidRDefault="00164422" w:rsidP="00164422">
      <w:pPr>
        <w:pStyle w:val="Telobesedila"/>
        <w:tabs>
          <w:tab w:val="left" w:pos="2914"/>
          <w:tab w:val="left" w:pos="9503"/>
        </w:tabs>
        <w:kinsoku w:val="0"/>
        <w:overflowPunct w:val="0"/>
        <w:ind w:left="228"/>
        <w:rPr>
          <w:rFonts w:cs="Times New Roman"/>
        </w:rPr>
      </w:pPr>
      <w:r w:rsidRPr="00451D99">
        <w:t>Ulica in hišna</w:t>
      </w:r>
      <w:r w:rsidRPr="00451D99">
        <w:rPr>
          <w:spacing w:val="-3"/>
        </w:rPr>
        <w:t xml:space="preserve"> </w:t>
      </w:r>
      <w:r w:rsidRPr="00451D99">
        <w:t>številka: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14"/>
          <w:tab w:val="left" w:pos="9508"/>
        </w:tabs>
        <w:kinsoku w:val="0"/>
        <w:overflowPunct w:val="0"/>
        <w:spacing w:before="1"/>
        <w:ind w:left="228"/>
        <w:rPr>
          <w:rFonts w:cs="Times New Roman"/>
        </w:rPr>
      </w:pPr>
      <w:r w:rsidRPr="00451D99">
        <w:t>Pošta in poštna</w:t>
      </w:r>
      <w:r w:rsidRPr="00451D99">
        <w:rPr>
          <w:spacing w:val="-4"/>
        </w:rPr>
        <w:t xml:space="preserve"> </w:t>
      </w:r>
      <w:r w:rsidRPr="00451D99">
        <w:t>številka:</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rPr>
          <w:rFonts w:cs="Times New Roman"/>
        </w:rPr>
      </w:pPr>
    </w:p>
    <w:p w:rsidR="00164422" w:rsidRPr="00451D99" w:rsidRDefault="00164422" w:rsidP="00164422">
      <w:pPr>
        <w:pStyle w:val="Telobesedila"/>
        <w:kinsoku w:val="0"/>
        <w:overflowPunct w:val="0"/>
        <w:spacing w:before="2"/>
        <w:rPr>
          <w:rFonts w:cs="Times New Roman"/>
          <w:sz w:val="21"/>
          <w:szCs w:val="21"/>
        </w:rPr>
      </w:pPr>
    </w:p>
    <w:p w:rsidR="00164422" w:rsidRPr="00451D99" w:rsidRDefault="00164422" w:rsidP="00164422">
      <w:pPr>
        <w:pStyle w:val="Telobesedila"/>
        <w:tabs>
          <w:tab w:val="left" w:pos="2914"/>
          <w:tab w:val="left" w:pos="9508"/>
        </w:tabs>
        <w:kinsoku w:val="0"/>
        <w:overflowPunct w:val="0"/>
        <w:spacing w:before="1"/>
        <w:ind w:left="228"/>
        <w:rPr>
          <w:rFonts w:cs="Times New Roman"/>
        </w:rPr>
      </w:pPr>
      <w:r w:rsidRPr="00451D99">
        <w:t>Državljanstvo:</w:t>
      </w:r>
      <w:r w:rsidRPr="00451D99">
        <w:tab/>
      </w:r>
      <w:r w:rsidRPr="00451D99">
        <w:rPr>
          <w:rFonts w:cs="Times New Roman"/>
          <w:u w:val="single" w:color="000000"/>
        </w:rPr>
        <w:t xml:space="preserve"> </w:t>
      </w:r>
      <w:r w:rsidRPr="00451D99">
        <w:rPr>
          <w:rFonts w:cs="Times New Roman"/>
          <w:u w:val="single" w:color="000000"/>
        </w:rPr>
        <w:tab/>
      </w:r>
    </w:p>
    <w:p w:rsidR="00164422" w:rsidRPr="00451D99" w:rsidRDefault="00164422" w:rsidP="00164422">
      <w:pPr>
        <w:pStyle w:val="Telobesedila"/>
        <w:kinsoku w:val="0"/>
        <w:overflowPunct w:val="0"/>
        <w:spacing w:before="3"/>
        <w:rPr>
          <w:rFonts w:cs="Times New Roman"/>
          <w:sz w:val="23"/>
          <w:szCs w:val="23"/>
        </w:rPr>
      </w:pPr>
    </w:p>
    <w:p w:rsidR="00164422" w:rsidRPr="00451D99" w:rsidRDefault="00164422" w:rsidP="00164422">
      <w:pPr>
        <w:pStyle w:val="Telobesedila"/>
        <w:kinsoku w:val="0"/>
        <w:overflowPunct w:val="0"/>
        <w:spacing w:before="1"/>
        <w:ind w:left="228"/>
      </w:pPr>
      <w:r w:rsidRPr="00451D99">
        <w:t>Moj prejšnji priimek se je glasil:</w:t>
      </w:r>
    </w:p>
    <w:p w:rsidR="00164422" w:rsidRPr="00451D99" w:rsidRDefault="00164422" w:rsidP="00164422">
      <w:pPr>
        <w:pStyle w:val="Telobesedila"/>
        <w:kinsoku w:val="0"/>
        <w:overflowPunct w:val="0"/>
        <w:spacing w:before="5"/>
        <w:rPr>
          <w:sz w:val="18"/>
          <w:szCs w:val="18"/>
        </w:rPr>
      </w:pPr>
      <w:r w:rsidRPr="00451D99">
        <w:rPr>
          <w:noProof/>
        </w:rPr>
        <mc:AlternateContent>
          <mc:Choice Requires="wps">
            <w:drawing>
              <wp:anchor distT="0" distB="0" distL="0" distR="0" simplePos="0" relativeHeight="251688960" behindDoc="0" locked="0" layoutInCell="0" allowOverlap="1" wp14:anchorId="1F0A7720" wp14:editId="6F88D3E0">
                <wp:simplePos x="0" y="0"/>
                <wp:positionH relativeFrom="page">
                  <wp:posOffset>2400300</wp:posOffset>
                </wp:positionH>
                <wp:positionV relativeFrom="paragraph">
                  <wp:posOffset>163830</wp:posOffset>
                </wp:positionV>
                <wp:extent cx="4133215" cy="12700"/>
                <wp:effectExtent l="0" t="0" r="0" b="0"/>
                <wp:wrapTopAndBottom/>
                <wp:docPr id="12"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33215" cy="12700"/>
                        </a:xfrm>
                        <a:custGeom>
                          <a:avLst/>
                          <a:gdLst>
                            <a:gd name="T0" fmla="*/ 0 w 6509"/>
                            <a:gd name="T1" fmla="*/ 0 h 20"/>
                            <a:gd name="T2" fmla="*/ 6508 w 6509"/>
                            <a:gd name="T3" fmla="*/ 0 h 20"/>
                          </a:gdLst>
                          <a:ahLst/>
                          <a:cxnLst>
                            <a:cxn ang="0">
                              <a:pos x="T0" y="T1"/>
                            </a:cxn>
                            <a:cxn ang="0">
                              <a:pos x="T2" y="T3"/>
                            </a:cxn>
                          </a:cxnLst>
                          <a:rect l="0" t="0" r="r" b="b"/>
                          <a:pathLst>
                            <a:path w="6509" h="20">
                              <a:moveTo>
                                <a:pt x="0" y="0"/>
                              </a:moveTo>
                              <a:lnTo>
                                <a:pt x="6508"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09B7C70" id="Freeform 64" o:spid="_x0000_s1026" style="position:absolute;z-index:251688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189pt,12.9pt,514.4pt,12.9pt" coordsize="650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" o:allowincell="f" filled="f" strokeweight=".72pt">
                <v:path arrowok="t" o:connecttype="custom" o:connectlocs="0,0;4132580,0" o:connectangles="0,0"/>
                <w10:wrap type="topAndBottom" anchorx="page"/>
              </v:polyline>
            </w:pict>
          </mc:Fallback>
        </mc:AlternateContent>
      </w:r>
    </w:p>
    <w:p w:rsidR="00164422" w:rsidRPr="00451D99" w:rsidRDefault="00164422" w:rsidP="00164422">
      <w:pPr>
        <w:pStyle w:val="Telobesedila"/>
        <w:kinsoku w:val="0"/>
        <w:overflowPunct w:val="0"/>
        <w:spacing w:before="3"/>
        <w:rPr>
          <w:sz w:val="11"/>
          <w:szCs w:val="11"/>
        </w:rPr>
      </w:pPr>
    </w:p>
    <w:p w:rsidR="00164422" w:rsidRPr="00451D99" w:rsidRDefault="00164422" w:rsidP="00164422">
      <w:pPr>
        <w:pStyle w:val="Telobesedila"/>
        <w:tabs>
          <w:tab w:val="left" w:pos="5431"/>
        </w:tabs>
        <w:kinsoku w:val="0"/>
        <w:overflowPunct w:val="0"/>
        <w:spacing w:before="91"/>
        <w:ind w:left="228"/>
      </w:pPr>
      <w:r w:rsidRPr="00451D99">
        <w:t>Kraj</w:t>
      </w:r>
      <w:r w:rsidRPr="00451D99">
        <w:rPr>
          <w:spacing w:val="-1"/>
        </w:rPr>
        <w:t xml:space="preserve"> </w:t>
      </w:r>
      <w:r w:rsidRPr="00451D99">
        <w:t>in</w:t>
      </w:r>
      <w:r w:rsidRPr="00451D99">
        <w:rPr>
          <w:spacing w:val="-1"/>
        </w:rPr>
        <w:t xml:space="preserve"> </w:t>
      </w:r>
      <w:r w:rsidRPr="00451D99">
        <w:t>datum:</w:t>
      </w:r>
      <w:r w:rsidRPr="00451D99">
        <w:tab/>
        <w:t>Pooblastitelj:</w:t>
      </w:r>
    </w:p>
    <w:p w:rsidR="00164422" w:rsidRPr="00451D99" w:rsidRDefault="00164422" w:rsidP="00164422">
      <w:pPr>
        <w:pStyle w:val="Telobesedila"/>
        <w:kinsoku w:val="0"/>
        <w:overflowPunct w:val="0"/>
        <w:spacing w:before="10"/>
        <w:rPr>
          <w:sz w:val="18"/>
          <w:szCs w:val="18"/>
        </w:rPr>
      </w:pPr>
      <w:r w:rsidRPr="00451D99">
        <w:rPr>
          <w:noProof/>
        </w:rPr>
        <mc:AlternateContent>
          <mc:Choice Requires="wpg">
            <w:drawing>
              <wp:anchor distT="0" distB="0" distL="0" distR="0" simplePos="0" relativeHeight="251689984" behindDoc="0" locked="0" layoutInCell="0" allowOverlap="1" wp14:anchorId="6F351CA0" wp14:editId="639827D3">
                <wp:simplePos x="0" y="0"/>
                <wp:positionH relativeFrom="page">
                  <wp:posOffset>700405</wp:posOffset>
                </wp:positionH>
                <wp:positionV relativeFrom="paragraph">
                  <wp:posOffset>161925</wp:posOffset>
                </wp:positionV>
                <wp:extent cx="5285740" cy="12700"/>
                <wp:effectExtent l="0" t="0" r="0" b="0"/>
                <wp:wrapTopAndBottom/>
                <wp:docPr id="9"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5740" cy="12700"/>
                          <a:chOff x="1103" y="255"/>
                          <a:chExt cx="8324" cy="20"/>
                        </a:xfrm>
                      </wpg:grpSpPr>
                      <wps:wsp>
                        <wps:cNvPr id="75" name="Freeform 66"/>
                        <wps:cNvSpPr>
                          <a:spLocks/>
                        </wps:cNvSpPr>
                        <wps:spPr bwMode="auto">
                          <a:xfrm>
                            <a:off x="1108" y="260"/>
                            <a:ext cx="5211" cy="20"/>
                          </a:xfrm>
                          <a:custGeom>
                            <a:avLst/>
                            <a:gdLst>
                              <a:gd name="T0" fmla="*/ 0 w 5211"/>
                              <a:gd name="T1" fmla="*/ 0 h 20"/>
                              <a:gd name="T2" fmla="*/ 5210 w 5211"/>
                              <a:gd name="T3" fmla="*/ 0 h 20"/>
                            </a:gdLst>
                            <a:ahLst/>
                            <a:cxnLst>
                              <a:cxn ang="0">
                                <a:pos x="T0" y="T1"/>
                              </a:cxn>
                              <a:cxn ang="0">
                                <a:pos x="T2" y="T3"/>
                              </a:cxn>
                            </a:cxnLst>
                            <a:rect l="0" t="0" r="r" b="b"/>
                            <a:pathLst>
                              <a:path w="5211" h="20">
                                <a:moveTo>
                                  <a:pt x="0" y="0"/>
                                </a:moveTo>
                                <a:lnTo>
                                  <a:pt x="52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7"/>
                        <wps:cNvSpPr>
                          <a:spLocks/>
                        </wps:cNvSpPr>
                        <wps:spPr bwMode="auto">
                          <a:xfrm>
                            <a:off x="6319" y="260"/>
                            <a:ext cx="3104" cy="20"/>
                          </a:xfrm>
                          <a:custGeom>
                            <a:avLst/>
                            <a:gdLst>
                              <a:gd name="T0" fmla="*/ 0 w 3104"/>
                              <a:gd name="T1" fmla="*/ 0 h 20"/>
                              <a:gd name="T2" fmla="*/ 3103 w 3104"/>
                              <a:gd name="T3" fmla="*/ 0 h 20"/>
                            </a:gdLst>
                            <a:ahLst/>
                            <a:cxnLst>
                              <a:cxn ang="0">
                                <a:pos x="T0" y="T1"/>
                              </a:cxn>
                              <a:cxn ang="0">
                                <a:pos x="T2" y="T3"/>
                              </a:cxn>
                            </a:cxnLst>
                            <a:rect l="0" t="0" r="r" b="b"/>
                            <a:pathLst>
                              <a:path w="3104" h="20">
                                <a:moveTo>
                                  <a:pt x="0" y="0"/>
                                </a:moveTo>
                                <a:lnTo>
                                  <a:pt x="3103"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CB964" id="Group 65" o:spid="_x0000_s1026" style="position:absolute;margin-left:55.15pt;margin-top:12.75pt;width:416.2pt;height:1pt;z-index:251689984;mso-wrap-distance-left:0;mso-wrap-distance-right:0;mso-position-horizontal-relative:page" coordorigin="1103,255" coordsize="83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" o:allowincell="f">
                <v:shape id="Freeform 66" o:spid="_x0000_s1027" style="position:absolute;left:1108;top:260;width:5211;height:20;visibility:visible;mso-wrap-style:square;v-text-anchor:top" coordsize="52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" path="m,l5210,e" filled="f" strokeweight=".48pt">
                  <v:path arrowok="t" o:connecttype="custom" o:connectlocs="0,0;5210,0" o:connectangles="0,0"/>
                </v:shape>
                <v:shape id="Freeform 67" o:spid="_x0000_s1028" style="position:absolute;left:6319;top:260;width:3104;height:20;visibility:visible;mso-wrap-style:square;v-text-anchor:top" coordsize="31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" path="m,l3103,e" filled="f" strokeweight=".48pt">
                  <v:path arrowok="t" o:connecttype="custom" o:connectlocs="0,0;3103,0" o:connectangles="0,0"/>
                </v:shape>
                <w10:wrap type="topAndBottom" anchorx="page"/>
              </v:group>
            </w:pict>
          </mc:Fallback>
        </mc:AlternateContent>
      </w:r>
    </w:p>
    <w:p w:rsidR="00164422" w:rsidRPr="00451D99" w:rsidRDefault="00164422" w:rsidP="00164422">
      <w:pPr>
        <w:pStyle w:val="Telobesedila"/>
        <w:kinsoku w:val="0"/>
        <w:overflowPunct w:val="0"/>
        <w:spacing w:line="239" w:lineRule="exact"/>
        <w:ind w:left="791" w:right="3269"/>
        <w:jc w:val="center"/>
      </w:pPr>
      <w:r w:rsidRPr="00451D99">
        <w:t>Žig:</w:t>
      </w:r>
    </w:p>
    <w:p w:rsidR="00164422" w:rsidRPr="00451D99" w:rsidRDefault="00164422" w:rsidP="00164422">
      <w:pPr>
        <w:pStyle w:val="Telobesedila"/>
        <w:kinsoku w:val="0"/>
        <w:overflowPunct w:val="0"/>
        <w:spacing w:line="251" w:lineRule="exact"/>
        <w:ind w:left="2270" w:right="969"/>
        <w:jc w:val="center"/>
      </w:pPr>
      <w:r w:rsidRPr="00451D99">
        <w:t>Podpis:</w:t>
      </w:r>
    </w:p>
    <w:p w:rsidR="00164422" w:rsidRPr="00451D99" w:rsidRDefault="00164422" w:rsidP="00164422">
      <w:pPr>
        <w:pStyle w:val="Telobesedila"/>
        <w:kinsoku w:val="0"/>
        <w:overflowPunct w:val="0"/>
        <w:spacing w:before="3"/>
        <w:rPr>
          <w:sz w:val="14"/>
          <w:szCs w:val="14"/>
        </w:rPr>
      </w:pPr>
      <w:r w:rsidRPr="00451D99">
        <w:rPr>
          <w:noProof/>
        </w:rPr>
        <mc:AlternateContent>
          <mc:Choice Requires="wps">
            <w:drawing>
              <wp:anchor distT="0" distB="0" distL="0" distR="0" simplePos="0" relativeHeight="251691008" behindDoc="0" locked="0" layoutInCell="0" allowOverlap="1" wp14:anchorId="5F3CB3AD" wp14:editId="36C5CE83">
                <wp:simplePos x="0" y="0"/>
                <wp:positionH relativeFrom="page">
                  <wp:posOffset>4006215</wp:posOffset>
                </wp:positionH>
                <wp:positionV relativeFrom="paragraph">
                  <wp:posOffset>132080</wp:posOffset>
                </wp:positionV>
                <wp:extent cx="1976755" cy="12700"/>
                <wp:effectExtent l="0" t="0" r="0" b="0"/>
                <wp:wrapTopAndBottom/>
                <wp:docPr id="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6755" cy="12700"/>
                        </a:xfrm>
                        <a:custGeom>
                          <a:avLst/>
                          <a:gdLst>
                            <a:gd name="T0" fmla="*/ 0 w 3113"/>
                            <a:gd name="T1" fmla="*/ 0 h 20"/>
                            <a:gd name="T2" fmla="*/ 3112 w 3113"/>
                            <a:gd name="T3" fmla="*/ 0 h 20"/>
                          </a:gdLst>
                          <a:ahLst/>
                          <a:cxnLst>
                            <a:cxn ang="0">
                              <a:pos x="T0" y="T1"/>
                            </a:cxn>
                            <a:cxn ang="0">
                              <a:pos x="T2" y="T3"/>
                            </a:cxn>
                          </a:cxnLst>
                          <a:rect l="0" t="0" r="r" b="b"/>
                          <a:pathLst>
                            <a:path w="3113" h="20">
                              <a:moveTo>
                                <a:pt x="0" y="0"/>
                              </a:moveTo>
                              <a:lnTo>
                                <a:pt x="311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2066B5F" id="Freeform 68" o:spid="_x0000_s1026" style="position:absolute;z-index:251691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315.45pt,10.4pt,471.05pt,10.4pt" coordsize="31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" o:allowincell="f" filled="f" strokeweight=".48pt">
                <v:path arrowok="t" o:connecttype="custom" o:connectlocs="0,0;1976120,0" o:connectangles="0,0"/>
                <w10:wrap type="topAndBottom" anchorx="page"/>
              </v:polyline>
            </w:pict>
          </mc:Fallback>
        </mc:AlternateContent>
      </w:r>
    </w:p>
    <w:p w:rsidR="00164422" w:rsidRPr="00451D99" w:rsidRDefault="00164422" w:rsidP="00164422">
      <w:pPr>
        <w:pStyle w:val="Telobesedila"/>
        <w:kinsoku w:val="0"/>
        <w:overflowPunct w:val="0"/>
        <w:spacing w:line="238" w:lineRule="exact"/>
        <w:ind w:left="118"/>
      </w:pPr>
      <w:r w:rsidRPr="00451D99">
        <w:t>*(V primeru, da ima ponudnik več zakonitih zastopnikov, izpolni ustrezno število soglasij).</w:t>
      </w:r>
    </w:p>
    <w:p w:rsidR="00164422" w:rsidRPr="00451D99" w:rsidRDefault="00164422" w:rsidP="00164422">
      <w:pPr>
        <w:pStyle w:val="Telobesedila"/>
        <w:kinsoku w:val="0"/>
        <w:overflowPunct w:val="0"/>
        <w:rPr>
          <w:sz w:val="20"/>
          <w:szCs w:val="20"/>
        </w:rPr>
      </w:pPr>
    </w:p>
    <w:p w:rsidR="00164422" w:rsidRPr="00451D99" w:rsidRDefault="00164422" w:rsidP="00164422">
      <w:pPr>
        <w:widowControl/>
        <w:autoSpaceDE/>
        <w:autoSpaceDN/>
        <w:adjustRightInd/>
        <w:spacing w:after="160" w:line="259" w:lineRule="auto"/>
        <w:rPr>
          <w:sz w:val="20"/>
          <w:szCs w:val="20"/>
        </w:rPr>
      </w:pPr>
      <w:r w:rsidRPr="00451D99">
        <w:rPr>
          <w:sz w:val="20"/>
          <w:szCs w:val="20"/>
        </w:rPr>
        <w:br w:type="page"/>
      </w:r>
    </w:p>
    <w:p w:rsidR="00164422" w:rsidRPr="00451D99" w:rsidRDefault="00164422" w:rsidP="00164422">
      <w:pPr>
        <w:pStyle w:val="Telobesedila"/>
        <w:kinsoku w:val="0"/>
        <w:overflowPunct w:val="0"/>
        <w:jc w:val="right"/>
        <w:rPr>
          <w:sz w:val="20"/>
          <w:szCs w:val="20"/>
        </w:rPr>
      </w:pPr>
      <w:r w:rsidRPr="00451D99">
        <w:rPr>
          <w:sz w:val="20"/>
          <w:szCs w:val="20"/>
        </w:rPr>
        <w:lastRenderedPageBreak/>
        <w:t>OBR 9</w:t>
      </w:r>
    </w:p>
    <w:p w:rsidR="00164422" w:rsidRPr="00451D99" w:rsidRDefault="00164422" w:rsidP="00164422">
      <w:pPr>
        <w:rPr>
          <w:rFonts w:eastAsia="Arial Narrow"/>
          <w:color w:val="000000"/>
          <w:sz w:val="18"/>
          <w:szCs w:val="18"/>
          <w:lang w:val="en-US"/>
        </w:rPr>
      </w:pPr>
      <w:r w:rsidRPr="00451D99">
        <w:rPr>
          <w:rFonts w:eastAsia="Arial Narrow"/>
          <w:sz w:val="18"/>
          <w:szCs w:val="18"/>
          <w:lang w:val="en-US"/>
        </w:rPr>
        <w:t>Z</w:t>
      </w:r>
      <w:r w:rsidRPr="00451D99">
        <w:rPr>
          <w:rFonts w:eastAsia="Arial Narrow"/>
          <w:color w:val="000000"/>
          <w:sz w:val="18"/>
          <w:szCs w:val="18"/>
          <w:lang w:val="en-US"/>
        </w:rPr>
        <w:t xml:space="preserve">aradi zagotovitve transparentnosti posla in preprečitve korupcijskih tveganj pri sklepanju poslov v skladu s 6. odstavkom 14. </w:t>
      </w:r>
      <w:r w:rsidRPr="00451D99">
        <w:rPr>
          <w:rFonts w:eastAsia="Arial Narrow"/>
          <w:sz w:val="18"/>
          <w:szCs w:val="18"/>
          <w:lang w:val="en-US"/>
        </w:rPr>
        <w:t>člena ZintPK (Uradni list RS, št. 45/10, 26/11 in 43/11) ter 6. odstavkom 91. člena ZJN-3</w:t>
      </w:r>
      <w:r w:rsidRPr="00451D99">
        <w:rPr>
          <w:rFonts w:eastAsia="Arial Narrow"/>
          <w:color w:val="000000"/>
          <w:sz w:val="18"/>
          <w:szCs w:val="18"/>
          <w:lang w:val="en-US"/>
        </w:rPr>
        <w:t xml:space="preserve">, kot zakoniti zastopnik ponudnika (samostojni ponudnik/vsak partner v skupni ponudbi) v postopku oddaje naročila št. </w:t>
      </w:r>
      <w:r w:rsidRPr="00451D99">
        <w:rPr>
          <w:rFonts w:eastAsia="Arial Narrow"/>
          <w:sz w:val="18"/>
          <w:szCs w:val="18"/>
          <w:lang w:val="en-US"/>
        </w:rPr>
        <w:t>JN-9-2022-OBLEKE</w:t>
      </w:r>
      <w:r w:rsidRPr="00451D99">
        <w:rPr>
          <w:rFonts w:eastAsia="Arial Narrow"/>
          <w:color w:val="000000"/>
          <w:sz w:val="18"/>
          <w:szCs w:val="18"/>
          <w:lang w:val="en-US"/>
        </w:rPr>
        <w:t>, katerega predmet je »</w:t>
      </w:r>
      <w:r w:rsidRPr="00451D99">
        <w:rPr>
          <w:rFonts w:eastAsia="Arial Narrow"/>
          <w:lang w:val="en-US"/>
        </w:rPr>
        <w:t xml:space="preserve"> </w:t>
      </w:r>
      <w:r w:rsidRPr="00451D99">
        <w:rPr>
          <w:rFonts w:eastAsia="Arial Narrow"/>
          <w:sz w:val="18"/>
          <w:szCs w:val="18"/>
        </w:rPr>
        <w:t>SUKCESIVNA DOBAVA BOLNIŠNIČNEGA PERILA TER DELOVNIH OBLEK</w:t>
      </w:r>
      <w:r w:rsidRPr="00451D99">
        <w:rPr>
          <w:rFonts w:eastAsia="Arial Narrow"/>
          <w:sz w:val="18"/>
          <w:szCs w:val="18"/>
          <w:lang w:val="en-US"/>
        </w:rPr>
        <w:t xml:space="preserve"> « </w:t>
      </w:r>
      <w:r w:rsidRPr="00451D99">
        <w:rPr>
          <w:rFonts w:eastAsia="Arial Narrow"/>
          <w:color w:val="000000"/>
          <w:sz w:val="18"/>
          <w:szCs w:val="18"/>
          <w:lang w:val="en-US"/>
        </w:rPr>
        <w:t>podajam naslednjo</w:t>
      </w:r>
    </w:p>
    <w:p w:rsidR="00164422" w:rsidRPr="00451D99" w:rsidRDefault="00164422" w:rsidP="00164422">
      <w:pPr>
        <w:rPr>
          <w:rFonts w:eastAsia="Arial Narrow"/>
          <w:color w:val="000000"/>
          <w:sz w:val="18"/>
          <w:szCs w:val="18"/>
          <w:lang w:val="en-US"/>
        </w:rPr>
      </w:pPr>
    </w:p>
    <w:p w:rsidR="00164422" w:rsidRPr="00451D99" w:rsidRDefault="00164422" w:rsidP="00164422">
      <w:pPr>
        <w:jc w:val="center"/>
        <w:rPr>
          <w:rFonts w:eastAsia="Arial Narrow" w:cs="Arial"/>
          <w:b/>
          <w:bCs/>
          <w:color w:val="000000"/>
          <w:sz w:val="18"/>
          <w:szCs w:val="18"/>
          <w:lang w:val="en-US"/>
        </w:rPr>
      </w:pPr>
      <w:r w:rsidRPr="00451D99">
        <w:rPr>
          <w:rFonts w:eastAsia="Arial Narrow" w:cs="Arial"/>
          <w:b/>
          <w:bCs/>
          <w:color w:val="000000"/>
          <w:sz w:val="18"/>
          <w:szCs w:val="18"/>
          <w:lang w:val="en-US"/>
        </w:rPr>
        <w:t>IZJAVO O UDELEŽBI FIZIČNIH IN PRAVNIH OSEB V LASTNIŠTVU PONUDNIKA</w:t>
      </w:r>
    </w:p>
    <w:p w:rsidR="00164422" w:rsidRPr="00451D99" w:rsidRDefault="00164422" w:rsidP="00164422">
      <w:pPr>
        <w:rPr>
          <w:rFonts w:eastAsia="Arial Narrow" w:cs="Arial"/>
          <w:color w:val="000000"/>
          <w:sz w:val="18"/>
          <w:szCs w:val="18"/>
          <w:lang w:val="en-US"/>
        </w:rPr>
      </w:pPr>
    </w:p>
    <w:p w:rsidR="00164422" w:rsidRPr="00451D99" w:rsidRDefault="00164422" w:rsidP="00164422">
      <w:pPr>
        <w:rPr>
          <w:rFonts w:eastAsia="Arial Narrow" w:cs="Arial"/>
          <w:color w:val="000000"/>
          <w:sz w:val="18"/>
          <w:szCs w:val="18"/>
          <w:lang w:val="en-US"/>
        </w:rPr>
      </w:pPr>
      <w:r w:rsidRPr="00451D99">
        <w:rPr>
          <w:rFonts w:eastAsia="Arial Narrow" w:cs="Arial"/>
          <w:b/>
          <w:bCs/>
          <w:color w:val="000000"/>
          <w:sz w:val="18"/>
          <w:szCs w:val="18"/>
          <w:lang w:val="en-US"/>
        </w:rPr>
        <w:t>PODATKI O PONUDNIKU:</w:t>
      </w:r>
    </w:p>
    <w:p w:rsidR="00164422" w:rsidRPr="00451D99" w:rsidRDefault="00164422" w:rsidP="00164422">
      <w:pPr>
        <w:rPr>
          <w:rFonts w:eastAsia="Arial Narrow" w:cs="Arial"/>
          <w:color w:val="000000"/>
          <w:sz w:val="18"/>
          <w:szCs w:val="18"/>
          <w:lang w:val="en-US"/>
        </w:rPr>
      </w:pPr>
      <w:r w:rsidRPr="00451D99">
        <w:rPr>
          <w:rFonts w:eastAsia="Arial Narrow" w:cs="Arial"/>
          <w:iCs/>
          <w:color w:val="000000"/>
          <w:sz w:val="18"/>
          <w:szCs w:val="18"/>
          <w:lang w:val="en-US"/>
        </w:rPr>
        <w:t xml:space="preserve">Opomba: vpisati podatke o pravni osebi zasebnega ali javnega prava, fizični osebi – samostojnem podjetniku posamezniku, društvu, združenju, … </w:t>
      </w:r>
    </w:p>
    <w:p w:rsidR="00164422" w:rsidRPr="00451D99" w:rsidRDefault="00164422" w:rsidP="00164422">
      <w:pPr>
        <w:rPr>
          <w:rFonts w:eastAsia="Arial Narrow" w:cs="Arial"/>
          <w:color w:val="000000"/>
          <w:sz w:val="18"/>
          <w:szCs w:val="18"/>
          <w:lang w:val="en-US"/>
        </w:rPr>
      </w:pPr>
      <w:r w:rsidRPr="00451D99">
        <w:rPr>
          <w:rFonts w:eastAsia="Arial Narrow" w:cs="Arial"/>
          <w:color w:val="000000"/>
          <w:sz w:val="18"/>
          <w:szCs w:val="18"/>
          <w:lang w:val="en-US"/>
        </w:rPr>
        <w:t>___________________________________________________________</w:t>
      </w:r>
    </w:p>
    <w:p w:rsidR="00164422" w:rsidRPr="00451D99" w:rsidRDefault="00164422" w:rsidP="00164422">
      <w:pPr>
        <w:rPr>
          <w:rFonts w:eastAsia="Arial Narrow" w:cs="Arial"/>
          <w:color w:val="000000"/>
          <w:sz w:val="18"/>
          <w:szCs w:val="18"/>
          <w:lang w:val="en-US"/>
        </w:rPr>
      </w:pPr>
      <w:r w:rsidRPr="00451D99">
        <w:rPr>
          <w:rFonts w:eastAsia="Arial Narrow" w:cs="Arial"/>
          <w:iCs/>
          <w:color w:val="000000"/>
          <w:sz w:val="18"/>
          <w:szCs w:val="18"/>
          <w:lang w:val="en-US"/>
        </w:rPr>
        <w:t>(naziv in naslov ponudnika)</w:t>
      </w:r>
    </w:p>
    <w:p w:rsidR="00164422" w:rsidRPr="00451D99" w:rsidRDefault="00164422" w:rsidP="00164422">
      <w:pPr>
        <w:rPr>
          <w:rFonts w:eastAsia="Arial Narrow" w:cs="Arial"/>
          <w:color w:val="000000"/>
          <w:sz w:val="18"/>
          <w:szCs w:val="18"/>
          <w:lang w:val="en-US"/>
        </w:rPr>
      </w:pPr>
      <w:r w:rsidRPr="00451D99">
        <w:rPr>
          <w:rFonts w:eastAsia="Arial Narrow" w:cs="Arial"/>
          <w:color w:val="000000"/>
          <w:sz w:val="18"/>
          <w:szCs w:val="18"/>
          <w:lang w:val="en-US"/>
        </w:rPr>
        <w:t>__________________________</w:t>
      </w:r>
    </w:p>
    <w:p w:rsidR="00164422" w:rsidRPr="00451D99" w:rsidRDefault="00164422" w:rsidP="00164422">
      <w:pPr>
        <w:rPr>
          <w:rFonts w:eastAsia="Arial Narrow" w:cs="Arial"/>
          <w:color w:val="000000"/>
          <w:sz w:val="18"/>
          <w:szCs w:val="18"/>
          <w:lang w:val="en-US"/>
        </w:rPr>
      </w:pPr>
      <w:r w:rsidRPr="00451D99">
        <w:rPr>
          <w:rFonts w:eastAsia="Arial Narrow" w:cs="Arial"/>
          <w:iCs/>
          <w:color w:val="000000"/>
          <w:sz w:val="18"/>
          <w:szCs w:val="18"/>
          <w:lang w:val="en-US"/>
        </w:rPr>
        <w:t>(matična številka)</w:t>
      </w:r>
    </w:p>
    <w:p w:rsidR="00164422" w:rsidRPr="00451D99" w:rsidRDefault="00164422" w:rsidP="00164422">
      <w:pPr>
        <w:rPr>
          <w:rFonts w:eastAsia="Arial Narrow" w:cs="Arial"/>
          <w:color w:val="000000"/>
          <w:sz w:val="18"/>
          <w:szCs w:val="18"/>
          <w:lang w:val="en-US"/>
        </w:rPr>
      </w:pPr>
      <w:r w:rsidRPr="00451D99">
        <w:rPr>
          <w:rFonts w:eastAsia="Arial Narrow" w:cs="Arial"/>
          <w:color w:val="000000"/>
          <w:sz w:val="18"/>
          <w:szCs w:val="18"/>
          <w:lang w:val="en-US"/>
        </w:rPr>
        <w:t>__________________________</w:t>
      </w:r>
    </w:p>
    <w:p w:rsidR="00164422" w:rsidRPr="00451D99" w:rsidRDefault="00164422" w:rsidP="00164422">
      <w:pPr>
        <w:rPr>
          <w:rFonts w:eastAsia="Arial Narrow" w:cs="Arial"/>
          <w:iCs/>
          <w:color w:val="000000"/>
          <w:sz w:val="18"/>
          <w:szCs w:val="18"/>
          <w:lang w:val="en-US"/>
        </w:rPr>
      </w:pPr>
      <w:r w:rsidRPr="00451D99">
        <w:rPr>
          <w:rFonts w:eastAsia="Arial Narrow" w:cs="Arial"/>
          <w:iCs/>
          <w:color w:val="000000"/>
          <w:sz w:val="18"/>
          <w:szCs w:val="18"/>
          <w:lang w:val="en-US"/>
        </w:rPr>
        <w:t>(davčna številka)</w:t>
      </w:r>
    </w:p>
    <w:p w:rsidR="00164422" w:rsidRPr="00451D99" w:rsidRDefault="00164422" w:rsidP="00164422">
      <w:pPr>
        <w:rPr>
          <w:rFonts w:eastAsia="Arial Narrow" w:cs="Arial"/>
          <w:color w:val="000000"/>
          <w:sz w:val="18"/>
          <w:szCs w:val="18"/>
          <w:lang w:val="en-US"/>
        </w:rPr>
      </w:pPr>
    </w:p>
    <w:p w:rsidR="00164422" w:rsidRPr="00451D99" w:rsidRDefault="00164422" w:rsidP="00164422">
      <w:pPr>
        <w:rPr>
          <w:rFonts w:eastAsia="Arial Narrow" w:cs="Arial"/>
          <w:color w:val="000000"/>
          <w:sz w:val="18"/>
          <w:szCs w:val="18"/>
          <w:lang w:val="en-US"/>
        </w:rPr>
      </w:pPr>
      <w:r w:rsidRPr="00451D99">
        <w:rPr>
          <w:rFonts w:eastAsia="Arial Narrow" w:cs="Arial"/>
          <w:b/>
          <w:bCs/>
          <w:color w:val="000000"/>
          <w:sz w:val="18"/>
          <w:szCs w:val="18"/>
          <w:lang w:val="en-US"/>
        </w:rPr>
        <w:t>UDELEŽBA FIZIČNIH IN PRAVNIH OSEB V LASTNIŠTVU PONUDNIKA</w:t>
      </w:r>
    </w:p>
    <w:p w:rsidR="00164422" w:rsidRPr="00451D99" w:rsidRDefault="00164422" w:rsidP="00164422">
      <w:pPr>
        <w:rPr>
          <w:rFonts w:eastAsia="Arial Narrow" w:cs="Arial"/>
          <w:color w:val="000000"/>
          <w:sz w:val="18"/>
          <w:szCs w:val="18"/>
          <w:lang w:val="en-US"/>
        </w:rPr>
      </w:pPr>
      <w:r w:rsidRPr="00451D99">
        <w:rPr>
          <w:rFonts w:eastAsia="Arial Narrow" w:cs="Arial"/>
          <w:iCs/>
          <w:color w:val="000000"/>
          <w:sz w:val="18"/>
          <w:szCs w:val="18"/>
          <w:lang w:val="en-US"/>
        </w:rPr>
        <w:t xml:space="preserve">Opomba: vpisati je potrebno naslednje podatke o udeležbi fizičnih in pravnih oseb v lastništvu ponudnika: </w:t>
      </w:r>
    </w:p>
    <w:p w:rsidR="00164422" w:rsidRPr="00451D99" w:rsidRDefault="00164422" w:rsidP="00164422">
      <w:pPr>
        <w:numPr>
          <w:ilvl w:val="0"/>
          <w:numId w:val="24"/>
        </w:numPr>
        <w:jc w:val="both"/>
        <w:rPr>
          <w:rFonts w:eastAsia="Arial Narrow" w:cs="Arial"/>
          <w:iCs/>
          <w:color w:val="000000"/>
          <w:sz w:val="18"/>
          <w:szCs w:val="18"/>
          <w:lang w:val="en-US"/>
        </w:rPr>
      </w:pPr>
      <w:r w:rsidRPr="00451D99">
        <w:rPr>
          <w:rFonts w:eastAsia="Arial Narrow" w:cs="Arial"/>
          <w:iCs/>
          <w:color w:val="000000"/>
          <w:sz w:val="18"/>
          <w:szCs w:val="18"/>
          <w:lang w:val="en-US"/>
        </w:rPr>
        <w:t xml:space="preserve">za fizične osebe: ime in priimek, naslov prebivališča in delež lastništva; </w:t>
      </w:r>
    </w:p>
    <w:p w:rsidR="00164422" w:rsidRPr="00451D99" w:rsidRDefault="00164422" w:rsidP="00164422">
      <w:pPr>
        <w:numPr>
          <w:ilvl w:val="0"/>
          <w:numId w:val="24"/>
        </w:numPr>
        <w:jc w:val="both"/>
        <w:rPr>
          <w:rFonts w:eastAsia="Arial Narrow" w:cs="Arial"/>
          <w:iCs/>
          <w:color w:val="000000"/>
          <w:sz w:val="18"/>
          <w:szCs w:val="18"/>
          <w:lang w:val="en-US"/>
        </w:rPr>
      </w:pPr>
      <w:r w:rsidRPr="00451D99">
        <w:rPr>
          <w:rFonts w:eastAsia="Arial Narrow" w:cs="Arial"/>
          <w:iCs/>
          <w:color w:val="000000"/>
          <w:sz w:val="18"/>
          <w:szCs w:val="18"/>
          <w:lang w:val="en-US"/>
        </w:rPr>
        <w:t xml:space="preserve">za pravne osebe: naziv in naslov pravne osebe in delež lastništva. </w:t>
      </w:r>
    </w:p>
    <w:p w:rsidR="00164422" w:rsidRPr="00451D99" w:rsidRDefault="00164422" w:rsidP="00164422">
      <w:pPr>
        <w:rPr>
          <w:rFonts w:eastAsia="Arial Narrow" w:cs="Arial"/>
          <w:color w:val="000000"/>
          <w:sz w:val="18"/>
          <w:szCs w:val="18"/>
          <w:lang w:val="en-US"/>
        </w:rPr>
      </w:pPr>
    </w:p>
    <w:p w:rsidR="00164422" w:rsidRPr="00451D99" w:rsidRDefault="00164422" w:rsidP="00164422">
      <w:pPr>
        <w:rPr>
          <w:rFonts w:eastAsia="Arial Narrow" w:cs="Arial"/>
          <w:iCs/>
          <w:color w:val="000000"/>
          <w:sz w:val="18"/>
          <w:szCs w:val="18"/>
          <w:lang w:val="en-US"/>
        </w:rPr>
      </w:pPr>
      <w:r w:rsidRPr="00451D99">
        <w:rPr>
          <w:rFonts w:eastAsia="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64422" w:rsidRPr="00451D99" w:rsidRDefault="00164422" w:rsidP="00164422">
      <w:pPr>
        <w:rPr>
          <w:rFonts w:eastAsia="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64422" w:rsidRPr="00451D99" w:rsidTr="00DA0098">
        <w:tc>
          <w:tcPr>
            <w:tcW w:w="534"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eastAsia="Arial Narrow" w:cs="Arial"/>
                <w:color w:val="000000"/>
                <w:sz w:val="18"/>
                <w:szCs w:val="18"/>
                <w:lang w:val="en-US"/>
              </w:rPr>
            </w:pPr>
            <w:r w:rsidRPr="00451D99">
              <w:rPr>
                <w:rFonts w:eastAsia="Arial Narrow" w:cs="Arial"/>
                <w:color w:val="000000"/>
                <w:sz w:val="18"/>
                <w:szCs w:val="18"/>
                <w:lang w:val="en-US"/>
              </w:rPr>
              <w:t>IME IN PRIIMEK/</w:t>
            </w:r>
          </w:p>
          <w:p w:rsidR="00164422" w:rsidRPr="00451D99" w:rsidRDefault="00164422" w:rsidP="00DA0098">
            <w:pPr>
              <w:jc w:val="both"/>
              <w:rPr>
                <w:rFonts w:eastAsia="Arial Narrow" w:cs="Arial"/>
                <w:b/>
                <w:bCs/>
                <w:color w:val="000000"/>
                <w:sz w:val="18"/>
                <w:szCs w:val="18"/>
                <w:lang w:val="en-US"/>
              </w:rPr>
            </w:pPr>
            <w:r w:rsidRPr="00451D99">
              <w:rPr>
                <w:rFonts w:eastAsia="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eastAsia="Arial Narrow" w:cs="Arial"/>
                <w:color w:val="000000"/>
                <w:sz w:val="18"/>
                <w:szCs w:val="18"/>
                <w:lang w:val="en-US"/>
              </w:rPr>
            </w:pPr>
            <w:r w:rsidRPr="00451D99">
              <w:rPr>
                <w:rFonts w:eastAsia="Arial Narrow" w:cs="Arial"/>
                <w:color w:val="000000"/>
                <w:sz w:val="18"/>
                <w:szCs w:val="18"/>
                <w:lang w:val="en-US"/>
              </w:rPr>
              <w:t>NASLOV PREBIVALIŠČA/</w:t>
            </w:r>
          </w:p>
          <w:p w:rsidR="00164422" w:rsidRPr="00451D99" w:rsidRDefault="00164422" w:rsidP="00DA0098">
            <w:pPr>
              <w:jc w:val="both"/>
              <w:rPr>
                <w:rFonts w:eastAsia="Arial Narrow" w:cs="Arial"/>
                <w:b/>
                <w:bCs/>
                <w:color w:val="000000"/>
                <w:sz w:val="18"/>
                <w:szCs w:val="18"/>
                <w:lang w:val="en-US"/>
              </w:rPr>
            </w:pPr>
            <w:r w:rsidRPr="00451D99">
              <w:rPr>
                <w:rFonts w:eastAsia="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
                <w:bCs/>
                <w:color w:val="000000"/>
                <w:sz w:val="18"/>
                <w:szCs w:val="18"/>
                <w:lang w:val="en-US"/>
              </w:rPr>
            </w:pPr>
            <w:r w:rsidRPr="00451D99">
              <w:rPr>
                <w:rFonts w:eastAsia="Arial Narrow" w:cs="Arial"/>
                <w:color w:val="000000"/>
                <w:sz w:val="18"/>
                <w:szCs w:val="18"/>
                <w:lang w:val="en-US"/>
              </w:rPr>
              <w:t>DELEŽ LASTNIŠTVA</w:t>
            </w:r>
          </w:p>
        </w:tc>
      </w:tr>
      <w:tr w:rsidR="00164422" w:rsidRPr="00451D99" w:rsidTr="00DA0098">
        <w:tc>
          <w:tcPr>
            <w:tcW w:w="534"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Cs/>
                <w:color w:val="000000"/>
                <w:sz w:val="18"/>
                <w:szCs w:val="18"/>
                <w:lang w:val="en-US"/>
              </w:rPr>
            </w:pPr>
            <w:r w:rsidRPr="00451D99">
              <w:rPr>
                <w:rFonts w:eastAsia="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rPr>
                <w:rFonts w:eastAsia="Arial Narrow" w:cs="Arial"/>
                <w:bCs/>
                <w:color w:val="000000"/>
                <w:sz w:val="18"/>
                <w:szCs w:val="18"/>
                <w:lang w:val="en-US"/>
              </w:rPr>
            </w:pPr>
          </w:p>
          <w:p w:rsidR="00164422" w:rsidRPr="00451D99" w:rsidRDefault="00164422" w:rsidP="00DA0098">
            <w:pPr>
              <w:jc w:val="both"/>
              <w:rPr>
                <w:rFonts w:eastAsia="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r>
      <w:tr w:rsidR="00164422" w:rsidRPr="00451D99" w:rsidTr="00DA0098">
        <w:tc>
          <w:tcPr>
            <w:tcW w:w="534"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Cs/>
                <w:color w:val="000000"/>
                <w:sz w:val="18"/>
                <w:szCs w:val="18"/>
                <w:lang w:val="en-US"/>
              </w:rPr>
            </w:pPr>
            <w:r w:rsidRPr="00451D99">
              <w:rPr>
                <w:rFonts w:eastAsia="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rPr>
                <w:rFonts w:eastAsia="Arial Narrow" w:cs="Arial"/>
                <w:bCs/>
                <w:color w:val="000000"/>
                <w:sz w:val="18"/>
                <w:szCs w:val="18"/>
                <w:lang w:val="en-US"/>
              </w:rPr>
            </w:pPr>
          </w:p>
          <w:p w:rsidR="00164422" w:rsidRPr="00451D99" w:rsidRDefault="00164422" w:rsidP="00DA0098">
            <w:pPr>
              <w:jc w:val="both"/>
              <w:rPr>
                <w:rFonts w:eastAsia="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r>
      <w:tr w:rsidR="00164422" w:rsidRPr="00451D99" w:rsidTr="00DA0098">
        <w:tc>
          <w:tcPr>
            <w:tcW w:w="534"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Cs/>
                <w:color w:val="000000"/>
                <w:sz w:val="18"/>
                <w:szCs w:val="18"/>
                <w:lang w:val="en-US"/>
              </w:rPr>
            </w:pPr>
            <w:r w:rsidRPr="00451D99">
              <w:rPr>
                <w:rFonts w:eastAsia="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rPr>
                <w:rFonts w:eastAsia="Arial Narrow" w:cs="Arial"/>
                <w:bCs/>
                <w:color w:val="000000"/>
                <w:sz w:val="18"/>
                <w:szCs w:val="18"/>
                <w:lang w:val="en-US"/>
              </w:rPr>
            </w:pPr>
          </w:p>
          <w:p w:rsidR="00164422" w:rsidRPr="00451D99" w:rsidRDefault="00164422" w:rsidP="00DA0098">
            <w:pPr>
              <w:jc w:val="both"/>
              <w:rPr>
                <w:rFonts w:eastAsia="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r>
    </w:tbl>
    <w:p w:rsidR="00164422" w:rsidRPr="00451D99" w:rsidRDefault="00164422" w:rsidP="00164422">
      <w:pPr>
        <w:rPr>
          <w:rFonts w:eastAsia="Arial Narrow" w:cs="Arial"/>
          <w:b/>
          <w:bCs/>
          <w:color w:val="000000"/>
          <w:sz w:val="18"/>
          <w:szCs w:val="18"/>
          <w:lang w:val="en-US"/>
        </w:rPr>
      </w:pPr>
      <w:r w:rsidRPr="00451D99">
        <w:rPr>
          <w:rFonts w:eastAsia="Arial Narrow" w:cs="Arial"/>
          <w:b/>
          <w:bCs/>
          <w:color w:val="000000"/>
          <w:sz w:val="18"/>
          <w:szCs w:val="18"/>
          <w:lang w:val="en-US"/>
        </w:rPr>
        <w:t>POVEZANE DRUŽBE</w:t>
      </w:r>
    </w:p>
    <w:p w:rsidR="00164422" w:rsidRPr="00451D99" w:rsidRDefault="00164422" w:rsidP="00164422">
      <w:pPr>
        <w:rPr>
          <w:rFonts w:eastAsia="Arial Narrow" w:cs="Arial"/>
          <w:color w:val="000000"/>
          <w:sz w:val="18"/>
          <w:szCs w:val="18"/>
          <w:lang w:val="en-US"/>
        </w:rPr>
      </w:pPr>
      <w:r w:rsidRPr="00451D99">
        <w:rPr>
          <w:rFonts w:eastAsia="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rsidR="00164422" w:rsidRPr="00451D99" w:rsidRDefault="00164422" w:rsidP="00164422">
      <w:pPr>
        <w:numPr>
          <w:ilvl w:val="0"/>
          <w:numId w:val="24"/>
        </w:numPr>
        <w:jc w:val="both"/>
        <w:rPr>
          <w:rFonts w:eastAsia="Arial Narrow" w:cs="Arial"/>
          <w:iCs/>
          <w:color w:val="000000"/>
          <w:sz w:val="18"/>
          <w:szCs w:val="18"/>
          <w:lang w:val="en-US"/>
        </w:rPr>
      </w:pPr>
      <w:r w:rsidRPr="00451D99">
        <w:rPr>
          <w:rFonts w:eastAsia="Arial Narrow" w:cs="Arial"/>
          <w:iCs/>
          <w:color w:val="000000"/>
          <w:sz w:val="18"/>
          <w:szCs w:val="18"/>
          <w:lang w:val="en-US"/>
        </w:rPr>
        <w:t xml:space="preserve">naziv in naslov povezane družbe, </w:t>
      </w:r>
    </w:p>
    <w:p w:rsidR="00164422" w:rsidRPr="00451D99" w:rsidRDefault="00164422" w:rsidP="00164422">
      <w:pPr>
        <w:numPr>
          <w:ilvl w:val="0"/>
          <w:numId w:val="24"/>
        </w:numPr>
        <w:jc w:val="both"/>
        <w:rPr>
          <w:rFonts w:eastAsia="Arial Narrow" w:cs="Arial"/>
          <w:iCs/>
          <w:color w:val="000000"/>
          <w:sz w:val="18"/>
          <w:szCs w:val="18"/>
          <w:lang w:val="en-US"/>
        </w:rPr>
      </w:pPr>
      <w:r w:rsidRPr="00451D99">
        <w:rPr>
          <w:rFonts w:eastAsia="Arial Narrow" w:cs="Arial"/>
          <w:iCs/>
          <w:color w:val="000000"/>
          <w:sz w:val="18"/>
          <w:szCs w:val="18"/>
          <w:lang w:val="en-US"/>
        </w:rPr>
        <w:t>vrsta povezave in/ali delež lastništva.</w:t>
      </w:r>
    </w:p>
    <w:p w:rsidR="00164422" w:rsidRPr="00451D99" w:rsidRDefault="00164422" w:rsidP="00164422">
      <w:pPr>
        <w:rPr>
          <w:rFonts w:eastAsia="Arial Narrow" w:cs="Arial"/>
          <w:color w:val="000000"/>
          <w:sz w:val="18"/>
          <w:szCs w:val="18"/>
          <w:lang w:val="en-US"/>
        </w:rPr>
      </w:pPr>
    </w:p>
    <w:p w:rsidR="00164422" w:rsidRPr="00451D99" w:rsidRDefault="00164422" w:rsidP="00164422">
      <w:pPr>
        <w:spacing w:after="120"/>
        <w:rPr>
          <w:rFonts w:eastAsia="Times New Roman" w:cs="Arial"/>
          <w:i/>
          <w:iCs/>
          <w:color w:val="000000"/>
          <w:sz w:val="18"/>
          <w:szCs w:val="18"/>
        </w:rPr>
      </w:pPr>
      <w:r w:rsidRPr="00451D99">
        <w:rPr>
          <w:rFonts w:eastAsia="Times New Roman" w:cs="Arial"/>
          <w:iCs/>
          <w:color w:val="000000"/>
          <w:sz w:val="18"/>
          <w:szCs w:val="18"/>
        </w:rPr>
        <w:t>Podatke je potrebno vpisati za vse s ponudnikom povezane družbe.</w:t>
      </w:r>
      <w:r w:rsidRPr="00451D99">
        <w:rPr>
          <w:rFonts w:eastAsia="Times New Roman"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64422" w:rsidRPr="00451D99" w:rsidTr="00DA0098">
        <w:tc>
          <w:tcPr>
            <w:tcW w:w="534"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
                <w:bCs/>
                <w:color w:val="000000"/>
                <w:sz w:val="18"/>
                <w:szCs w:val="18"/>
                <w:lang w:val="en-US"/>
              </w:rPr>
            </w:pPr>
            <w:r w:rsidRPr="00451D99">
              <w:rPr>
                <w:rFonts w:eastAsia="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
                <w:bCs/>
                <w:color w:val="000000"/>
                <w:sz w:val="18"/>
                <w:szCs w:val="18"/>
                <w:lang w:val="en-US"/>
              </w:rPr>
            </w:pPr>
            <w:r w:rsidRPr="00451D99">
              <w:rPr>
                <w:rFonts w:eastAsia="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eastAsia="Arial Narrow" w:cs="Arial"/>
                <w:color w:val="000000"/>
                <w:sz w:val="18"/>
                <w:szCs w:val="18"/>
                <w:lang w:val="en-US"/>
              </w:rPr>
            </w:pPr>
            <w:r w:rsidRPr="00451D99">
              <w:rPr>
                <w:rFonts w:eastAsia="Arial Narrow" w:cs="Arial"/>
                <w:color w:val="000000"/>
                <w:sz w:val="18"/>
                <w:szCs w:val="18"/>
                <w:lang w:val="en-US"/>
              </w:rPr>
              <w:t>VRSTA POVEZAVE/</w:t>
            </w:r>
          </w:p>
          <w:p w:rsidR="00164422" w:rsidRPr="00451D99" w:rsidRDefault="00164422" w:rsidP="00DA0098">
            <w:pPr>
              <w:jc w:val="both"/>
              <w:rPr>
                <w:rFonts w:eastAsia="Arial Narrow" w:cs="Arial"/>
                <w:b/>
                <w:bCs/>
                <w:color w:val="000000"/>
                <w:sz w:val="18"/>
                <w:szCs w:val="18"/>
                <w:lang w:val="en-US"/>
              </w:rPr>
            </w:pPr>
            <w:r w:rsidRPr="00451D99">
              <w:rPr>
                <w:rFonts w:eastAsia="Arial Narrow" w:cs="Arial"/>
                <w:color w:val="000000"/>
                <w:sz w:val="18"/>
                <w:szCs w:val="18"/>
                <w:lang w:val="en-US"/>
              </w:rPr>
              <w:t>DELEŽ LASTNIŠTVA</w:t>
            </w:r>
          </w:p>
        </w:tc>
      </w:tr>
      <w:tr w:rsidR="00164422" w:rsidRPr="00451D99" w:rsidTr="00DA0098">
        <w:tc>
          <w:tcPr>
            <w:tcW w:w="534"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Cs/>
                <w:color w:val="000000"/>
                <w:sz w:val="18"/>
                <w:szCs w:val="18"/>
                <w:lang w:val="en-US"/>
              </w:rPr>
            </w:pPr>
            <w:r w:rsidRPr="00451D99">
              <w:rPr>
                <w:rFonts w:eastAsia="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rPr>
                <w:rFonts w:eastAsia="Arial Narrow" w:cs="Arial"/>
                <w:bCs/>
                <w:color w:val="000000"/>
                <w:sz w:val="18"/>
                <w:szCs w:val="18"/>
                <w:lang w:val="en-US"/>
              </w:rPr>
            </w:pPr>
          </w:p>
          <w:p w:rsidR="00164422" w:rsidRPr="00451D99" w:rsidRDefault="00164422" w:rsidP="00DA0098">
            <w:pPr>
              <w:jc w:val="both"/>
              <w:rPr>
                <w:rFonts w:eastAsia="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r>
      <w:tr w:rsidR="00164422" w:rsidRPr="00451D99" w:rsidTr="00DA0098">
        <w:tc>
          <w:tcPr>
            <w:tcW w:w="534"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Cs/>
                <w:color w:val="000000"/>
                <w:sz w:val="18"/>
                <w:szCs w:val="18"/>
                <w:lang w:val="en-US"/>
              </w:rPr>
            </w:pPr>
            <w:r w:rsidRPr="00451D99">
              <w:rPr>
                <w:rFonts w:eastAsia="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rPr>
                <w:rFonts w:eastAsia="Arial Narrow" w:cs="Arial"/>
                <w:bCs/>
                <w:color w:val="000000"/>
                <w:sz w:val="18"/>
                <w:szCs w:val="18"/>
                <w:lang w:val="en-US"/>
              </w:rPr>
            </w:pPr>
          </w:p>
          <w:p w:rsidR="00164422" w:rsidRPr="00451D99" w:rsidRDefault="00164422" w:rsidP="00DA0098">
            <w:pPr>
              <w:jc w:val="both"/>
              <w:rPr>
                <w:rFonts w:eastAsia="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r>
      <w:tr w:rsidR="00164422" w:rsidRPr="00451D99" w:rsidTr="00DA0098">
        <w:tc>
          <w:tcPr>
            <w:tcW w:w="534"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jc w:val="both"/>
              <w:rPr>
                <w:rFonts w:eastAsia="Arial Narrow" w:cs="Arial"/>
                <w:bCs/>
                <w:color w:val="000000"/>
                <w:sz w:val="18"/>
                <w:szCs w:val="18"/>
                <w:lang w:val="en-US"/>
              </w:rPr>
            </w:pPr>
            <w:r w:rsidRPr="00451D99">
              <w:rPr>
                <w:rFonts w:eastAsia="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rPr>
                <w:rFonts w:eastAsia="Arial Narrow" w:cs="Arial"/>
                <w:bCs/>
                <w:color w:val="000000"/>
                <w:sz w:val="18"/>
                <w:szCs w:val="18"/>
                <w:lang w:val="en-US"/>
              </w:rPr>
            </w:pPr>
          </w:p>
          <w:p w:rsidR="00164422" w:rsidRPr="00451D99" w:rsidRDefault="00164422" w:rsidP="00DA0098">
            <w:pPr>
              <w:jc w:val="both"/>
              <w:rPr>
                <w:rFonts w:eastAsia="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64422" w:rsidRPr="00451D99" w:rsidRDefault="00164422" w:rsidP="00DA0098">
            <w:pPr>
              <w:jc w:val="both"/>
              <w:rPr>
                <w:rFonts w:eastAsia="Arial Narrow" w:cs="Arial"/>
                <w:bCs/>
                <w:color w:val="000000"/>
                <w:sz w:val="18"/>
                <w:szCs w:val="18"/>
                <w:lang w:val="en-US"/>
              </w:rPr>
            </w:pPr>
          </w:p>
        </w:tc>
      </w:tr>
    </w:tbl>
    <w:p w:rsidR="00164422" w:rsidRPr="00451D99" w:rsidRDefault="00164422" w:rsidP="00164422">
      <w:pPr>
        <w:rPr>
          <w:rFonts w:eastAsia="Arial Narrow" w:cs="Arial"/>
          <w:bCs/>
          <w:color w:val="000000"/>
          <w:sz w:val="18"/>
          <w:szCs w:val="18"/>
          <w:lang w:val="en-US"/>
        </w:rPr>
      </w:pPr>
    </w:p>
    <w:p w:rsidR="00164422" w:rsidRPr="00451D99" w:rsidRDefault="00164422" w:rsidP="00164422">
      <w:pPr>
        <w:rPr>
          <w:rFonts w:eastAsia="Arial Narrow" w:cs="Arial"/>
          <w:color w:val="000000"/>
          <w:sz w:val="18"/>
          <w:szCs w:val="18"/>
          <w:lang w:val="en-US"/>
        </w:rPr>
      </w:pPr>
      <w:r w:rsidRPr="00451D99">
        <w:rPr>
          <w:rFonts w:eastAsia="Arial Narrow" w:cs="Arial"/>
          <w:b/>
          <w:bCs/>
          <w:color w:val="000000"/>
          <w:sz w:val="18"/>
          <w:szCs w:val="18"/>
          <w:lang w:val="en-US"/>
        </w:rPr>
        <w:t>IZJAVA, DA NI POVEZANIH DRUŽB</w:t>
      </w:r>
    </w:p>
    <w:p w:rsidR="00164422" w:rsidRPr="00451D99" w:rsidRDefault="00164422" w:rsidP="00164422">
      <w:pPr>
        <w:rPr>
          <w:rFonts w:eastAsia="Arial Narrow" w:cs="Arial"/>
          <w:color w:val="000000"/>
          <w:sz w:val="18"/>
          <w:szCs w:val="18"/>
          <w:lang w:val="en-US"/>
        </w:rPr>
      </w:pPr>
      <w:r w:rsidRPr="00451D99">
        <w:rPr>
          <w:rFonts w:eastAsia="Arial Narrow" w:cs="Arial"/>
          <w:iCs/>
          <w:color w:val="000000"/>
          <w:sz w:val="18"/>
          <w:szCs w:val="18"/>
          <w:lang w:val="en-US"/>
        </w:rPr>
        <w:t>Opomba: v primeru, da povezanih družb s ponudnikom ni,  ponudnik poda naslednjo izjavo:</w:t>
      </w:r>
    </w:p>
    <w:p w:rsidR="00164422" w:rsidRPr="00451D99" w:rsidRDefault="00164422" w:rsidP="00164422">
      <w:pPr>
        <w:rPr>
          <w:rFonts w:eastAsia="Arial Narrow" w:cs="Arial"/>
          <w:color w:val="000000"/>
          <w:sz w:val="18"/>
          <w:szCs w:val="18"/>
          <w:lang w:val="en-US"/>
        </w:rPr>
      </w:pPr>
      <w:r w:rsidRPr="00451D99">
        <w:rPr>
          <w:rFonts w:eastAsia="Arial Narrow" w:cs="Arial"/>
          <w:color w:val="000000"/>
          <w:sz w:val="18"/>
          <w:szCs w:val="18"/>
          <w:lang w:val="en-US"/>
        </w:rPr>
        <w:t xml:space="preserve">Izjavljamo, da s ponudnikom </w:t>
      </w:r>
      <w:r w:rsidRPr="00451D99">
        <w:rPr>
          <w:rFonts w:eastAsia="Arial Narrow" w:cs="Arial"/>
          <w:i/>
          <w:iCs/>
          <w:color w:val="000000"/>
          <w:sz w:val="18"/>
          <w:szCs w:val="18"/>
          <w:lang w:val="en-US"/>
        </w:rPr>
        <w:t>(naziv in naslov ponudnika)</w:t>
      </w:r>
      <w:r w:rsidRPr="00451D99">
        <w:rPr>
          <w:rFonts w:eastAsia="Arial Narrow" w:cs="Arial"/>
          <w:color w:val="000000"/>
          <w:sz w:val="18"/>
          <w:szCs w:val="18"/>
          <w:lang w:val="en-US"/>
        </w:rPr>
        <w:t xml:space="preserve"> ______________________________________</w:t>
      </w:r>
    </w:p>
    <w:p w:rsidR="00164422" w:rsidRPr="00451D99" w:rsidRDefault="00164422" w:rsidP="00164422">
      <w:pPr>
        <w:rPr>
          <w:rFonts w:eastAsia="Arial Narrow" w:cs="Arial"/>
          <w:color w:val="000000"/>
          <w:sz w:val="18"/>
          <w:szCs w:val="18"/>
          <w:lang w:val="en-US"/>
        </w:rPr>
      </w:pPr>
      <w:r w:rsidRPr="00451D99">
        <w:rPr>
          <w:rFonts w:eastAsia="Arial Narrow" w:cs="Arial"/>
          <w:color w:val="000000"/>
          <w:sz w:val="18"/>
          <w:szCs w:val="18"/>
          <w:lang w:val="en-US"/>
        </w:rPr>
        <w:t>_________________________________________________________________________________</w:t>
      </w:r>
    </w:p>
    <w:p w:rsidR="00164422" w:rsidRPr="00451D99" w:rsidRDefault="00164422" w:rsidP="00164422">
      <w:pPr>
        <w:rPr>
          <w:rFonts w:eastAsia="Arial Narrow" w:cs="Arial"/>
          <w:color w:val="000000"/>
          <w:sz w:val="18"/>
          <w:szCs w:val="18"/>
          <w:lang w:val="en-US"/>
        </w:rPr>
      </w:pPr>
      <w:r w:rsidRPr="00451D99">
        <w:rPr>
          <w:rFonts w:eastAsia="Arial Narrow" w:cs="Arial"/>
          <w:b/>
          <w:bCs/>
          <w:color w:val="000000"/>
          <w:sz w:val="18"/>
          <w:szCs w:val="18"/>
          <w:lang w:val="en-US"/>
        </w:rPr>
        <w:t>ni povezanih družb, za katere se glede na določbe zakona, ki ureja gospodarske družbe, šteje, da so povezane.</w:t>
      </w:r>
    </w:p>
    <w:p w:rsidR="00164422" w:rsidRPr="00451D99" w:rsidRDefault="00164422" w:rsidP="00164422">
      <w:pPr>
        <w:rPr>
          <w:rFonts w:eastAsia="Arial Narrow" w:cs="Arial"/>
          <w:b/>
          <w:bCs/>
          <w:color w:val="000000"/>
          <w:sz w:val="18"/>
          <w:szCs w:val="18"/>
          <w:lang w:val="en-US"/>
        </w:rPr>
      </w:pPr>
    </w:p>
    <w:p w:rsidR="00164422" w:rsidRPr="00451D99" w:rsidRDefault="00164422" w:rsidP="00164422">
      <w:pPr>
        <w:rPr>
          <w:rFonts w:eastAsia="Arial Narrow" w:cs="Arial"/>
          <w:b/>
          <w:bCs/>
          <w:color w:val="000000"/>
          <w:sz w:val="18"/>
          <w:szCs w:val="18"/>
          <w:lang w:val="en-US"/>
        </w:rPr>
      </w:pPr>
      <w:r w:rsidRPr="00451D99">
        <w:rPr>
          <w:rFonts w:eastAsia="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164422" w:rsidRPr="00451D99" w:rsidTr="00DA0098">
        <w:tc>
          <w:tcPr>
            <w:tcW w:w="3430" w:type="dxa"/>
            <w:hideMark/>
          </w:tcPr>
          <w:p w:rsidR="00164422" w:rsidRPr="00451D99" w:rsidRDefault="00164422" w:rsidP="00DA0098">
            <w:pPr>
              <w:tabs>
                <w:tab w:val="left" w:pos="5580"/>
              </w:tabs>
              <w:spacing w:before="48"/>
              <w:jc w:val="center"/>
              <w:rPr>
                <w:rFonts w:eastAsia="Arial Narrow" w:cs="Arial"/>
                <w:color w:val="000000"/>
                <w:sz w:val="18"/>
                <w:szCs w:val="18"/>
                <w:lang w:val="en-US"/>
              </w:rPr>
            </w:pPr>
            <w:r w:rsidRPr="00451D99">
              <w:rPr>
                <w:rFonts w:eastAsia="Arial Narrow" w:cs="Arial"/>
                <w:color w:val="000000"/>
                <w:sz w:val="18"/>
                <w:szCs w:val="18"/>
                <w:lang w:val="en-US"/>
              </w:rPr>
              <w:t>Datum in kraj:</w:t>
            </w:r>
          </w:p>
        </w:tc>
        <w:tc>
          <w:tcPr>
            <w:tcW w:w="2067" w:type="dxa"/>
          </w:tcPr>
          <w:p w:rsidR="00164422" w:rsidRPr="00451D99" w:rsidRDefault="00164422" w:rsidP="00DA0098">
            <w:pPr>
              <w:tabs>
                <w:tab w:val="left" w:pos="5580"/>
              </w:tabs>
              <w:spacing w:before="48"/>
              <w:jc w:val="center"/>
              <w:rPr>
                <w:rFonts w:eastAsia="Arial Narrow" w:cs="Arial"/>
                <w:color w:val="000000"/>
                <w:sz w:val="18"/>
                <w:szCs w:val="18"/>
                <w:lang w:val="en-US"/>
              </w:rPr>
            </w:pPr>
          </w:p>
        </w:tc>
        <w:tc>
          <w:tcPr>
            <w:tcW w:w="3573" w:type="dxa"/>
            <w:hideMark/>
          </w:tcPr>
          <w:p w:rsidR="00164422" w:rsidRPr="00451D99" w:rsidRDefault="00164422" w:rsidP="00DA0098">
            <w:pPr>
              <w:tabs>
                <w:tab w:val="left" w:pos="5580"/>
              </w:tabs>
              <w:spacing w:before="48"/>
              <w:jc w:val="center"/>
              <w:rPr>
                <w:rFonts w:eastAsia="Arial Narrow" w:cs="Arial"/>
                <w:color w:val="000000"/>
                <w:sz w:val="18"/>
                <w:szCs w:val="18"/>
                <w:lang w:val="en-US"/>
              </w:rPr>
            </w:pPr>
            <w:r w:rsidRPr="00451D99">
              <w:rPr>
                <w:rFonts w:eastAsia="Arial Narrow" w:cs="Arial"/>
                <w:color w:val="000000"/>
                <w:sz w:val="18"/>
                <w:szCs w:val="18"/>
                <w:lang w:val="en-US"/>
              </w:rPr>
              <w:t>Žig in podpis zakonitega zastopnika:</w:t>
            </w:r>
          </w:p>
        </w:tc>
      </w:tr>
      <w:tr w:rsidR="00164422" w:rsidRPr="00451D99" w:rsidTr="00DA0098">
        <w:tc>
          <w:tcPr>
            <w:tcW w:w="3430" w:type="dxa"/>
            <w:tcBorders>
              <w:top w:val="nil"/>
              <w:left w:val="nil"/>
              <w:bottom w:val="single" w:sz="4" w:space="0" w:color="auto"/>
              <w:right w:val="nil"/>
            </w:tcBorders>
          </w:tcPr>
          <w:p w:rsidR="00164422" w:rsidRPr="00451D99" w:rsidRDefault="00164422" w:rsidP="00DA0098">
            <w:pPr>
              <w:tabs>
                <w:tab w:val="left" w:pos="5580"/>
              </w:tabs>
              <w:spacing w:before="48"/>
              <w:rPr>
                <w:rFonts w:eastAsia="Arial Narrow" w:cs="Arial"/>
                <w:color w:val="000000"/>
                <w:sz w:val="18"/>
                <w:szCs w:val="18"/>
                <w:lang w:val="en-US"/>
              </w:rPr>
            </w:pPr>
          </w:p>
          <w:p w:rsidR="00164422" w:rsidRPr="00451D99" w:rsidRDefault="00164422" w:rsidP="00DA0098">
            <w:pPr>
              <w:tabs>
                <w:tab w:val="left" w:pos="5580"/>
              </w:tabs>
              <w:spacing w:before="48"/>
              <w:jc w:val="both"/>
              <w:rPr>
                <w:rFonts w:eastAsia="Arial Narrow" w:cs="Arial"/>
                <w:color w:val="000000"/>
                <w:sz w:val="18"/>
                <w:szCs w:val="18"/>
                <w:lang w:val="en-US"/>
              </w:rPr>
            </w:pPr>
          </w:p>
        </w:tc>
        <w:tc>
          <w:tcPr>
            <w:tcW w:w="2067" w:type="dxa"/>
          </w:tcPr>
          <w:p w:rsidR="00164422" w:rsidRPr="00451D99" w:rsidRDefault="00164422" w:rsidP="00DA0098">
            <w:pPr>
              <w:tabs>
                <w:tab w:val="left" w:pos="5580"/>
              </w:tabs>
              <w:spacing w:before="48"/>
              <w:jc w:val="both"/>
              <w:rPr>
                <w:rFonts w:eastAsia="Arial Narrow" w:cs="Arial"/>
                <w:color w:val="000000"/>
                <w:sz w:val="18"/>
                <w:szCs w:val="18"/>
                <w:lang w:val="en-US"/>
              </w:rPr>
            </w:pPr>
          </w:p>
        </w:tc>
        <w:tc>
          <w:tcPr>
            <w:tcW w:w="3573" w:type="dxa"/>
            <w:tcBorders>
              <w:top w:val="nil"/>
              <w:left w:val="nil"/>
              <w:bottom w:val="single" w:sz="4" w:space="0" w:color="auto"/>
              <w:right w:val="nil"/>
            </w:tcBorders>
          </w:tcPr>
          <w:p w:rsidR="00164422" w:rsidRPr="00451D99" w:rsidRDefault="00164422" w:rsidP="00DA0098">
            <w:pPr>
              <w:tabs>
                <w:tab w:val="left" w:pos="5580"/>
              </w:tabs>
              <w:spacing w:before="48"/>
              <w:rPr>
                <w:rFonts w:eastAsia="Arial Narrow" w:cs="Arial"/>
                <w:color w:val="000000"/>
                <w:sz w:val="18"/>
                <w:szCs w:val="18"/>
                <w:lang w:val="en-US"/>
              </w:rPr>
            </w:pPr>
          </w:p>
          <w:p w:rsidR="00164422" w:rsidRPr="00451D99" w:rsidRDefault="00164422" w:rsidP="00DA0098">
            <w:pPr>
              <w:tabs>
                <w:tab w:val="left" w:pos="5580"/>
              </w:tabs>
              <w:spacing w:before="48"/>
              <w:jc w:val="both"/>
              <w:rPr>
                <w:rFonts w:eastAsia="Arial Narrow" w:cs="Arial"/>
                <w:color w:val="000000"/>
                <w:sz w:val="18"/>
                <w:szCs w:val="18"/>
                <w:lang w:val="en-US"/>
              </w:rPr>
            </w:pPr>
          </w:p>
        </w:tc>
      </w:tr>
    </w:tbl>
    <w:p w:rsidR="00164422" w:rsidRPr="00451D99" w:rsidRDefault="00164422" w:rsidP="00164422">
      <w:pPr>
        <w:pStyle w:val="Brezrazmikov"/>
        <w:rPr>
          <w:rFonts w:ascii="Arial Narrow" w:hAnsi="Arial Narrow"/>
          <w:b/>
        </w:rPr>
      </w:pPr>
    </w:p>
    <w:p w:rsidR="00164422" w:rsidRPr="00451D99" w:rsidRDefault="00164422" w:rsidP="00164422">
      <w:pPr>
        <w:widowControl/>
        <w:autoSpaceDE/>
        <w:autoSpaceDN/>
        <w:adjustRightInd/>
        <w:spacing w:after="160" w:line="259" w:lineRule="auto"/>
        <w:rPr>
          <w:sz w:val="29"/>
          <w:szCs w:val="29"/>
        </w:rPr>
      </w:pPr>
      <w:r w:rsidRPr="00451D99">
        <w:rPr>
          <w:sz w:val="29"/>
          <w:szCs w:val="29"/>
        </w:rPr>
        <w:br w:type="page"/>
      </w:r>
    </w:p>
    <w:p w:rsidR="00164422" w:rsidRPr="00451D99" w:rsidRDefault="00164422" w:rsidP="00164422">
      <w:pPr>
        <w:jc w:val="right"/>
        <w:rPr>
          <w:rFonts w:cs="Arial"/>
          <w:sz w:val="22"/>
          <w:lang w:eastAsia="en-US"/>
        </w:rPr>
      </w:pPr>
      <w:r w:rsidRPr="00451D99">
        <w:rPr>
          <w:rFonts w:cs="Arial"/>
          <w:sz w:val="22"/>
          <w:lang w:eastAsia="en-US"/>
        </w:rPr>
        <w:lastRenderedPageBreak/>
        <w:t>OBR-10</w:t>
      </w:r>
    </w:p>
    <w:p w:rsidR="00164422" w:rsidRPr="00451D99" w:rsidRDefault="00164422" w:rsidP="00164422">
      <w:pPr>
        <w:rPr>
          <w:rFonts w:cs="Arial"/>
          <w:sz w:val="22"/>
          <w:szCs w:val="22"/>
          <w:lang w:eastAsia="en-US"/>
        </w:rPr>
      </w:pPr>
      <w:r w:rsidRPr="00451D99">
        <w:rPr>
          <w:rFonts w:cs="Arial"/>
          <w:sz w:val="22"/>
          <w:lang w:eastAsia="en-US"/>
        </w:rPr>
        <w:t>Ponudnik: ______________________________________________</w:t>
      </w:r>
    </w:p>
    <w:p w:rsidR="00164422" w:rsidRPr="00451D99" w:rsidRDefault="00164422" w:rsidP="00164422">
      <w:pPr>
        <w:rPr>
          <w:rFonts w:cs="Arial"/>
          <w:sz w:val="22"/>
          <w:lang w:eastAsia="en-US"/>
        </w:rPr>
      </w:pPr>
    </w:p>
    <w:p w:rsidR="00164422" w:rsidRPr="00451D99" w:rsidRDefault="00164422" w:rsidP="00164422">
      <w:pPr>
        <w:rPr>
          <w:rFonts w:cs="Arial"/>
          <w:sz w:val="22"/>
          <w:lang w:eastAsia="en-US"/>
        </w:rPr>
      </w:pPr>
    </w:p>
    <w:p w:rsidR="00164422" w:rsidRPr="00451D99" w:rsidRDefault="00164422" w:rsidP="00164422">
      <w:pPr>
        <w:rPr>
          <w:rFonts w:cs="Arial"/>
          <w:sz w:val="22"/>
          <w:lang w:eastAsia="en-US"/>
        </w:rPr>
      </w:pPr>
    </w:p>
    <w:p w:rsidR="00164422" w:rsidRPr="00451D99" w:rsidRDefault="00164422" w:rsidP="00164422">
      <w:pPr>
        <w:jc w:val="center"/>
        <w:rPr>
          <w:rFonts w:cs="Arial"/>
          <w:b/>
          <w:sz w:val="22"/>
          <w:lang w:eastAsia="en-US"/>
        </w:rPr>
      </w:pPr>
      <w:r w:rsidRPr="00451D99">
        <w:rPr>
          <w:rFonts w:cs="Arial"/>
          <w:b/>
          <w:sz w:val="22"/>
          <w:lang w:eastAsia="en-US"/>
        </w:rPr>
        <w:t>IZJAVA</w:t>
      </w:r>
    </w:p>
    <w:p w:rsidR="00164422" w:rsidRPr="00451D99" w:rsidRDefault="00164422" w:rsidP="00164422">
      <w:pPr>
        <w:jc w:val="center"/>
        <w:rPr>
          <w:rFonts w:cs="Arial"/>
          <w:b/>
          <w:sz w:val="22"/>
          <w:lang w:eastAsia="en-US"/>
        </w:rPr>
      </w:pPr>
      <w:r w:rsidRPr="00451D99">
        <w:rPr>
          <w:rFonts w:cs="Arial"/>
          <w:b/>
          <w:sz w:val="22"/>
          <w:lang w:eastAsia="en-US"/>
        </w:rPr>
        <w:t>o izpolnjevanju zahtev Uredbe o zelenem javnem naročanju</w:t>
      </w:r>
    </w:p>
    <w:p w:rsidR="00164422" w:rsidRPr="00451D99" w:rsidRDefault="00164422" w:rsidP="00164422">
      <w:pPr>
        <w:jc w:val="center"/>
        <w:rPr>
          <w:rFonts w:cs="Arial"/>
          <w:b/>
          <w:sz w:val="22"/>
          <w:lang w:eastAsia="en-US"/>
        </w:rPr>
      </w:pPr>
    </w:p>
    <w:p w:rsidR="00164422" w:rsidRPr="00451D99" w:rsidRDefault="00164422" w:rsidP="00164422">
      <w:pPr>
        <w:spacing w:after="160" w:line="256" w:lineRule="auto"/>
        <w:rPr>
          <w:rFonts w:cs="Arial"/>
          <w:sz w:val="22"/>
          <w:u w:val="single"/>
          <w:lang w:eastAsia="en-US"/>
        </w:rPr>
      </w:pPr>
      <w:r w:rsidRPr="00451D99">
        <w:rPr>
          <w:rFonts w:cs="Arial"/>
          <w:sz w:val="22"/>
          <w:u w:val="single"/>
          <w:lang w:eastAsia="en-US"/>
        </w:rPr>
        <w:t xml:space="preserve">Izjavljamo, da bomo pri dobavi blaga izpolnili naslednje zahteve: </w:t>
      </w:r>
    </w:p>
    <w:tbl>
      <w:tblPr>
        <w:tblW w:w="0" w:type="auto"/>
        <w:tblInd w:w="-108" w:type="dxa"/>
        <w:tblLayout w:type="fixed"/>
        <w:tblLook w:val="04A0" w:firstRow="1" w:lastRow="0" w:firstColumn="1" w:lastColumn="0" w:noHBand="0" w:noVBand="1"/>
      </w:tblPr>
      <w:tblGrid>
        <w:gridCol w:w="9855"/>
      </w:tblGrid>
      <w:tr w:rsidR="00164422" w:rsidRPr="00451D99" w:rsidTr="00DA0098">
        <w:trPr>
          <w:trHeight w:val="4021"/>
        </w:trPr>
        <w:tc>
          <w:tcPr>
            <w:tcW w:w="9855" w:type="dxa"/>
            <w:tcBorders>
              <w:top w:val="nil"/>
              <w:left w:val="nil"/>
              <w:bottom w:val="nil"/>
              <w:right w:val="nil"/>
            </w:tcBorders>
          </w:tcPr>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 xml:space="preserve">Pri izdelkih iz bombaža ali drugih naravnih celuloznih vlaken končni izdelek ne vsebuje več kot 0,05 ppm (delcev na milijon) vsake naslednje snovi, ki se šteje za pesticid. Skupna vsota vsebnosti naslednjih snovi ne presega 0,5 ppm: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2,4,5-T,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aldrin,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kaptafol,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klordan,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klordimeform,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DDT,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dieldrin,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dinozeb in njegove soli,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endrin,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heptaklor,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heksaklorobenzen,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heksaklorcikloheksan, α,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heksaklorcikloheksan, β,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heksaklorcikloheksan, δ,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metamidofos,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monokrotofos,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paration,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paration-metil,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propetamfos,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toksafen. </w:t>
            </w:r>
          </w:p>
          <w:p w:rsidR="00164422" w:rsidRPr="00451D99" w:rsidRDefault="00164422" w:rsidP="00DA0098">
            <w:pPr>
              <w:rPr>
                <w:rFonts w:cs="Arial"/>
                <w:color w:val="000000"/>
                <w:sz w:val="22"/>
                <w:lang w:eastAsia="en-US"/>
              </w:rPr>
            </w:pP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Pri izdelkih iz volnenih vlaken končni izdelek ne vsebuje več kot skupno vrednost, določeno za vsako od naslednjih skupin snovi. </w:t>
            </w:r>
          </w:p>
          <w:p w:rsidR="00164422" w:rsidRPr="00451D99" w:rsidRDefault="00164422" w:rsidP="00DA0098">
            <w:pPr>
              <w:rPr>
                <w:rFonts w:cs="Arial"/>
                <w:color w:val="000000"/>
                <w:sz w:val="22"/>
                <w:lang w:eastAsia="en-US"/>
              </w:rPr>
            </w:pPr>
          </w:p>
          <w:p w:rsidR="00164422" w:rsidRPr="00451D99" w:rsidRDefault="00164422" w:rsidP="00DA0098">
            <w:pPr>
              <w:ind w:left="426"/>
              <w:rPr>
                <w:rFonts w:cs="Arial"/>
                <w:color w:val="000000"/>
                <w:sz w:val="22"/>
                <w:lang w:eastAsia="en-US"/>
              </w:rPr>
            </w:pPr>
            <w:r w:rsidRPr="00451D99">
              <w:rPr>
                <w:rFonts w:cs="Arial"/>
                <w:color w:val="000000"/>
                <w:sz w:val="22"/>
                <w:lang w:eastAsia="en-US"/>
              </w:rPr>
              <w:t xml:space="preserve">Skupna vsota vsebnosti naslednjih snovi ne presega 0,5 ppm: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γ-heksaklorocikloheksan (lindan),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α-heksaklorocikloheksan,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β-heksaklorocikloheksan,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δ-heksaklorocikloheksan,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aldrin,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dieldrin,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endrin,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p,p'-DDT,</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p,p'-DDD.</w:t>
            </w:r>
          </w:p>
          <w:p w:rsidR="00164422" w:rsidRPr="00451D99" w:rsidRDefault="00164422" w:rsidP="00DA0098">
            <w:pPr>
              <w:rPr>
                <w:rFonts w:cs="Arial"/>
                <w:color w:val="000000"/>
                <w:sz w:val="22"/>
                <w:lang w:eastAsia="en-US"/>
              </w:rPr>
            </w:pPr>
          </w:p>
          <w:p w:rsidR="00164422" w:rsidRPr="00451D99" w:rsidRDefault="00164422" w:rsidP="00DA0098">
            <w:pPr>
              <w:ind w:left="284"/>
              <w:rPr>
                <w:rFonts w:cs="Arial"/>
                <w:color w:val="000000"/>
                <w:sz w:val="22"/>
                <w:lang w:eastAsia="en-US"/>
              </w:rPr>
            </w:pPr>
            <w:r w:rsidRPr="00451D99">
              <w:rPr>
                <w:rFonts w:cs="Arial"/>
                <w:color w:val="000000"/>
                <w:sz w:val="22"/>
                <w:lang w:eastAsia="en-US"/>
              </w:rPr>
              <w:t>Skupna vsota vsebnosti naslednjih snovi ne presega 2 ppm:</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diazinon,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propetamfos,</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klorfenvinfos,</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diklofention,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klorpirifos,</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fenklorfos,</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etion,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pirimfos-metil.</w:t>
            </w:r>
          </w:p>
          <w:p w:rsidR="00164422" w:rsidRPr="00451D99" w:rsidRDefault="00164422" w:rsidP="00DA0098">
            <w:pPr>
              <w:ind w:left="284"/>
              <w:rPr>
                <w:rFonts w:cs="Arial"/>
                <w:color w:val="000000"/>
                <w:sz w:val="22"/>
                <w:lang w:eastAsia="en-US"/>
              </w:rPr>
            </w:pPr>
          </w:p>
          <w:p w:rsidR="00164422" w:rsidRPr="00451D99" w:rsidRDefault="00164422" w:rsidP="00DA0098">
            <w:pPr>
              <w:ind w:left="284"/>
              <w:rPr>
                <w:rFonts w:cs="Arial"/>
                <w:color w:val="000000"/>
                <w:sz w:val="22"/>
                <w:lang w:eastAsia="en-US"/>
              </w:rPr>
            </w:pPr>
            <w:r w:rsidRPr="00451D99">
              <w:rPr>
                <w:rFonts w:cs="Arial"/>
                <w:color w:val="000000"/>
                <w:sz w:val="22"/>
                <w:lang w:eastAsia="en-US"/>
              </w:rPr>
              <w:t>Skupna vsota vsebnosti naslednjih snovi ne presega 0,5 ppm:</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cipermetrin,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deltametrin,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fenvalerate,</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cihalotrin,</w:t>
            </w:r>
          </w:p>
          <w:p w:rsidR="00164422" w:rsidRPr="00451D99" w:rsidRDefault="00164422" w:rsidP="00DA0098">
            <w:pPr>
              <w:ind w:left="284"/>
              <w:rPr>
                <w:rFonts w:cs="Arial"/>
                <w:color w:val="000000"/>
                <w:sz w:val="22"/>
                <w:lang w:eastAsia="en-US"/>
              </w:rPr>
            </w:pPr>
            <w:r w:rsidRPr="00451D99">
              <w:rPr>
                <w:rFonts w:cs="Arial"/>
                <w:color w:val="000000"/>
                <w:sz w:val="22"/>
                <w:lang w:eastAsia="en-US"/>
              </w:rPr>
              <w:lastRenderedPageBreak/>
              <w:t>– flumetrin.</w:t>
            </w:r>
          </w:p>
          <w:p w:rsidR="00164422" w:rsidRPr="00451D99" w:rsidRDefault="00164422" w:rsidP="00DA0098">
            <w:pPr>
              <w:rPr>
                <w:rFonts w:cs="Arial"/>
                <w:color w:val="000000"/>
                <w:sz w:val="22"/>
                <w:lang w:eastAsia="en-US"/>
              </w:rPr>
            </w:pPr>
          </w:p>
          <w:p w:rsidR="00164422" w:rsidRPr="00451D99" w:rsidRDefault="00164422" w:rsidP="00DA0098">
            <w:pPr>
              <w:ind w:left="284"/>
              <w:rPr>
                <w:rFonts w:cs="Arial"/>
                <w:color w:val="000000"/>
                <w:sz w:val="22"/>
                <w:lang w:eastAsia="en-US"/>
              </w:rPr>
            </w:pPr>
            <w:r w:rsidRPr="00451D99">
              <w:rPr>
                <w:rFonts w:cs="Arial"/>
                <w:color w:val="000000"/>
                <w:sz w:val="22"/>
                <w:lang w:eastAsia="en-US"/>
              </w:rPr>
              <w:t>Skupna vsota vsebnosti naslednjih snovi ne presega 2 ppm:</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diflubenzuron,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triflumuron,</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diciklanil.</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V proizvodnji končnega izdelka se ne uporabljajo naslednje barve, ki so razvrščene kot povzročiteljice preobčutljivosti/alergij, so rakotvorne, mutagene ali strupene za razmnoževanje:</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Bazično rdeča 9,</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1,</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Kislo rdeča 26,</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Bazično vijoličasta 14,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oranžna 11,</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 I. Direktno črna 38,</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 I. Direktno modra 6,</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 I. Direktno rdeča 28,</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 I. Disperzno rumena 3,</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rumena 23,</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rumena 149.</w:t>
            </w:r>
          </w:p>
          <w:p w:rsidR="00164422" w:rsidRPr="00451D99" w:rsidRDefault="00164422" w:rsidP="00DA0098">
            <w:pPr>
              <w:ind w:left="284"/>
              <w:rPr>
                <w:rFonts w:cs="Arial"/>
                <w:color w:val="000000"/>
                <w:sz w:val="22"/>
                <w:lang w:eastAsia="en-US"/>
              </w:rPr>
            </w:pPr>
          </w:p>
          <w:p w:rsidR="00164422" w:rsidRPr="00451D99" w:rsidRDefault="00164422" w:rsidP="00DA0098">
            <w:pPr>
              <w:ind w:left="284"/>
              <w:rPr>
                <w:rFonts w:cs="Arial"/>
                <w:color w:val="000000"/>
                <w:sz w:val="22"/>
                <w:lang w:eastAsia="en-US"/>
              </w:rPr>
            </w:pPr>
            <w:r w:rsidRPr="00451D99">
              <w:rPr>
                <w:rFonts w:cs="Arial"/>
                <w:color w:val="000000"/>
                <w:sz w:val="22"/>
                <w:lang w:eastAsia="en-US"/>
              </w:rPr>
              <w:t>Naslednje barve se uporabljajo le, če je odpornost obarvanih vlaken, preje ali tkanine na znojenje (kislo in alkalno) vsaj 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3 – C.I. 61 505,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7 – C.I. 62 500,</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26 – C.I. 63 305,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35,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102,</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106,</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modra 124,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oranžna 1 – C.I. 11 080,</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oranžna 3 – C.I. 11 005,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oranžna 37,</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oranžna 76 (prej označena kot oranžna 37),</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rdeča 1 – C.I. 11 110,</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rdeča 11 – C.I. 62 015,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rdeča 17 – C.I. 11 210,</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rumena 1 – C.I. 10 345,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rumena 9 – C.I. 10 375,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rumena 39,</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C.I. Disperzno rumena 49.</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Končni izdelek ne vsebuje naslednjih akrilamidov:</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4-aminodifenil (št. CAS 92-67-1),</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Benzidin (št. CAS 92-87-5),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4-kloro-o-toluidin (št. CAS 95-69-2),</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2-naftilamin (št. CAS 91-59-8),</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o-amino-azotoluen (št. CAS 97-56-3),</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2-amino-4-nitrotoluen (št. CAS 99-55-8),</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p-kloroanilin (št. CAS 106-47-8),</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2,4-diamino anizol (št. CAS 615-05-4),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4,4’-diaminodifenilmetan (št. CAS 101-77-9),</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3,3’-diklorobenzidin (št. CAS 91-94-1),</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3,3’-dimetoksibenzidin (št. CAS 119-90-4),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3,3’-dimetilbenzidin (št. CAS 119-93-7),</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3,3’-dimetil-4,4’-diaminodifenilmetan (št. CAS 838-88-0),</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p-kresidin (št. CAS 120-71-8),</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4,4’-metilen-bis-(2-kloroanilin) (št. CAS 101-14-4),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4,4’-oksidianilin (št. CAS 101-80-4),</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4,4’-tiodianilin (št. CAS 139-65-1),</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o-toluidin (št. CAS 95-53-4),</w:t>
            </w:r>
          </w:p>
          <w:p w:rsidR="00164422" w:rsidRPr="00451D99" w:rsidRDefault="00164422" w:rsidP="00DA0098">
            <w:pPr>
              <w:ind w:left="284"/>
              <w:rPr>
                <w:rFonts w:cs="Arial"/>
                <w:color w:val="000000"/>
                <w:sz w:val="22"/>
                <w:lang w:eastAsia="en-US"/>
              </w:rPr>
            </w:pPr>
            <w:r w:rsidRPr="00451D99">
              <w:rPr>
                <w:rFonts w:cs="Arial"/>
                <w:color w:val="000000"/>
                <w:sz w:val="22"/>
                <w:lang w:eastAsia="en-US"/>
              </w:rPr>
              <w:lastRenderedPageBreak/>
              <w:t>– 2,4-diaminotoluen (št. CAS 95-80-7),</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2,4,5-trimetilanilin (št. CAS 137-17-7),</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4-aminoazobenzen (št. CAS 60-09-3),</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o-Anisidine (št. CAS 90-04-0).</w:t>
            </w:r>
          </w:p>
          <w:p w:rsidR="00164422" w:rsidRPr="00451D99" w:rsidRDefault="00164422" w:rsidP="00DA0098">
            <w:pPr>
              <w:ind w:left="284"/>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Končni izdelek ne vsebuje naslednjih zaviralcev ognja:</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PBB (polibrominirani bifenili) št. CAS 59536-65-1,</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pentaBDE (pentabromodifenil eter) št. CAS 32534-81-9,</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oktaBDE (oktabromodifenil eter) št. CAS 32536-52-9,</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dekaBDE (dekabromodifenil eter) št. CAS 1163-19-5,</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tris-(2,3dibromopropil-)fosfat, št. CAS 126-72-7,</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HBCDD (heksabromociklododekan) št. CAS 25637-99-4 in 3194-55-6.</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Pri izdelkih iz bombaža ali drugih naravnih celuloznih vlaken končni proizvod ne vsebuje več kot 0,05 delcev na milijon pentaklorofenola.</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 xml:space="preserve">V izdelkih, ki pridejo v neposredni stik s kožo, naslednji mehčalci s ftalati ne dosegajo več kot 0,1 % masnega deleža končnega proizvoda: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DEHP (di-(2-etilheksil) ftalat) št. CAS 117-81-7,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BBP (butil benzil ftalat) št. CAS 85-68-7,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DBP (dibutilftalat) št. CAS 84-74-2,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DNOP (di-n-oktil ftalat),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DINP (di-izononil ftalat),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DIDP (di-izodekil ftalat),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DIBP (diizobutil ftalat), </w:t>
            </w:r>
          </w:p>
          <w:p w:rsidR="00164422" w:rsidRPr="00451D99" w:rsidRDefault="00164422" w:rsidP="00DA0098">
            <w:pPr>
              <w:ind w:left="284"/>
              <w:rPr>
                <w:rFonts w:cs="Arial"/>
                <w:color w:val="000000"/>
                <w:sz w:val="22"/>
                <w:lang w:eastAsia="en-US"/>
              </w:rPr>
            </w:pPr>
            <w:r w:rsidRPr="00451D99">
              <w:rPr>
                <w:rFonts w:cs="Arial"/>
                <w:color w:val="000000"/>
                <w:sz w:val="22"/>
                <w:lang w:eastAsia="en-US"/>
              </w:rPr>
              <w:t xml:space="preserve">– TCEP (Tris(2-kloretil)fosfat). </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Količina prostega formaldehida in formaldehida, ki se lahko deloma hidrolizira, v končnem izdelku ne presega 20 ppm v izdelkih za dojenčke in otroke, mlajše od treh let, 30 ppm v izdelkih, ki pridejo v neposredni stik s kožo, in 75 ppm v vseh ostalih izdelkih.</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2"/>
                <w:lang w:eastAsia="en-US"/>
              </w:rPr>
            </w:pPr>
            <w:r w:rsidRPr="00451D99">
              <w:rPr>
                <w:rFonts w:cs="Arial"/>
                <w:color w:val="000000"/>
                <w:sz w:val="22"/>
                <w:lang w:eastAsia="en-US"/>
              </w:rPr>
              <w:t>Količina kadmija (Cd), kroma (Cr), niklja (Ni), svinca (Pb), bakra (Cu) v končnem izdelku ne presega:</w:t>
            </w:r>
          </w:p>
          <w:p w:rsidR="00164422" w:rsidRPr="00451D99" w:rsidRDefault="00164422" w:rsidP="00DA0098">
            <w:pPr>
              <w:ind w:left="247"/>
              <w:jc w:val="both"/>
              <w:rPr>
                <w:rFonts w:cs="Arial"/>
                <w:color w:val="000000"/>
                <w:sz w:val="22"/>
                <w:lang w:eastAsia="en-US"/>
              </w:rPr>
            </w:pPr>
            <w:r w:rsidRPr="00451D99">
              <w:rPr>
                <w:rFonts w:cs="Arial"/>
                <w:color w:val="000000"/>
                <w:sz w:val="22"/>
                <w:lang w:eastAsia="en-US"/>
              </w:rPr>
              <w:t>– antimon (Sb): 30 ppm,</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arzenik (As): 1,0 ppm (vrhnja oblačila), 0,2 ppm (drugo),</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kadmij (Cd): 0,1 ppm,</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krom (Cr): 2,0 ppm (vrhnja oblačila), 1,0 ppm (drugo),</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xml:space="preserve">– krom VI (Cr-VI): 0,5 ppm, </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xml:space="preserve">– kobalt (Co): 4,0 ppm (vrhnja oblačila), 1,0 ppm (drugo), </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xml:space="preserve">– živo srebro (Hg): 0,02 ppm, </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xml:space="preserve">– nikelj (Ni): 4,0 ppm (vrhnja oblačila), 1,0 ppm (drugo), </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xml:space="preserve">– svinec (Pb): 1,0 ppm (vrhnja oblačila), 0,2 ppm (drugo), </w:t>
            </w:r>
          </w:p>
          <w:p w:rsidR="00164422" w:rsidRPr="00451D99" w:rsidRDefault="00164422" w:rsidP="00DA0098">
            <w:pPr>
              <w:ind w:left="247"/>
              <w:rPr>
                <w:rFonts w:cs="Arial"/>
                <w:color w:val="000000"/>
                <w:sz w:val="22"/>
                <w:lang w:eastAsia="en-US"/>
              </w:rPr>
            </w:pPr>
            <w:r w:rsidRPr="00451D99">
              <w:rPr>
                <w:rFonts w:cs="Arial"/>
                <w:color w:val="000000"/>
                <w:sz w:val="22"/>
                <w:lang w:eastAsia="en-US"/>
              </w:rPr>
              <w:t xml:space="preserve">– baker (Cu): 50,0 ppm (vrhnja oblačila), 25,0 ppm (drugo). </w:t>
            </w:r>
          </w:p>
          <w:p w:rsidR="00164422" w:rsidRPr="00451D99" w:rsidRDefault="00164422" w:rsidP="00DA0098">
            <w:pPr>
              <w:rPr>
                <w:rFonts w:cs="Arial"/>
                <w:color w:val="000000"/>
                <w:sz w:val="22"/>
                <w:lang w:eastAsia="en-US"/>
              </w:rPr>
            </w:pPr>
          </w:p>
          <w:p w:rsidR="00164422" w:rsidRPr="00451D99" w:rsidRDefault="00164422" w:rsidP="00DA0098">
            <w:pPr>
              <w:widowControl/>
              <w:numPr>
                <w:ilvl w:val="0"/>
                <w:numId w:val="25"/>
              </w:numPr>
              <w:ind w:left="284"/>
              <w:contextualSpacing/>
              <w:jc w:val="both"/>
              <w:rPr>
                <w:rFonts w:cs="Arial"/>
                <w:color w:val="000000"/>
                <w:sz w:val="20"/>
                <w:szCs w:val="20"/>
                <w:lang w:eastAsia="en-US"/>
              </w:rPr>
            </w:pPr>
            <w:r w:rsidRPr="00451D99">
              <w:rPr>
                <w:rFonts w:cs="Arial"/>
                <w:color w:val="000000"/>
                <w:sz w:val="22"/>
                <w:lang w:eastAsia="en-US"/>
              </w:rPr>
              <w:t>Izdelek izpolnjuje naslednje minimalne zahteve za odpornost barve in obstojnost dimenzij:</w:t>
            </w:r>
          </w:p>
          <w:p w:rsidR="00164422" w:rsidRPr="00451D99" w:rsidRDefault="00164422" w:rsidP="00DA0098">
            <w:pPr>
              <w:jc w:val="both"/>
              <w:rPr>
                <w:rFonts w:cs="Arial"/>
                <w:color w:val="000000"/>
                <w:sz w:val="22"/>
                <w:szCs w:val="22"/>
                <w:lang w:eastAsia="en-US"/>
              </w:rPr>
            </w:pPr>
          </w:p>
          <w:p w:rsidR="00164422" w:rsidRPr="00451D99" w:rsidRDefault="00164422" w:rsidP="00DA0098">
            <w:pPr>
              <w:jc w:val="both"/>
              <w:rPr>
                <w:rFonts w:cs="Arial"/>
                <w:color w:val="000000"/>
                <w:sz w:val="22"/>
                <w:lang w:eastAsia="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2977"/>
              <w:gridCol w:w="2835"/>
            </w:tblGrid>
            <w:tr w:rsidR="00164422" w:rsidRPr="00451D99" w:rsidTr="00DA0098">
              <w:trPr>
                <w:trHeight w:val="93"/>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b/>
                      <w:bCs/>
                      <w:sz w:val="20"/>
                      <w:szCs w:val="20"/>
                      <w:lang w:eastAsia="en-US"/>
                    </w:rPr>
                  </w:pPr>
                  <w:r w:rsidRPr="00451D99">
                    <w:rPr>
                      <w:rFonts w:cs="Arial"/>
                      <w:b/>
                      <w:bCs/>
                      <w:sz w:val="20"/>
                      <w:szCs w:val="20"/>
                      <w:lang w:eastAsia="en-US"/>
                    </w:rPr>
                    <w:t xml:space="preserve">Parameter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b/>
                      <w:bCs/>
                      <w:sz w:val="20"/>
                      <w:szCs w:val="20"/>
                      <w:lang w:eastAsia="en-US"/>
                    </w:rPr>
                  </w:pPr>
                  <w:r w:rsidRPr="00451D99">
                    <w:rPr>
                      <w:rFonts w:cs="Arial"/>
                      <w:b/>
                      <w:bCs/>
                      <w:sz w:val="20"/>
                      <w:szCs w:val="20"/>
                      <w:lang w:eastAsia="en-US"/>
                    </w:rPr>
                    <w:t xml:space="preserve"> Merila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b/>
                      <w:bCs/>
                      <w:sz w:val="20"/>
                      <w:szCs w:val="20"/>
                      <w:lang w:eastAsia="en-US"/>
                    </w:rPr>
                  </w:pPr>
                  <w:r w:rsidRPr="00451D99">
                    <w:rPr>
                      <w:rFonts w:cs="Arial"/>
                      <w:b/>
                      <w:bCs/>
                      <w:sz w:val="20"/>
                      <w:szCs w:val="20"/>
                      <w:lang w:eastAsia="en-US"/>
                    </w:rPr>
                    <w:t xml:space="preserve"> Preskusna metoda </w:t>
                  </w:r>
                </w:p>
              </w:tc>
            </w:tr>
            <w:tr w:rsidR="00164422" w:rsidRPr="00451D99" w:rsidTr="00DA0098">
              <w:trPr>
                <w:trHeight w:val="783"/>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Spremembe dimenzij med pranjem in sušenjem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Plus ali minus 2 % za zavese ter pralne in odstranljive tkanine za pohištvo. </w:t>
                  </w:r>
                </w:p>
                <w:p w:rsidR="00164422" w:rsidRPr="00451D99" w:rsidRDefault="00164422" w:rsidP="00DA0098">
                  <w:pPr>
                    <w:rPr>
                      <w:rFonts w:cs="Arial"/>
                      <w:sz w:val="20"/>
                      <w:szCs w:val="20"/>
                      <w:lang w:eastAsia="en-US"/>
                    </w:rPr>
                  </w:pPr>
                  <w:r w:rsidRPr="00451D99">
                    <w:rPr>
                      <w:rFonts w:cs="Arial"/>
                      <w:sz w:val="20"/>
                      <w:szCs w:val="20"/>
                      <w:lang w:eastAsia="en-US"/>
                    </w:rPr>
                    <w:t xml:space="preserve">Med minus 8 % in plus 4 % za druge tkane in odporne netkane izdelke, druge pletene izdelke ali za frotir za brisače.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ISO 5077 ali enakovredni standard </w:t>
                  </w:r>
                </w:p>
              </w:tc>
            </w:tr>
            <w:tr w:rsidR="00164422" w:rsidRPr="00451D99" w:rsidTr="00DA0098">
              <w:trPr>
                <w:trHeight w:val="668"/>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Odpornost barv na pranje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Vsaj raven 4 za barvne spremembe. </w:t>
                  </w:r>
                </w:p>
                <w:p w:rsidR="00164422" w:rsidRPr="00451D99" w:rsidRDefault="00164422" w:rsidP="00DA0098">
                  <w:pPr>
                    <w:rPr>
                      <w:rFonts w:cs="Arial"/>
                      <w:sz w:val="20"/>
                      <w:szCs w:val="20"/>
                      <w:lang w:eastAsia="en-US"/>
                    </w:rPr>
                  </w:pPr>
                  <w:r w:rsidRPr="00451D99">
                    <w:rPr>
                      <w:rFonts w:cs="Arial"/>
                      <w:sz w:val="20"/>
                      <w:szCs w:val="20"/>
                      <w:lang w:eastAsia="en-US"/>
                    </w:rPr>
                    <w:t xml:space="preserve">Vsaj raven 4 za madeže.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ISO 105 C06 (enojno pranje pri temperaturi, ki je označena na izdelku, s praškom s perboratom) ali enakovredni standard </w:t>
                  </w:r>
                </w:p>
              </w:tc>
            </w:tr>
            <w:tr w:rsidR="00164422" w:rsidRPr="00451D99" w:rsidTr="00DA0098">
              <w:trPr>
                <w:trHeight w:val="668"/>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Odpornost barv na znojenje (kislo, alkalno)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Vsaj raven 4 (za barvne spremembe in madeže). </w:t>
                  </w:r>
                </w:p>
                <w:p w:rsidR="00164422" w:rsidRPr="00451D99" w:rsidRDefault="00164422" w:rsidP="00DA0098">
                  <w:pPr>
                    <w:rPr>
                      <w:rFonts w:cs="Arial"/>
                      <w:sz w:val="20"/>
                      <w:szCs w:val="20"/>
                      <w:lang w:eastAsia="en-US"/>
                    </w:rPr>
                  </w:pPr>
                  <w:r w:rsidRPr="00451D99">
                    <w:rPr>
                      <w:rFonts w:cs="Arial"/>
                      <w:sz w:val="20"/>
                      <w:szCs w:val="20"/>
                      <w:lang w:eastAsia="en-US"/>
                    </w:rPr>
                    <w:t xml:space="preserve">Raven 3 do 4 za tkanine, ki so temno obarvane (standardna globina &gt; 1/1) in narejene iz regenerirane volne ali več kot 20 % svile.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ISO 105 E04 ali enakovredni standard </w:t>
                  </w:r>
                </w:p>
              </w:tc>
            </w:tr>
            <w:tr w:rsidR="00164422" w:rsidRPr="00451D99" w:rsidTr="00DA0098">
              <w:trPr>
                <w:trHeight w:val="439"/>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lastRenderedPageBreak/>
                    <w:t xml:space="preserve"> Odpornost barv na mokro drgnjenje standard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Vsaj raven 3. </w:t>
                  </w:r>
                </w:p>
                <w:p w:rsidR="00164422" w:rsidRPr="00451D99" w:rsidRDefault="00164422" w:rsidP="00DA0098">
                  <w:pPr>
                    <w:rPr>
                      <w:rFonts w:cs="Arial"/>
                      <w:sz w:val="20"/>
                      <w:szCs w:val="20"/>
                      <w:lang w:eastAsia="en-US"/>
                    </w:rPr>
                  </w:pPr>
                  <w:r w:rsidRPr="00451D99">
                    <w:rPr>
                      <w:rFonts w:cs="Arial"/>
                      <w:sz w:val="20"/>
                      <w:szCs w:val="20"/>
                      <w:lang w:eastAsia="en-US"/>
                    </w:rPr>
                    <w:t xml:space="preserve">Raven 2 do 3 je dovoljena za denim, obarvan z indigom.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ISO 105 X12 ali enakovredni standard </w:t>
                  </w:r>
                </w:p>
              </w:tc>
            </w:tr>
            <w:tr w:rsidR="00164422" w:rsidRPr="00451D99" w:rsidTr="00DA0098">
              <w:trPr>
                <w:trHeight w:val="322"/>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Odpornost barv na suho drgnjenje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Vsaj raven 4 do 5. </w:t>
                  </w:r>
                </w:p>
                <w:p w:rsidR="00164422" w:rsidRPr="00451D99" w:rsidRDefault="00164422" w:rsidP="00DA0098">
                  <w:pPr>
                    <w:rPr>
                      <w:rFonts w:cs="Arial"/>
                      <w:sz w:val="20"/>
                      <w:szCs w:val="20"/>
                      <w:lang w:eastAsia="en-US"/>
                    </w:rPr>
                  </w:pPr>
                  <w:r w:rsidRPr="00451D99">
                    <w:rPr>
                      <w:rFonts w:cs="Arial"/>
                      <w:sz w:val="20"/>
                      <w:szCs w:val="20"/>
                      <w:lang w:eastAsia="en-US"/>
                    </w:rPr>
                    <w:t xml:space="preserve">Raven 4 je dovoljena za denim, obarvan z indigom.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ISO 105 X12 ali enakovredni standard </w:t>
                  </w:r>
                </w:p>
              </w:tc>
            </w:tr>
            <w:tr w:rsidR="00164422" w:rsidRPr="00451D99" w:rsidTr="00DA0098">
              <w:trPr>
                <w:trHeight w:val="1129"/>
              </w:trPr>
              <w:tc>
                <w:tcPr>
                  <w:tcW w:w="2840"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Odpornost barv na svetlobo </w:t>
                  </w:r>
                </w:p>
              </w:tc>
              <w:tc>
                <w:tcPr>
                  <w:tcW w:w="2977"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Za tkanine, namenjene za pohištvo, zavese ali draperije, vsaj raven 5. </w:t>
                  </w:r>
                </w:p>
                <w:p w:rsidR="00164422" w:rsidRPr="00451D99" w:rsidRDefault="00164422" w:rsidP="00DA0098">
                  <w:pPr>
                    <w:rPr>
                      <w:rFonts w:cs="Arial"/>
                      <w:sz w:val="20"/>
                      <w:szCs w:val="20"/>
                      <w:lang w:eastAsia="en-US"/>
                    </w:rPr>
                  </w:pPr>
                  <w:r w:rsidRPr="00451D99">
                    <w:rPr>
                      <w:rFonts w:cs="Arial"/>
                      <w:sz w:val="20"/>
                      <w:szCs w:val="20"/>
                      <w:lang w:eastAsia="en-US"/>
                    </w:rPr>
                    <w:t xml:space="preserve">Za vse ostale proizvode vsaj raven 4 do 5. </w:t>
                  </w:r>
                </w:p>
                <w:p w:rsidR="00164422" w:rsidRPr="00451D99" w:rsidRDefault="00164422" w:rsidP="00DA0098">
                  <w:pPr>
                    <w:rPr>
                      <w:rFonts w:cs="Arial"/>
                      <w:sz w:val="20"/>
                      <w:szCs w:val="20"/>
                      <w:lang w:eastAsia="en-US"/>
                    </w:rPr>
                  </w:pPr>
                  <w:r w:rsidRPr="00451D99">
                    <w:rPr>
                      <w:rFonts w:cs="Arial"/>
                      <w:sz w:val="20"/>
                      <w:szCs w:val="20"/>
                      <w:lang w:eastAsia="en-US"/>
                    </w:rPr>
                    <w:t xml:space="preserve">Raven 4 do 5 je dovoljena, kadar so </w:t>
                  </w:r>
                </w:p>
                <w:p w:rsidR="00164422" w:rsidRPr="00451D99" w:rsidRDefault="00164422" w:rsidP="00DA0098">
                  <w:pPr>
                    <w:rPr>
                      <w:rFonts w:cs="Arial"/>
                      <w:sz w:val="20"/>
                      <w:szCs w:val="20"/>
                      <w:lang w:eastAsia="en-US"/>
                    </w:rPr>
                  </w:pPr>
                  <w:r w:rsidRPr="00451D99">
                    <w:rPr>
                      <w:rFonts w:cs="Arial"/>
                      <w:sz w:val="20"/>
                      <w:szCs w:val="20"/>
                      <w:lang w:eastAsia="en-US"/>
                    </w:rPr>
                    <w:t xml:space="preserve">tkanine, namenjene za pohištvo, zavese ali draperije, svetlo obarvane (standardna globina &lt; 1/12) in narejene iz več kot 20 % volne ali drugih keratinskih vlaken ali iz več </w:t>
                  </w:r>
                </w:p>
              </w:tc>
              <w:tc>
                <w:tcPr>
                  <w:tcW w:w="2835" w:type="dxa"/>
                  <w:tcBorders>
                    <w:top w:val="single" w:sz="4" w:space="0" w:color="auto"/>
                    <w:left w:val="single" w:sz="4" w:space="0" w:color="auto"/>
                    <w:bottom w:val="single" w:sz="4" w:space="0" w:color="auto"/>
                    <w:right w:val="single" w:sz="4" w:space="0" w:color="auto"/>
                  </w:tcBorders>
                  <w:hideMark/>
                </w:tcPr>
                <w:p w:rsidR="00164422" w:rsidRPr="00451D99" w:rsidRDefault="00164422" w:rsidP="00DA0098">
                  <w:pPr>
                    <w:rPr>
                      <w:rFonts w:cs="Arial"/>
                      <w:sz w:val="20"/>
                      <w:szCs w:val="20"/>
                      <w:lang w:eastAsia="en-US"/>
                    </w:rPr>
                  </w:pPr>
                  <w:r w:rsidRPr="00451D99">
                    <w:rPr>
                      <w:rFonts w:cs="Arial"/>
                      <w:sz w:val="20"/>
                      <w:szCs w:val="20"/>
                      <w:lang w:eastAsia="en-US"/>
                    </w:rPr>
                    <w:t xml:space="preserve"> ISO 105 B02 ali enakovredni standard </w:t>
                  </w:r>
                </w:p>
              </w:tc>
            </w:tr>
          </w:tbl>
          <w:p w:rsidR="00164422" w:rsidRPr="00451D99" w:rsidRDefault="00164422" w:rsidP="00DA0098">
            <w:pPr>
              <w:jc w:val="both"/>
              <w:rPr>
                <w:rFonts w:eastAsia="Calibri" w:cs="Arial"/>
                <w:color w:val="000000"/>
                <w:sz w:val="22"/>
                <w:szCs w:val="22"/>
                <w:lang w:eastAsia="en-US"/>
              </w:rPr>
            </w:pPr>
          </w:p>
          <w:p w:rsidR="00164422" w:rsidRPr="00451D99" w:rsidRDefault="00164422" w:rsidP="00DA0098">
            <w:pPr>
              <w:jc w:val="both"/>
              <w:rPr>
                <w:rFonts w:cs="Arial"/>
                <w:color w:val="000000"/>
                <w:sz w:val="20"/>
                <w:szCs w:val="20"/>
                <w:lang w:eastAsia="en-US"/>
              </w:rPr>
            </w:pPr>
            <w:r w:rsidRPr="00451D99">
              <w:rPr>
                <w:rFonts w:cs="Arial"/>
                <w:color w:val="000000"/>
                <w:sz w:val="20"/>
                <w:szCs w:val="20"/>
                <w:lang w:eastAsia="en-US"/>
              </w:rPr>
              <w:t xml:space="preserve"> </w:t>
            </w:r>
          </w:p>
        </w:tc>
      </w:tr>
    </w:tbl>
    <w:p w:rsidR="00164422" w:rsidRPr="00451D99" w:rsidRDefault="00164422" w:rsidP="00164422">
      <w:pPr>
        <w:jc w:val="both"/>
        <w:rPr>
          <w:rFonts w:eastAsia="Calibri" w:cs="Arial"/>
          <w:sz w:val="22"/>
          <w:szCs w:val="22"/>
          <w:lang w:eastAsia="zh-CN"/>
        </w:rPr>
      </w:pPr>
      <w:r w:rsidRPr="00451D99">
        <w:rPr>
          <w:rFonts w:cs="Arial"/>
          <w:sz w:val="22"/>
        </w:rPr>
        <w:lastRenderedPageBreak/>
        <w:t>Izjavljamo tudi, da bombaž ali druga naravna vlakna, vsebovana v tekstilnih izdelkih, v najmanj 10% vseh izdelkov zajemajo bombažna ali druga naravna vlakna, pridobljena na ekološki način.</w:t>
      </w:r>
    </w:p>
    <w:p w:rsidR="00164422" w:rsidRPr="00451D99" w:rsidRDefault="00164422" w:rsidP="00164422">
      <w:pPr>
        <w:rPr>
          <w:rFonts w:cs="Arial"/>
          <w:sz w:val="22"/>
          <w:lang w:eastAsia="en-US"/>
        </w:rPr>
      </w:pPr>
    </w:p>
    <w:p w:rsidR="00164422" w:rsidRPr="00451D99" w:rsidRDefault="00164422" w:rsidP="00164422">
      <w:pPr>
        <w:tabs>
          <w:tab w:val="num" w:pos="426"/>
        </w:tabs>
        <w:jc w:val="both"/>
        <w:rPr>
          <w:rFonts w:cs="Arial"/>
          <w:i/>
          <w:sz w:val="20"/>
          <w:szCs w:val="20"/>
          <w:lang w:eastAsia="en-US"/>
        </w:rPr>
      </w:pPr>
      <w:r w:rsidRPr="00451D99">
        <w:rPr>
          <w:rFonts w:cs="Arial"/>
          <w:i/>
          <w:sz w:val="20"/>
          <w:szCs w:val="20"/>
          <w:lang w:eastAsia="en-US"/>
        </w:rPr>
        <w:t>Ta izjava je sestavni del in priloga ponudbe, s katero se prijavljamo na razpis »</w:t>
      </w:r>
      <w:r w:rsidRPr="00451D99">
        <w:rPr>
          <w:rFonts w:eastAsia="Arial Narrow"/>
          <w:sz w:val="18"/>
          <w:szCs w:val="18"/>
        </w:rPr>
        <w:t>SUKCESIVNA DOBAVA BOLNIŠNIČNEGA PERILA TER DELOVNIH OBLEK</w:t>
      </w:r>
      <w:r w:rsidRPr="00451D99">
        <w:rPr>
          <w:rFonts w:cs="Arial"/>
          <w:i/>
          <w:sz w:val="20"/>
          <w:szCs w:val="20"/>
          <w:lang w:eastAsia="en-US"/>
        </w:rPr>
        <w:t>«, objavljen na Portalu javnih naročil, dne________, št. ja</w:t>
      </w:r>
      <w:r>
        <w:rPr>
          <w:rFonts w:cs="Arial"/>
          <w:i/>
          <w:sz w:val="20"/>
          <w:szCs w:val="20"/>
          <w:lang w:eastAsia="en-US"/>
        </w:rPr>
        <w:t>vnega naročila __________________________</w:t>
      </w:r>
    </w:p>
    <w:p w:rsidR="00164422" w:rsidRPr="00451D99" w:rsidRDefault="00164422" w:rsidP="00164422">
      <w:pPr>
        <w:jc w:val="both"/>
        <w:rPr>
          <w:rFonts w:eastAsia="Times New Roman" w:cs="Times New Roman"/>
          <w:color w:val="FF0000"/>
          <w:sz w:val="20"/>
          <w:szCs w:val="20"/>
        </w:rPr>
      </w:pPr>
    </w:p>
    <w:p w:rsidR="00164422" w:rsidRPr="00451D99" w:rsidRDefault="00164422" w:rsidP="00164422">
      <w:pPr>
        <w:tabs>
          <w:tab w:val="left" w:pos="4860"/>
        </w:tabs>
        <w:rPr>
          <w:rFonts w:eastAsia="Calibri" w:cs="Tahoma"/>
          <w:sz w:val="20"/>
          <w:szCs w:val="20"/>
          <w:lang w:eastAsia="en-US"/>
        </w:rPr>
      </w:pPr>
    </w:p>
    <w:p w:rsidR="00164422" w:rsidRPr="00451D99" w:rsidRDefault="00164422" w:rsidP="00164422">
      <w:pPr>
        <w:tabs>
          <w:tab w:val="left" w:pos="4860"/>
        </w:tabs>
        <w:rPr>
          <w:rFonts w:cs="Tahoma"/>
          <w:sz w:val="20"/>
          <w:szCs w:val="20"/>
          <w:lang w:eastAsia="en-US"/>
        </w:rPr>
      </w:pPr>
      <w:r w:rsidRPr="00451D99">
        <w:rPr>
          <w:rFonts w:cs="Tahoma"/>
          <w:sz w:val="20"/>
          <w:szCs w:val="20"/>
          <w:lang w:eastAsia="en-US"/>
        </w:rPr>
        <w:t>Datum, kraj:</w:t>
      </w:r>
      <w:r w:rsidRPr="00451D99">
        <w:rPr>
          <w:rFonts w:cs="Tahoma"/>
          <w:sz w:val="20"/>
          <w:szCs w:val="20"/>
          <w:lang w:eastAsia="en-US"/>
        </w:rPr>
        <w:tab/>
        <w:t>Žig in podpis ponudnika:</w:t>
      </w:r>
    </w:p>
    <w:p w:rsidR="00164422" w:rsidRPr="00451D99" w:rsidRDefault="00164422" w:rsidP="00164422">
      <w:pPr>
        <w:rPr>
          <w:rFonts w:cs="Tahoma"/>
          <w:sz w:val="20"/>
          <w:szCs w:val="20"/>
          <w:lang w:eastAsia="en-US"/>
        </w:rPr>
      </w:pPr>
    </w:p>
    <w:p w:rsidR="00164422" w:rsidRPr="00451D99" w:rsidRDefault="00164422" w:rsidP="00164422">
      <w:pPr>
        <w:tabs>
          <w:tab w:val="left" w:pos="4860"/>
        </w:tabs>
        <w:rPr>
          <w:rFonts w:cs="Times New Roman"/>
          <w:szCs w:val="22"/>
          <w:lang w:eastAsia="en-US"/>
        </w:rPr>
      </w:pPr>
      <w:r w:rsidRPr="00451D99">
        <w:rPr>
          <w:rFonts w:cs="Tahoma"/>
          <w:sz w:val="20"/>
          <w:szCs w:val="20"/>
          <w:lang w:eastAsia="en-US"/>
        </w:rPr>
        <w:t>_______________________________________</w:t>
      </w:r>
      <w:r w:rsidRPr="00451D99">
        <w:rPr>
          <w:rFonts w:cs="Tahoma"/>
          <w:sz w:val="20"/>
          <w:szCs w:val="20"/>
          <w:lang w:eastAsia="en-US"/>
        </w:rPr>
        <w:tab/>
        <w:t>______________________________________</w:t>
      </w:r>
    </w:p>
    <w:p w:rsidR="00164422" w:rsidRPr="00451D99" w:rsidRDefault="00164422" w:rsidP="00164422">
      <w:pPr>
        <w:pStyle w:val="Telobesedila"/>
        <w:kinsoku w:val="0"/>
        <w:overflowPunct w:val="0"/>
        <w:spacing w:before="10"/>
        <w:rPr>
          <w:sz w:val="29"/>
          <w:szCs w:val="29"/>
        </w:rPr>
      </w:pPr>
    </w:p>
    <w:p w:rsidR="001D7C84" w:rsidRDefault="001D7C84">
      <w:bookmarkStart w:id="0" w:name="_GoBack"/>
      <w:bookmarkEnd w:id="0"/>
    </w:p>
    <w:sectPr w:rsidR="001D7C84">
      <w:footerReference w:type="default" r:id="rId19"/>
      <w:pgSz w:w="11910" w:h="16840"/>
      <w:pgMar w:top="920" w:right="860" w:bottom="280" w:left="880" w:header="0" w:footer="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185BEDC1" wp14:editId="19BCCD92">
              <wp:simplePos x="0" y="0"/>
              <wp:positionH relativeFrom="page">
                <wp:posOffset>9857740</wp:posOffset>
              </wp:positionH>
              <wp:positionV relativeFrom="page">
                <wp:posOffset>6984365</wp:posOffset>
              </wp:positionV>
              <wp:extent cx="144145" cy="14160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19</w:t>
                          </w:r>
                          <w:r>
                            <w:rP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5BEDC1" id="_x0000_t202" coordsize="21600,21600" o:spt="202" path="m,l,21600r21600,l21600,xe">
              <v:stroke joinstyle="miter"/>
              <v:path gradientshapeok="t" o:connecttype="rect"/>
            </v:shapetype>
            <v:shape id="Text Box 3" o:spid="_x0000_s1057" type="#_x0000_t202" style="position:absolute;margin-left:776.2pt;margin-top:549.95pt;width:11.35pt;height:11.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" o:allowincell="f" filled="f" stroked="f">
              <v:textbox inset="0,0,0,0">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19</w:t>
                    </w:r>
                    <w:r>
                      <w:rPr>
                        <w:sz w:val="16"/>
                        <w:szCs w:val="16"/>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0288" behindDoc="1" locked="0" layoutInCell="0" allowOverlap="1" wp14:anchorId="7B272650" wp14:editId="27F5C7D2">
              <wp:simplePos x="0" y="0"/>
              <wp:positionH relativeFrom="page">
                <wp:posOffset>9857740</wp:posOffset>
              </wp:positionH>
              <wp:positionV relativeFrom="page">
                <wp:posOffset>6984365</wp:posOffset>
              </wp:positionV>
              <wp:extent cx="144145" cy="14160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26</w:t>
                          </w:r>
                          <w:r>
                            <w:rP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72650" id="_x0000_t202" coordsize="21600,21600" o:spt="202" path="m,l,21600r21600,l21600,xe">
              <v:stroke joinstyle="miter"/>
              <v:path gradientshapeok="t" o:connecttype="rect"/>
            </v:shapetype>
            <v:shape id="Text Box 4" o:spid="_x0000_s1058" type="#_x0000_t202" style="position:absolute;margin-left:776.2pt;margin-top:549.95pt;width:11.35pt;height:11.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" o:allowincell="f" filled="f" stroked="f">
              <v:textbox inset="0,0,0,0">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26</w:t>
                    </w:r>
                    <w:r>
                      <w:rPr>
                        <w:sz w:val="16"/>
                        <w:szCs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1AFF8767" wp14:editId="57FA322A">
              <wp:simplePos x="0" y="0"/>
              <wp:positionH relativeFrom="page">
                <wp:posOffset>6725920</wp:posOffset>
              </wp:positionH>
              <wp:positionV relativeFrom="page">
                <wp:posOffset>10114915</wp:posOffset>
              </wp:positionV>
              <wp:extent cx="144145" cy="14224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27</w:t>
                          </w:r>
                          <w:r>
                            <w:rP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FF8767" id="_x0000_t202" coordsize="21600,21600" o:spt="202" path="m,l,21600r21600,l21600,xe">
              <v:stroke joinstyle="miter"/>
              <v:path gradientshapeok="t" o:connecttype="rect"/>
            </v:shapetype>
            <v:shape id="Text Box 5" o:spid="_x0000_s1059" type="#_x0000_t202" style="position:absolute;margin-left:529.6pt;margin-top:796.45pt;width:11.35pt;height:1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" o:allowincell="f" filled="f" stroked="f">
              <v:textbox inset="0,0,0,0">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27</w:t>
                    </w:r>
                    <w:r>
                      <w:rPr>
                        <w:sz w:val="16"/>
                        <w:szCs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14"/>
        <w:szCs w:val="14"/>
      </w:rPr>
    </w:pPr>
    <w:r>
      <w:rPr>
        <w:noProof/>
      </w:rPr>
      <mc:AlternateContent>
        <mc:Choice Requires="wps">
          <w:drawing>
            <wp:anchor distT="0" distB="0" distL="114300" distR="114300" simplePos="0" relativeHeight="251662336" behindDoc="1" locked="0" layoutInCell="0" allowOverlap="1" wp14:anchorId="3463547E" wp14:editId="61AD3A71">
              <wp:simplePos x="0" y="0"/>
              <wp:positionH relativeFrom="page">
                <wp:posOffset>6725920</wp:posOffset>
              </wp:positionH>
              <wp:positionV relativeFrom="page">
                <wp:posOffset>10114915</wp:posOffset>
              </wp:positionV>
              <wp:extent cx="144145" cy="14224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30</w:t>
                          </w:r>
                          <w:r>
                            <w:rPr>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3547E" id="_x0000_t202" coordsize="21600,21600" o:spt="202" path="m,l,21600r21600,l21600,xe">
              <v:stroke joinstyle="miter"/>
              <v:path gradientshapeok="t" o:connecttype="rect"/>
            </v:shapetype>
            <v:shape id="Text Box 6" o:spid="_x0000_s1060" type="#_x0000_t202" style="position:absolute;margin-left:529.6pt;margin-top:796.45pt;width:11.35pt;height:11.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" o:allowincell="f" filled="f" stroked="f">
              <v:textbox inset="0,0,0,0">
                <w:txbxContent>
                  <w:p w:rsidR="00EE1D1F" w:rsidRDefault="00164422">
                    <w:pPr>
                      <w:pStyle w:val="Telobesedila"/>
                      <w:kinsoku w:val="0"/>
                      <w:overflowPunct w:val="0"/>
                      <w:spacing w:before="18"/>
                      <w:ind w:left="40"/>
                      <w:rPr>
                        <w:sz w:val="16"/>
                        <w:szCs w:val="16"/>
                      </w:rPr>
                    </w:pPr>
                    <w:r>
                      <w:rPr>
                        <w:sz w:val="16"/>
                        <w:szCs w:val="16"/>
                      </w:rPr>
                      <w:fldChar w:fldCharType="begin"/>
                    </w:r>
                    <w:r>
                      <w:rPr>
                        <w:sz w:val="16"/>
                        <w:szCs w:val="16"/>
                      </w:rPr>
                      <w:instrText xml:space="preserve"> PAGE </w:instrText>
                    </w:r>
                    <w:r>
                      <w:rPr>
                        <w:sz w:val="16"/>
                        <w:szCs w:val="16"/>
                      </w:rPr>
                      <w:fldChar w:fldCharType="separate"/>
                    </w:r>
                    <w:r>
                      <w:rPr>
                        <w:noProof/>
                        <w:sz w:val="16"/>
                        <w:szCs w:val="16"/>
                      </w:rPr>
                      <w:t>30</w:t>
                    </w:r>
                    <w:r>
                      <w:rPr>
                        <w:sz w:val="16"/>
                        <w:szCs w:val="16"/>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1F" w:rsidRDefault="00164422">
    <w:pPr>
      <w:pStyle w:val="Telobesedila"/>
      <w:kinsoku w:val="0"/>
      <w:overflowPunct w:val="0"/>
      <w:spacing w:line="14" w:lineRule="auto"/>
      <w:rPr>
        <w:rFonts w:ascii="Times New Roman" w:hAnsi="Times New Roman" w:cs="Times New Roman"/>
        <w:sz w:val="2"/>
        <w:szCs w:val="2"/>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upperRoman"/>
      <w:lvlText w:val="%1."/>
      <w:lvlJc w:val="left"/>
      <w:pPr>
        <w:ind w:left="699" w:hanging="567"/>
      </w:pPr>
      <w:rPr>
        <w:rFonts w:ascii="Times New Roman" w:hAnsi="Times New Roman" w:cs="Times New Roman"/>
        <w:b w:val="0"/>
        <w:bCs w:val="0"/>
        <w:w w:val="68"/>
        <w:sz w:val="22"/>
        <w:szCs w:val="22"/>
      </w:rPr>
    </w:lvl>
    <w:lvl w:ilvl="1">
      <w:start w:val="1"/>
      <w:numFmt w:val="upperLetter"/>
      <w:lvlText w:val="%2."/>
      <w:lvlJc w:val="left"/>
      <w:pPr>
        <w:ind w:left="1070" w:hanging="230"/>
      </w:pPr>
      <w:rPr>
        <w:rFonts w:ascii="Times New Roman" w:hAnsi="Times New Roman" w:cs="Times New Roman"/>
        <w:b w:val="0"/>
        <w:bCs w:val="0"/>
        <w:w w:val="82"/>
        <w:sz w:val="22"/>
        <w:szCs w:val="22"/>
      </w:rPr>
    </w:lvl>
    <w:lvl w:ilvl="2">
      <w:numFmt w:val="bullet"/>
      <w:lvlText w:val="•"/>
      <w:lvlJc w:val="left"/>
      <w:pPr>
        <w:ind w:left="2076" w:hanging="230"/>
      </w:pPr>
    </w:lvl>
    <w:lvl w:ilvl="3">
      <w:numFmt w:val="bullet"/>
      <w:lvlText w:val="•"/>
      <w:lvlJc w:val="left"/>
      <w:pPr>
        <w:ind w:left="3072" w:hanging="230"/>
      </w:pPr>
    </w:lvl>
    <w:lvl w:ilvl="4">
      <w:numFmt w:val="bullet"/>
      <w:lvlText w:val="•"/>
      <w:lvlJc w:val="left"/>
      <w:pPr>
        <w:ind w:left="4068" w:hanging="230"/>
      </w:pPr>
    </w:lvl>
    <w:lvl w:ilvl="5">
      <w:numFmt w:val="bullet"/>
      <w:lvlText w:val="•"/>
      <w:lvlJc w:val="left"/>
      <w:pPr>
        <w:ind w:left="5065" w:hanging="230"/>
      </w:pPr>
    </w:lvl>
    <w:lvl w:ilvl="6">
      <w:numFmt w:val="bullet"/>
      <w:lvlText w:val="•"/>
      <w:lvlJc w:val="left"/>
      <w:pPr>
        <w:ind w:left="6061" w:hanging="230"/>
      </w:pPr>
    </w:lvl>
    <w:lvl w:ilvl="7">
      <w:numFmt w:val="bullet"/>
      <w:lvlText w:val="•"/>
      <w:lvlJc w:val="left"/>
      <w:pPr>
        <w:ind w:left="7057" w:hanging="230"/>
      </w:pPr>
    </w:lvl>
    <w:lvl w:ilvl="8">
      <w:numFmt w:val="bullet"/>
      <w:lvlText w:val="•"/>
      <w:lvlJc w:val="left"/>
      <w:pPr>
        <w:ind w:left="8053" w:hanging="230"/>
      </w:pPr>
    </w:lvl>
  </w:abstractNum>
  <w:abstractNum w:abstractNumId="1" w15:restartNumberingAfterBreak="0">
    <w:nsid w:val="00000403"/>
    <w:multiLevelType w:val="multilevel"/>
    <w:tmpl w:val="00000886"/>
    <w:lvl w:ilvl="0">
      <w:start w:val="3"/>
      <w:numFmt w:val="upperRoman"/>
      <w:lvlText w:val="%1."/>
      <w:lvlJc w:val="left"/>
      <w:pPr>
        <w:ind w:left="132" w:hanging="270"/>
      </w:pPr>
      <w:rPr>
        <w:rFonts w:cs="Times New Roman"/>
        <w:w w:val="68"/>
      </w:rPr>
    </w:lvl>
    <w:lvl w:ilvl="1">
      <w:numFmt w:val="bullet"/>
      <w:lvlText w:val="•"/>
      <w:lvlJc w:val="left"/>
      <w:pPr>
        <w:ind w:left="1130" w:hanging="270"/>
      </w:pPr>
    </w:lvl>
    <w:lvl w:ilvl="2">
      <w:numFmt w:val="bullet"/>
      <w:lvlText w:val="•"/>
      <w:lvlJc w:val="left"/>
      <w:pPr>
        <w:ind w:left="2121" w:hanging="270"/>
      </w:pPr>
    </w:lvl>
    <w:lvl w:ilvl="3">
      <w:numFmt w:val="bullet"/>
      <w:lvlText w:val="•"/>
      <w:lvlJc w:val="left"/>
      <w:pPr>
        <w:ind w:left="3111" w:hanging="270"/>
      </w:pPr>
    </w:lvl>
    <w:lvl w:ilvl="4">
      <w:numFmt w:val="bullet"/>
      <w:lvlText w:val="•"/>
      <w:lvlJc w:val="left"/>
      <w:pPr>
        <w:ind w:left="4102" w:hanging="270"/>
      </w:pPr>
    </w:lvl>
    <w:lvl w:ilvl="5">
      <w:numFmt w:val="bullet"/>
      <w:lvlText w:val="•"/>
      <w:lvlJc w:val="left"/>
      <w:pPr>
        <w:ind w:left="5093" w:hanging="270"/>
      </w:pPr>
    </w:lvl>
    <w:lvl w:ilvl="6">
      <w:numFmt w:val="bullet"/>
      <w:lvlText w:val="•"/>
      <w:lvlJc w:val="left"/>
      <w:pPr>
        <w:ind w:left="6083" w:hanging="270"/>
      </w:pPr>
    </w:lvl>
    <w:lvl w:ilvl="7">
      <w:numFmt w:val="bullet"/>
      <w:lvlText w:val="•"/>
      <w:lvlJc w:val="left"/>
      <w:pPr>
        <w:ind w:left="7074" w:hanging="270"/>
      </w:pPr>
    </w:lvl>
    <w:lvl w:ilvl="8">
      <w:numFmt w:val="bullet"/>
      <w:lvlText w:val="•"/>
      <w:lvlJc w:val="left"/>
      <w:pPr>
        <w:ind w:left="8065" w:hanging="270"/>
      </w:pPr>
    </w:lvl>
  </w:abstractNum>
  <w:abstractNum w:abstractNumId="2" w15:restartNumberingAfterBreak="0">
    <w:nsid w:val="00000404"/>
    <w:multiLevelType w:val="multilevel"/>
    <w:tmpl w:val="00000887"/>
    <w:lvl w:ilvl="0">
      <w:start w:val="3"/>
      <w:numFmt w:val="upperRoman"/>
      <w:lvlText w:val="%1."/>
      <w:lvlJc w:val="left"/>
      <w:pPr>
        <w:ind w:left="138" w:hanging="252"/>
      </w:pPr>
      <w:rPr>
        <w:rFonts w:cs="Times New Roman"/>
        <w:w w:val="68"/>
      </w:rPr>
    </w:lvl>
    <w:lvl w:ilvl="1">
      <w:numFmt w:val="bullet"/>
      <w:lvlText w:val="-"/>
      <w:lvlJc w:val="left"/>
      <w:pPr>
        <w:ind w:left="840" w:hanging="360"/>
      </w:pPr>
      <w:rPr>
        <w:b w:val="0"/>
        <w:w w:val="93"/>
      </w:rPr>
    </w:lvl>
    <w:lvl w:ilvl="2">
      <w:numFmt w:val="bullet"/>
      <w:lvlText w:val="•"/>
      <w:lvlJc w:val="left"/>
      <w:pPr>
        <w:ind w:left="860" w:hanging="360"/>
      </w:pPr>
    </w:lvl>
    <w:lvl w:ilvl="3">
      <w:numFmt w:val="bullet"/>
      <w:lvlText w:val="•"/>
      <w:lvlJc w:val="left"/>
      <w:pPr>
        <w:ind w:left="2033" w:hanging="360"/>
      </w:pPr>
    </w:lvl>
    <w:lvl w:ilvl="4">
      <w:numFmt w:val="bullet"/>
      <w:lvlText w:val="•"/>
      <w:lvlJc w:val="left"/>
      <w:pPr>
        <w:ind w:left="3206" w:hanging="360"/>
      </w:pPr>
    </w:lvl>
    <w:lvl w:ilvl="5">
      <w:numFmt w:val="bullet"/>
      <w:lvlText w:val="•"/>
      <w:lvlJc w:val="left"/>
      <w:pPr>
        <w:ind w:left="4379" w:hanging="360"/>
      </w:pPr>
    </w:lvl>
    <w:lvl w:ilvl="6">
      <w:numFmt w:val="bullet"/>
      <w:lvlText w:val="•"/>
      <w:lvlJc w:val="left"/>
      <w:pPr>
        <w:ind w:left="5553" w:hanging="360"/>
      </w:pPr>
    </w:lvl>
    <w:lvl w:ilvl="7">
      <w:numFmt w:val="bullet"/>
      <w:lvlText w:val="•"/>
      <w:lvlJc w:val="left"/>
      <w:pPr>
        <w:ind w:left="6726" w:hanging="360"/>
      </w:pPr>
    </w:lvl>
    <w:lvl w:ilvl="8">
      <w:numFmt w:val="bullet"/>
      <w:lvlText w:val="•"/>
      <w:lvlJc w:val="left"/>
      <w:pPr>
        <w:ind w:left="7899" w:hanging="360"/>
      </w:pPr>
    </w:lvl>
  </w:abstractNum>
  <w:abstractNum w:abstractNumId="3" w15:restartNumberingAfterBreak="0">
    <w:nsid w:val="00000405"/>
    <w:multiLevelType w:val="multilevel"/>
    <w:tmpl w:val="00000888"/>
    <w:lvl w:ilvl="0">
      <w:start w:val="1"/>
      <w:numFmt w:val="decimal"/>
      <w:lvlText w:val="%1."/>
      <w:lvlJc w:val="left"/>
      <w:pPr>
        <w:ind w:left="548" w:hanging="430"/>
      </w:pPr>
      <w:rPr>
        <w:rFonts w:ascii="Arial Narrow" w:hAnsi="Arial Narrow" w:cs="Arial Narrow"/>
        <w:b w:val="0"/>
        <w:bCs w:val="0"/>
        <w:w w:val="100"/>
        <w:sz w:val="22"/>
        <w:szCs w:val="22"/>
      </w:rPr>
    </w:lvl>
    <w:lvl w:ilvl="1">
      <w:start w:val="80"/>
      <w:numFmt w:val="decimal"/>
      <w:lvlText w:val="%2."/>
      <w:lvlJc w:val="left"/>
      <w:pPr>
        <w:ind w:left="548" w:hanging="298"/>
      </w:pPr>
      <w:rPr>
        <w:rFonts w:ascii="Arial Narrow" w:hAnsi="Arial Narrow" w:cs="Arial Narrow"/>
        <w:b w:val="0"/>
        <w:bCs w:val="0"/>
        <w:w w:val="100"/>
        <w:sz w:val="22"/>
        <w:szCs w:val="22"/>
      </w:rPr>
    </w:lvl>
    <w:lvl w:ilvl="2">
      <w:numFmt w:val="bullet"/>
      <w:lvlText w:val="•"/>
      <w:lvlJc w:val="left"/>
      <w:pPr>
        <w:ind w:left="2469" w:hanging="298"/>
      </w:pPr>
    </w:lvl>
    <w:lvl w:ilvl="3">
      <w:numFmt w:val="bullet"/>
      <w:lvlText w:val="•"/>
      <w:lvlJc w:val="left"/>
      <w:pPr>
        <w:ind w:left="3433" w:hanging="298"/>
      </w:pPr>
    </w:lvl>
    <w:lvl w:ilvl="4">
      <w:numFmt w:val="bullet"/>
      <w:lvlText w:val="•"/>
      <w:lvlJc w:val="left"/>
      <w:pPr>
        <w:ind w:left="4398" w:hanging="298"/>
      </w:pPr>
    </w:lvl>
    <w:lvl w:ilvl="5">
      <w:numFmt w:val="bullet"/>
      <w:lvlText w:val="•"/>
      <w:lvlJc w:val="left"/>
      <w:pPr>
        <w:ind w:left="5363" w:hanging="298"/>
      </w:pPr>
    </w:lvl>
    <w:lvl w:ilvl="6">
      <w:numFmt w:val="bullet"/>
      <w:lvlText w:val="•"/>
      <w:lvlJc w:val="left"/>
      <w:pPr>
        <w:ind w:left="6327" w:hanging="298"/>
      </w:pPr>
    </w:lvl>
    <w:lvl w:ilvl="7">
      <w:numFmt w:val="bullet"/>
      <w:lvlText w:val="•"/>
      <w:lvlJc w:val="left"/>
      <w:pPr>
        <w:ind w:left="7292" w:hanging="298"/>
      </w:pPr>
    </w:lvl>
    <w:lvl w:ilvl="8">
      <w:numFmt w:val="bullet"/>
      <w:lvlText w:val="•"/>
      <w:lvlJc w:val="left"/>
      <w:pPr>
        <w:ind w:left="8257" w:hanging="298"/>
      </w:pPr>
    </w:lvl>
  </w:abstractNum>
  <w:abstractNum w:abstractNumId="4" w15:restartNumberingAfterBreak="0">
    <w:nsid w:val="00000406"/>
    <w:multiLevelType w:val="multilevel"/>
    <w:tmpl w:val="00000889"/>
    <w:lvl w:ilvl="0">
      <w:numFmt w:val="bullet"/>
      <w:lvlText w:val="-"/>
      <w:lvlJc w:val="left"/>
      <w:pPr>
        <w:ind w:left="404" w:hanging="286"/>
      </w:pPr>
      <w:rPr>
        <w:rFonts w:ascii="Times New Roman" w:hAnsi="Times New Roman"/>
        <w:b w:val="0"/>
        <w:w w:val="94"/>
        <w:sz w:val="22"/>
      </w:rPr>
    </w:lvl>
    <w:lvl w:ilvl="1">
      <w:numFmt w:val="bullet"/>
      <w:lvlText w:val="•"/>
      <w:lvlJc w:val="left"/>
      <w:pPr>
        <w:ind w:left="1382" w:hanging="286"/>
      </w:pPr>
    </w:lvl>
    <w:lvl w:ilvl="2">
      <w:numFmt w:val="bullet"/>
      <w:lvlText w:val="•"/>
      <w:lvlJc w:val="left"/>
      <w:pPr>
        <w:ind w:left="2365" w:hanging="286"/>
      </w:pPr>
    </w:lvl>
    <w:lvl w:ilvl="3">
      <w:numFmt w:val="bullet"/>
      <w:lvlText w:val="•"/>
      <w:lvlJc w:val="left"/>
      <w:pPr>
        <w:ind w:left="3347" w:hanging="286"/>
      </w:pPr>
    </w:lvl>
    <w:lvl w:ilvl="4">
      <w:numFmt w:val="bullet"/>
      <w:lvlText w:val="•"/>
      <w:lvlJc w:val="left"/>
      <w:pPr>
        <w:ind w:left="4330" w:hanging="286"/>
      </w:pPr>
    </w:lvl>
    <w:lvl w:ilvl="5">
      <w:numFmt w:val="bullet"/>
      <w:lvlText w:val="•"/>
      <w:lvlJc w:val="left"/>
      <w:pPr>
        <w:ind w:left="5313" w:hanging="286"/>
      </w:pPr>
    </w:lvl>
    <w:lvl w:ilvl="6">
      <w:numFmt w:val="bullet"/>
      <w:lvlText w:val="•"/>
      <w:lvlJc w:val="left"/>
      <w:pPr>
        <w:ind w:left="6295" w:hanging="286"/>
      </w:pPr>
    </w:lvl>
    <w:lvl w:ilvl="7">
      <w:numFmt w:val="bullet"/>
      <w:lvlText w:val="•"/>
      <w:lvlJc w:val="left"/>
      <w:pPr>
        <w:ind w:left="7278" w:hanging="286"/>
      </w:pPr>
    </w:lvl>
    <w:lvl w:ilvl="8">
      <w:numFmt w:val="bullet"/>
      <w:lvlText w:val="•"/>
      <w:lvlJc w:val="left"/>
      <w:pPr>
        <w:ind w:left="8261" w:hanging="286"/>
      </w:pPr>
    </w:lvl>
  </w:abstractNum>
  <w:abstractNum w:abstractNumId="5" w15:restartNumberingAfterBreak="0">
    <w:nsid w:val="00000407"/>
    <w:multiLevelType w:val="multilevel"/>
    <w:tmpl w:val="0000088A"/>
    <w:lvl w:ilvl="0">
      <w:start w:val="1"/>
      <w:numFmt w:val="decimal"/>
      <w:lvlText w:val="%1."/>
      <w:lvlJc w:val="left"/>
      <w:pPr>
        <w:ind w:left="687" w:hanging="360"/>
      </w:pPr>
      <w:rPr>
        <w:rFonts w:ascii="Arial Narrow" w:hAnsi="Arial Narrow" w:cs="Arial Narrow"/>
        <w:b w:val="0"/>
        <w:bCs w:val="0"/>
        <w:w w:val="100"/>
        <w:sz w:val="22"/>
        <w:szCs w:val="22"/>
      </w:rPr>
    </w:lvl>
    <w:lvl w:ilvl="1">
      <w:numFmt w:val="bullet"/>
      <w:lvlText w:val="•"/>
      <w:lvlJc w:val="left"/>
      <w:pPr>
        <w:ind w:left="1636" w:hanging="360"/>
      </w:pPr>
    </w:lvl>
    <w:lvl w:ilvl="2">
      <w:numFmt w:val="bullet"/>
      <w:lvlText w:val="•"/>
      <w:lvlJc w:val="left"/>
      <w:pPr>
        <w:ind w:left="2593" w:hanging="360"/>
      </w:pPr>
    </w:lvl>
    <w:lvl w:ilvl="3">
      <w:numFmt w:val="bullet"/>
      <w:lvlText w:val="•"/>
      <w:lvlJc w:val="left"/>
      <w:pPr>
        <w:ind w:left="3549" w:hanging="360"/>
      </w:pPr>
    </w:lvl>
    <w:lvl w:ilvl="4">
      <w:numFmt w:val="bullet"/>
      <w:lvlText w:val="•"/>
      <w:lvlJc w:val="left"/>
      <w:pPr>
        <w:ind w:left="4506" w:hanging="360"/>
      </w:pPr>
    </w:lvl>
    <w:lvl w:ilvl="5">
      <w:numFmt w:val="bullet"/>
      <w:lvlText w:val="•"/>
      <w:lvlJc w:val="left"/>
      <w:pPr>
        <w:ind w:left="5463" w:hanging="360"/>
      </w:pPr>
    </w:lvl>
    <w:lvl w:ilvl="6">
      <w:numFmt w:val="bullet"/>
      <w:lvlText w:val="•"/>
      <w:lvlJc w:val="left"/>
      <w:pPr>
        <w:ind w:left="6419" w:hanging="360"/>
      </w:pPr>
    </w:lvl>
    <w:lvl w:ilvl="7">
      <w:numFmt w:val="bullet"/>
      <w:lvlText w:val="•"/>
      <w:lvlJc w:val="left"/>
      <w:pPr>
        <w:ind w:left="7376" w:hanging="360"/>
      </w:pPr>
    </w:lvl>
    <w:lvl w:ilvl="8">
      <w:numFmt w:val="bullet"/>
      <w:lvlText w:val="•"/>
      <w:lvlJc w:val="left"/>
      <w:pPr>
        <w:ind w:left="8333" w:hanging="360"/>
      </w:pPr>
    </w:lvl>
  </w:abstractNum>
  <w:abstractNum w:abstractNumId="6" w15:restartNumberingAfterBreak="0">
    <w:nsid w:val="00000408"/>
    <w:multiLevelType w:val="multilevel"/>
    <w:tmpl w:val="0000088B"/>
    <w:lvl w:ilvl="0">
      <w:numFmt w:val="bullet"/>
      <w:lvlText w:val="-"/>
      <w:lvlJc w:val="left"/>
      <w:pPr>
        <w:ind w:left="843" w:hanging="351"/>
      </w:pPr>
      <w:rPr>
        <w:rFonts w:ascii="Times New Roman" w:hAnsi="Times New Roman"/>
        <w:b w:val="0"/>
        <w:w w:val="94"/>
        <w:sz w:val="22"/>
      </w:rPr>
    </w:lvl>
    <w:lvl w:ilvl="1">
      <w:numFmt w:val="bullet"/>
      <w:lvlText w:val="•"/>
      <w:lvlJc w:val="left"/>
      <w:pPr>
        <w:ind w:left="1746" w:hanging="351"/>
      </w:pPr>
    </w:lvl>
    <w:lvl w:ilvl="2">
      <w:numFmt w:val="bullet"/>
      <w:lvlText w:val="•"/>
      <w:lvlJc w:val="left"/>
      <w:pPr>
        <w:ind w:left="2653" w:hanging="351"/>
      </w:pPr>
    </w:lvl>
    <w:lvl w:ilvl="3">
      <w:numFmt w:val="bullet"/>
      <w:lvlText w:val="•"/>
      <w:lvlJc w:val="left"/>
      <w:pPr>
        <w:ind w:left="3559" w:hanging="351"/>
      </w:pPr>
    </w:lvl>
    <w:lvl w:ilvl="4">
      <w:numFmt w:val="bullet"/>
      <w:lvlText w:val="•"/>
      <w:lvlJc w:val="left"/>
      <w:pPr>
        <w:ind w:left="4466" w:hanging="351"/>
      </w:pPr>
    </w:lvl>
    <w:lvl w:ilvl="5">
      <w:numFmt w:val="bullet"/>
      <w:lvlText w:val="•"/>
      <w:lvlJc w:val="left"/>
      <w:pPr>
        <w:ind w:left="5373" w:hanging="351"/>
      </w:pPr>
    </w:lvl>
    <w:lvl w:ilvl="6">
      <w:numFmt w:val="bullet"/>
      <w:lvlText w:val="•"/>
      <w:lvlJc w:val="left"/>
      <w:pPr>
        <w:ind w:left="6279" w:hanging="351"/>
      </w:pPr>
    </w:lvl>
    <w:lvl w:ilvl="7">
      <w:numFmt w:val="bullet"/>
      <w:lvlText w:val="•"/>
      <w:lvlJc w:val="left"/>
      <w:pPr>
        <w:ind w:left="7186" w:hanging="351"/>
      </w:pPr>
    </w:lvl>
    <w:lvl w:ilvl="8">
      <w:numFmt w:val="bullet"/>
      <w:lvlText w:val="•"/>
      <w:lvlJc w:val="left"/>
      <w:pPr>
        <w:ind w:left="8093" w:hanging="351"/>
      </w:pPr>
    </w:lvl>
  </w:abstractNum>
  <w:abstractNum w:abstractNumId="7" w15:restartNumberingAfterBreak="0">
    <w:nsid w:val="00000409"/>
    <w:multiLevelType w:val="multilevel"/>
    <w:tmpl w:val="0000088C"/>
    <w:lvl w:ilvl="0">
      <w:numFmt w:val="bullet"/>
      <w:lvlText w:val=""/>
      <w:lvlJc w:val="left"/>
      <w:pPr>
        <w:ind w:left="843" w:hanging="351"/>
      </w:pPr>
      <w:rPr>
        <w:rFonts w:ascii="Times New Roman" w:hAnsi="Times New Roman"/>
        <w:b w:val="0"/>
        <w:w w:val="58"/>
        <w:sz w:val="22"/>
      </w:rPr>
    </w:lvl>
    <w:lvl w:ilvl="1">
      <w:numFmt w:val="bullet"/>
      <w:lvlText w:val="•"/>
      <w:lvlJc w:val="left"/>
      <w:pPr>
        <w:ind w:left="1746" w:hanging="351"/>
      </w:pPr>
    </w:lvl>
    <w:lvl w:ilvl="2">
      <w:numFmt w:val="bullet"/>
      <w:lvlText w:val="•"/>
      <w:lvlJc w:val="left"/>
      <w:pPr>
        <w:ind w:left="2653" w:hanging="351"/>
      </w:pPr>
    </w:lvl>
    <w:lvl w:ilvl="3">
      <w:numFmt w:val="bullet"/>
      <w:lvlText w:val="•"/>
      <w:lvlJc w:val="left"/>
      <w:pPr>
        <w:ind w:left="3559" w:hanging="351"/>
      </w:pPr>
    </w:lvl>
    <w:lvl w:ilvl="4">
      <w:numFmt w:val="bullet"/>
      <w:lvlText w:val="•"/>
      <w:lvlJc w:val="left"/>
      <w:pPr>
        <w:ind w:left="4466" w:hanging="351"/>
      </w:pPr>
    </w:lvl>
    <w:lvl w:ilvl="5">
      <w:numFmt w:val="bullet"/>
      <w:lvlText w:val="•"/>
      <w:lvlJc w:val="left"/>
      <w:pPr>
        <w:ind w:left="5373" w:hanging="351"/>
      </w:pPr>
    </w:lvl>
    <w:lvl w:ilvl="6">
      <w:numFmt w:val="bullet"/>
      <w:lvlText w:val="•"/>
      <w:lvlJc w:val="left"/>
      <w:pPr>
        <w:ind w:left="6279" w:hanging="351"/>
      </w:pPr>
    </w:lvl>
    <w:lvl w:ilvl="7">
      <w:numFmt w:val="bullet"/>
      <w:lvlText w:val="•"/>
      <w:lvlJc w:val="left"/>
      <w:pPr>
        <w:ind w:left="7186" w:hanging="351"/>
      </w:pPr>
    </w:lvl>
    <w:lvl w:ilvl="8">
      <w:numFmt w:val="bullet"/>
      <w:lvlText w:val="•"/>
      <w:lvlJc w:val="left"/>
      <w:pPr>
        <w:ind w:left="8093" w:hanging="351"/>
      </w:pPr>
    </w:lvl>
  </w:abstractNum>
  <w:abstractNum w:abstractNumId="8" w15:restartNumberingAfterBreak="0">
    <w:nsid w:val="0000040A"/>
    <w:multiLevelType w:val="multilevel"/>
    <w:tmpl w:val="0000088D"/>
    <w:lvl w:ilvl="0">
      <w:numFmt w:val="bullet"/>
      <w:lvlText w:val="-"/>
      <w:lvlJc w:val="left"/>
      <w:pPr>
        <w:ind w:left="832" w:hanging="55"/>
      </w:pPr>
      <w:rPr>
        <w:rFonts w:ascii="Times New Roman" w:hAnsi="Times New Roman"/>
        <w:b w:val="0"/>
        <w:spacing w:val="-1"/>
        <w:w w:val="100"/>
        <w:sz w:val="16"/>
      </w:rPr>
    </w:lvl>
    <w:lvl w:ilvl="1">
      <w:numFmt w:val="bullet"/>
      <w:lvlText w:val="•"/>
      <w:lvlJc w:val="left"/>
      <w:pPr>
        <w:ind w:left="1744" w:hanging="55"/>
      </w:pPr>
    </w:lvl>
    <w:lvl w:ilvl="2">
      <w:numFmt w:val="bullet"/>
      <w:lvlText w:val="•"/>
      <w:lvlJc w:val="left"/>
      <w:pPr>
        <w:ind w:left="2649" w:hanging="55"/>
      </w:pPr>
    </w:lvl>
    <w:lvl w:ilvl="3">
      <w:numFmt w:val="bullet"/>
      <w:lvlText w:val="•"/>
      <w:lvlJc w:val="left"/>
      <w:pPr>
        <w:ind w:left="3553" w:hanging="55"/>
      </w:pPr>
    </w:lvl>
    <w:lvl w:ilvl="4">
      <w:numFmt w:val="bullet"/>
      <w:lvlText w:val="•"/>
      <w:lvlJc w:val="left"/>
      <w:pPr>
        <w:ind w:left="4458" w:hanging="55"/>
      </w:pPr>
    </w:lvl>
    <w:lvl w:ilvl="5">
      <w:numFmt w:val="bullet"/>
      <w:lvlText w:val="•"/>
      <w:lvlJc w:val="left"/>
      <w:pPr>
        <w:ind w:left="5363" w:hanging="55"/>
      </w:pPr>
    </w:lvl>
    <w:lvl w:ilvl="6">
      <w:numFmt w:val="bullet"/>
      <w:lvlText w:val="•"/>
      <w:lvlJc w:val="left"/>
      <w:pPr>
        <w:ind w:left="6267" w:hanging="55"/>
      </w:pPr>
    </w:lvl>
    <w:lvl w:ilvl="7">
      <w:numFmt w:val="bullet"/>
      <w:lvlText w:val="•"/>
      <w:lvlJc w:val="left"/>
      <w:pPr>
        <w:ind w:left="7172" w:hanging="55"/>
      </w:pPr>
    </w:lvl>
    <w:lvl w:ilvl="8">
      <w:numFmt w:val="bullet"/>
      <w:lvlText w:val="•"/>
      <w:lvlJc w:val="left"/>
      <w:pPr>
        <w:ind w:left="8077" w:hanging="55"/>
      </w:pPr>
    </w:lvl>
  </w:abstractNum>
  <w:abstractNum w:abstractNumId="9" w15:restartNumberingAfterBreak="0">
    <w:nsid w:val="0000040B"/>
    <w:multiLevelType w:val="multilevel"/>
    <w:tmpl w:val="0000088E"/>
    <w:lvl w:ilvl="0">
      <w:start w:val="75"/>
      <w:numFmt w:val="decimal"/>
      <w:lvlText w:val="%1."/>
      <w:lvlJc w:val="left"/>
      <w:pPr>
        <w:ind w:left="112" w:hanging="320"/>
      </w:pPr>
      <w:rPr>
        <w:rFonts w:ascii="Arial Narrow" w:hAnsi="Arial Narrow" w:cs="Arial Narrow"/>
        <w:b w:val="0"/>
        <w:bCs w:val="0"/>
        <w:color w:val="A5A5A5"/>
        <w:w w:val="100"/>
        <w:sz w:val="22"/>
        <w:szCs w:val="22"/>
      </w:rPr>
    </w:lvl>
    <w:lvl w:ilvl="1">
      <w:numFmt w:val="bullet"/>
      <w:lvlText w:val="-"/>
      <w:lvlJc w:val="left"/>
      <w:pPr>
        <w:ind w:left="823" w:hanging="351"/>
      </w:pPr>
      <w:rPr>
        <w:rFonts w:ascii="Times New Roman" w:hAnsi="Times New Roman"/>
        <w:b w:val="0"/>
        <w:w w:val="100"/>
        <w:sz w:val="16"/>
      </w:rPr>
    </w:lvl>
    <w:lvl w:ilvl="2">
      <w:numFmt w:val="bullet"/>
      <w:lvlText w:val="•"/>
      <w:lvlJc w:val="left"/>
      <w:pPr>
        <w:ind w:left="5060" w:hanging="351"/>
      </w:pPr>
    </w:lvl>
    <w:lvl w:ilvl="3">
      <w:numFmt w:val="bullet"/>
      <w:lvlText w:val="•"/>
      <w:lvlJc w:val="left"/>
      <w:pPr>
        <w:ind w:left="5663" w:hanging="351"/>
      </w:pPr>
    </w:lvl>
    <w:lvl w:ilvl="4">
      <w:numFmt w:val="bullet"/>
      <w:lvlText w:val="•"/>
      <w:lvlJc w:val="left"/>
      <w:pPr>
        <w:ind w:left="6266" w:hanging="351"/>
      </w:pPr>
    </w:lvl>
    <w:lvl w:ilvl="5">
      <w:numFmt w:val="bullet"/>
      <w:lvlText w:val="•"/>
      <w:lvlJc w:val="left"/>
      <w:pPr>
        <w:ind w:left="6869" w:hanging="351"/>
      </w:pPr>
    </w:lvl>
    <w:lvl w:ilvl="6">
      <w:numFmt w:val="bullet"/>
      <w:lvlText w:val="•"/>
      <w:lvlJc w:val="left"/>
      <w:pPr>
        <w:ind w:left="7473" w:hanging="351"/>
      </w:pPr>
    </w:lvl>
    <w:lvl w:ilvl="7">
      <w:numFmt w:val="bullet"/>
      <w:lvlText w:val="•"/>
      <w:lvlJc w:val="left"/>
      <w:pPr>
        <w:ind w:left="8076" w:hanging="351"/>
      </w:pPr>
    </w:lvl>
    <w:lvl w:ilvl="8">
      <w:numFmt w:val="bullet"/>
      <w:lvlText w:val="•"/>
      <w:lvlJc w:val="left"/>
      <w:pPr>
        <w:ind w:left="8679" w:hanging="351"/>
      </w:pPr>
    </w:lvl>
  </w:abstractNum>
  <w:abstractNum w:abstractNumId="10" w15:restartNumberingAfterBreak="0">
    <w:nsid w:val="0000040C"/>
    <w:multiLevelType w:val="multilevel"/>
    <w:tmpl w:val="0000088F"/>
    <w:lvl w:ilvl="0">
      <w:start w:val="18"/>
      <w:numFmt w:val="decimal"/>
      <w:lvlText w:val="%1."/>
      <w:lvlJc w:val="left"/>
      <w:pPr>
        <w:ind w:left="5107" w:hanging="348"/>
      </w:pPr>
      <w:rPr>
        <w:rFonts w:ascii="Times New Roman" w:hAnsi="Times New Roman" w:cs="Times New Roman"/>
        <w:b w:val="0"/>
        <w:bCs w:val="0"/>
        <w:w w:val="91"/>
        <w:sz w:val="22"/>
        <w:szCs w:val="22"/>
      </w:rPr>
    </w:lvl>
    <w:lvl w:ilvl="1">
      <w:numFmt w:val="bullet"/>
      <w:lvlText w:val="•"/>
      <w:lvlJc w:val="left"/>
      <w:pPr>
        <w:ind w:left="5578" w:hanging="348"/>
      </w:pPr>
    </w:lvl>
    <w:lvl w:ilvl="2">
      <w:numFmt w:val="bullet"/>
      <w:lvlText w:val="•"/>
      <w:lvlJc w:val="left"/>
      <w:pPr>
        <w:ind w:left="6057" w:hanging="348"/>
      </w:pPr>
    </w:lvl>
    <w:lvl w:ilvl="3">
      <w:numFmt w:val="bullet"/>
      <w:lvlText w:val="•"/>
      <w:lvlJc w:val="left"/>
      <w:pPr>
        <w:ind w:left="6535" w:hanging="348"/>
      </w:pPr>
    </w:lvl>
    <w:lvl w:ilvl="4">
      <w:numFmt w:val="bullet"/>
      <w:lvlText w:val="•"/>
      <w:lvlJc w:val="left"/>
      <w:pPr>
        <w:ind w:left="7014" w:hanging="348"/>
      </w:pPr>
    </w:lvl>
    <w:lvl w:ilvl="5">
      <w:numFmt w:val="bullet"/>
      <w:lvlText w:val="•"/>
      <w:lvlJc w:val="left"/>
      <w:pPr>
        <w:ind w:left="7493" w:hanging="348"/>
      </w:pPr>
    </w:lvl>
    <w:lvl w:ilvl="6">
      <w:numFmt w:val="bullet"/>
      <w:lvlText w:val="•"/>
      <w:lvlJc w:val="left"/>
      <w:pPr>
        <w:ind w:left="7971" w:hanging="348"/>
      </w:pPr>
    </w:lvl>
    <w:lvl w:ilvl="7">
      <w:numFmt w:val="bullet"/>
      <w:lvlText w:val="•"/>
      <w:lvlJc w:val="left"/>
      <w:pPr>
        <w:ind w:left="8450" w:hanging="348"/>
      </w:pPr>
    </w:lvl>
    <w:lvl w:ilvl="8">
      <w:numFmt w:val="bullet"/>
      <w:lvlText w:val="•"/>
      <w:lvlJc w:val="left"/>
      <w:pPr>
        <w:ind w:left="8929" w:hanging="348"/>
      </w:pPr>
    </w:lvl>
  </w:abstractNum>
  <w:abstractNum w:abstractNumId="11" w15:restartNumberingAfterBreak="0">
    <w:nsid w:val="0000040D"/>
    <w:multiLevelType w:val="multilevel"/>
    <w:tmpl w:val="00000890"/>
    <w:lvl w:ilvl="0">
      <w:start w:val="3"/>
      <w:numFmt w:val="decimal"/>
      <w:lvlText w:val="%1."/>
      <w:lvlJc w:val="left"/>
      <w:pPr>
        <w:ind w:left="819" w:hanging="720"/>
      </w:pPr>
      <w:rPr>
        <w:rFonts w:ascii="Arial Narrow" w:hAnsi="Arial Narrow" w:cs="Arial Narrow"/>
        <w:b w:val="0"/>
        <w:bCs w:val="0"/>
        <w:w w:val="99"/>
        <w:sz w:val="24"/>
        <w:szCs w:val="24"/>
      </w:rPr>
    </w:lvl>
    <w:lvl w:ilvl="1">
      <w:numFmt w:val="bullet"/>
      <w:lvlText w:val="•"/>
      <w:lvlJc w:val="left"/>
      <w:pPr>
        <w:ind w:left="1746" w:hanging="720"/>
      </w:pPr>
    </w:lvl>
    <w:lvl w:ilvl="2">
      <w:numFmt w:val="bullet"/>
      <w:lvlText w:val="•"/>
      <w:lvlJc w:val="left"/>
      <w:pPr>
        <w:ind w:left="2673" w:hanging="720"/>
      </w:pPr>
    </w:lvl>
    <w:lvl w:ilvl="3">
      <w:numFmt w:val="bullet"/>
      <w:lvlText w:val="•"/>
      <w:lvlJc w:val="left"/>
      <w:pPr>
        <w:ind w:left="3599" w:hanging="720"/>
      </w:pPr>
    </w:lvl>
    <w:lvl w:ilvl="4">
      <w:numFmt w:val="bullet"/>
      <w:lvlText w:val="•"/>
      <w:lvlJc w:val="left"/>
      <w:pPr>
        <w:ind w:left="4526" w:hanging="720"/>
      </w:pPr>
    </w:lvl>
    <w:lvl w:ilvl="5">
      <w:numFmt w:val="bullet"/>
      <w:lvlText w:val="•"/>
      <w:lvlJc w:val="left"/>
      <w:pPr>
        <w:ind w:left="5453" w:hanging="720"/>
      </w:pPr>
    </w:lvl>
    <w:lvl w:ilvl="6">
      <w:numFmt w:val="bullet"/>
      <w:lvlText w:val="•"/>
      <w:lvlJc w:val="left"/>
      <w:pPr>
        <w:ind w:left="6379" w:hanging="720"/>
      </w:pPr>
    </w:lvl>
    <w:lvl w:ilvl="7">
      <w:numFmt w:val="bullet"/>
      <w:lvlText w:val="•"/>
      <w:lvlJc w:val="left"/>
      <w:pPr>
        <w:ind w:left="7306" w:hanging="720"/>
      </w:pPr>
    </w:lvl>
    <w:lvl w:ilvl="8">
      <w:numFmt w:val="bullet"/>
      <w:lvlText w:val="•"/>
      <w:lvlJc w:val="left"/>
      <w:pPr>
        <w:ind w:left="8233" w:hanging="720"/>
      </w:pPr>
    </w:lvl>
  </w:abstractNum>
  <w:abstractNum w:abstractNumId="12" w15:restartNumberingAfterBreak="0">
    <w:nsid w:val="0000040E"/>
    <w:multiLevelType w:val="multilevel"/>
    <w:tmpl w:val="00000891"/>
    <w:lvl w:ilvl="0">
      <w:start w:val="9"/>
      <w:numFmt w:val="decimal"/>
      <w:lvlText w:val="%1."/>
      <w:lvlJc w:val="left"/>
      <w:pPr>
        <w:ind w:left="100" w:hanging="720"/>
      </w:pPr>
      <w:rPr>
        <w:rFonts w:ascii="Arial Narrow" w:hAnsi="Arial Narrow" w:cs="Arial Narrow"/>
        <w:b w:val="0"/>
        <w:bCs w:val="0"/>
        <w:w w:val="99"/>
        <w:sz w:val="24"/>
        <w:szCs w:val="24"/>
      </w:rPr>
    </w:lvl>
    <w:lvl w:ilvl="1">
      <w:numFmt w:val="bullet"/>
      <w:lvlText w:val="•"/>
      <w:lvlJc w:val="left"/>
      <w:pPr>
        <w:ind w:left="1098" w:hanging="720"/>
      </w:pPr>
    </w:lvl>
    <w:lvl w:ilvl="2">
      <w:numFmt w:val="bullet"/>
      <w:lvlText w:val="•"/>
      <w:lvlJc w:val="left"/>
      <w:pPr>
        <w:ind w:left="2097" w:hanging="720"/>
      </w:pPr>
    </w:lvl>
    <w:lvl w:ilvl="3">
      <w:numFmt w:val="bullet"/>
      <w:lvlText w:val="•"/>
      <w:lvlJc w:val="left"/>
      <w:pPr>
        <w:ind w:left="3095" w:hanging="720"/>
      </w:pPr>
    </w:lvl>
    <w:lvl w:ilvl="4">
      <w:numFmt w:val="bullet"/>
      <w:lvlText w:val="•"/>
      <w:lvlJc w:val="left"/>
      <w:pPr>
        <w:ind w:left="4094" w:hanging="720"/>
      </w:pPr>
    </w:lvl>
    <w:lvl w:ilvl="5">
      <w:numFmt w:val="bullet"/>
      <w:lvlText w:val="•"/>
      <w:lvlJc w:val="left"/>
      <w:pPr>
        <w:ind w:left="5093" w:hanging="720"/>
      </w:pPr>
    </w:lvl>
    <w:lvl w:ilvl="6">
      <w:numFmt w:val="bullet"/>
      <w:lvlText w:val="•"/>
      <w:lvlJc w:val="left"/>
      <w:pPr>
        <w:ind w:left="6091" w:hanging="720"/>
      </w:pPr>
    </w:lvl>
    <w:lvl w:ilvl="7">
      <w:numFmt w:val="bullet"/>
      <w:lvlText w:val="•"/>
      <w:lvlJc w:val="left"/>
      <w:pPr>
        <w:ind w:left="7090" w:hanging="720"/>
      </w:pPr>
    </w:lvl>
    <w:lvl w:ilvl="8">
      <w:numFmt w:val="bullet"/>
      <w:lvlText w:val="•"/>
      <w:lvlJc w:val="left"/>
      <w:pPr>
        <w:ind w:left="8089" w:hanging="720"/>
      </w:pPr>
    </w:lvl>
  </w:abstractNum>
  <w:abstractNum w:abstractNumId="13" w15:restartNumberingAfterBreak="0">
    <w:nsid w:val="0000040F"/>
    <w:multiLevelType w:val="multilevel"/>
    <w:tmpl w:val="00000892"/>
    <w:lvl w:ilvl="0">
      <w:start w:val="23"/>
      <w:numFmt w:val="decimal"/>
      <w:lvlText w:val="%1."/>
      <w:lvlJc w:val="left"/>
      <w:pPr>
        <w:ind w:left="100" w:hanging="721"/>
      </w:pPr>
      <w:rPr>
        <w:rFonts w:ascii="Arial Narrow" w:hAnsi="Arial Narrow" w:cs="Arial Narrow"/>
        <w:b w:val="0"/>
        <w:bCs w:val="0"/>
        <w:w w:val="99"/>
        <w:sz w:val="24"/>
        <w:szCs w:val="24"/>
      </w:rPr>
    </w:lvl>
    <w:lvl w:ilvl="1">
      <w:start w:val="1"/>
      <w:numFmt w:val="decimal"/>
      <w:lvlText w:val="%2."/>
      <w:lvlJc w:val="left"/>
      <w:pPr>
        <w:ind w:left="824" w:hanging="428"/>
      </w:pPr>
      <w:rPr>
        <w:rFonts w:ascii="Arial Narrow" w:hAnsi="Arial Narrow" w:cs="Arial Narrow"/>
        <w:b w:val="0"/>
        <w:bCs w:val="0"/>
        <w:w w:val="100"/>
        <w:sz w:val="22"/>
        <w:szCs w:val="22"/>
      </w:rPr>
    </w:lvl>
    <w:lvl w:ilvl="2">
      <w:numFmt w:val="bullet"/>
      <w:lvlText w:val="•"/>
      <w:lvlJc w:val="left"/>
      <w:pPr>
        <w:ind w:left="1825" w:hanging="428"/>
      </w:pPr>
    </w:lvl>
    <w:lvl w:ilvl="3">
      <w:numFmt w:val="bullet"/>
      <w:lvlText w:val="•"/>
      <w:lvlJc w:val="left"/>
      <w:pPr>
        <w:ind w:left="2830" w:hanging="428"/>
      </w:pPr>
    </w:lvl>
    <w:lvl w:ilvl="4">
      <w:numFmt w:val="bullet"/>
      <w:lvlText w:val="•"/>
      <w:lvlJc w:val="left"/>
      <w:pPr>
        <w:ind w:left="3835" w:hanging="428"/>
      </w:pPr>
    </w:lvl>
    <w:lvl w:ilvl="5">
      <w:numFmt w:val="bullet"/>
      <w:lvlText w:val="•"/>
      <w:lvlJc w:val="left"/>
      <w:pPr>
        <w:ind w:left="4840" w:hanging="428"/>
      </w:pPr>
    </w:lvl>
    <w:lvl w:ilvl="6">
      <w:numFmt w:val="bullet"/>
      <w:lvlText w:val="•"/>
      <w:lvlJc w:val="left"/>
      <w:pPr>
        <w:ind w:left="5845" w:hanging="428"/>
      </w:pPr>
    </w:lvl>
    <w:lvl w:ilvl="7">
      <w:numFmt w:val="bullet"/>
      <w:lvlText w:val="•"/>
      <w:lvlJc w:val="left"/>
      <w:pPr>
        <w:ind w:left="6850" w:hanging="428"/>
      </w:pPr>
    </w:lvl>
    <w:lvl w:ilvl="8">
      <w:numFmt w:val="bullet"/>
      <w:lvlText w:val="•"/>
      <w:lvlJc w:val="left"/>
      <w:pPr>
        <w:ind w:left="7856" w:hanging="428"/>
      </w:pPr>
    </w:lvl>
  </w:abstractNum>
  <w:abstractNum w:abstractNumId="14" w15:restartNumberingAfterBreak="0">
    <w:nsid w:val="00000410"/>
    <w:multiLevelType w:val="multilevel"/>
    <w:tmpl w:val="00000893"/>
    <w:lvl w:ilvl="0">
      <w:numFmt w:val="bullet"/>
      <w:lvlText w:val="–"/>
      <w:lvlJc w:val="left"/>
      <w:pPr>
        <w:ind w:left="257" w:hanging="154"/>
      </w:pPr>
      <w:rPr>
        <w:rFonts w:ascii="Arial Narrow" w:hAnsi="Arial Narrow"/>
        <w:b w:val="0"/>
        <w:w w:val="100"/>
        <w:sz w:val="22"/>
      </w:rPr>
    </w:lvl>
    <w:lvl w:ilvl="1">
      <w:numFmt w:val="bullet"/>
      <w:lvlText w:val="•"/>
      <w:lvlJc w:val="left"/>
      <w:pPr>
        <w:ind w:left="1156" w:hanging="154"/>
      </w:pPr>
    </w:lvl>
    <w:lvl w:ilvl="2">
      <w:numFmt w:val="bullet"/>
      <w:lvlText w:val="•"/>
      <w:lvlJc w:val="left"/>
      <w:pPr>
        <w:ind w:left="2053" w:hanging="154"/>
      </w:pPr>
    </w:lvl>
    <w:lvl w:ilvl="3">
      <w:numFmt w:val="bullet"/>
      <w:lvlText w:val="•"/>
      <w:lvlJc w:val="left"/>
      <w:pPr>
        <w:ind w:left="2949" w:hanging="154"/>
      </w:pPr>
    </w:lvl>
    <w:lvl w:ilvl="4">
      <w:numFmt w:val="bullet"/>
      <w:lvlText w:val="•"/>
      <w:lvlJc w:val="left"/>
      <w:pPr>
        <w:ind w:left="3846" w:hanging="154"/>
      </w:pPr>
    </w:lvl>
    <w:lvl w:ilvl="5">
      <w:numFmt w:val="bullet"/>
      <w:lvlText w:val="•"/>
      <w:lvlJc w:val="left"/>
      <w:pPr>
        <w:ind w:left="4743" w:hanging="154"/>
      </w:pPr>
    </w:lvl>
    <w:lvl w:ilvl="6">
      <w:numFmt w:val="bullet"/>
      <w:lvlText w:val="•"/>
      <w:lvlJc w:val="left"/>
      <w:pPr>
        <w:ind w:left="5639" w:hanging="154"/>
      </w:pPr>
    </w:lvl>
    <w:lvl w:ilvl="7">
      <w:numFmt w:val="bullet"/>
      <w:lvlText w:val="•"/>
      <w:lvlJc w:val="left"/>
      <w:pPr>
        <w:ind w:left="6536" w:hanging="154"/>
      </w:pPr>
    </w:lvl>
    <w:lvl w:ilvl="8">
      <w:numFmt w:val="bullet"/>
      <w:lvlText w:val="•"/>
      <w:lvlJc w:val="left"/>
      <w:pPr>
        <w:ind w:left="7433" w:hanging="154"/>
      </w:pPr>
    </w:lvl>
  </w:abstractNum>
  <w:abstractNum w:abstractNumId="15" w15:restartNumberingAfterBreak="0">
    <w:nsid w:val="00000411"/>
    <w:multiLevelType w:val="multilevel"/>
    <w:tmpl w:val="00000894"/>
    <w:lvl w:ilvl="0">
      <w:numFmt w:val="bullet"/>
      <w:lvlText w:val=""/>
      <w:lvlJc w:val="left"/>
      <w:pPr>
        <w:ind w:left="212" w:hanging="591"/>
      </w:pPr>
      <w:rPr>
        <w:rFonts w:ascii="Times New Roman" w:hAnsi="Times New Roman"/>
        <w:b w:val="0"/>
        <w:w w:val="102"/>
        <w:sz w:val="22"/>
      </w:rPr>
    </w:lvl>
    <w:lvl w:ilvl="1">
      <w:numFmt w:val="bullet"/>
      <w:lvlText w:val="-"/>
      <w:lvlJc w:val="left"/>
      <w:pPr>
        <w:ind w:left="832" w:hanging="351"/>
      </w:pPr>
      <w:rPr>
        <w:rFonts w:ascii="Arial Narrow" w:hAnsi="Arial Narrow"/>
        <w:b w:val="0"/>
        <w:w w:val="100"/>
        <w:sz w:val="22"/>
      </w:rPr>
    </w:lvl>
    <w:lvl w:ilvl="2">
      <w:numFmt w:val="bullet"/>
      <w:lvlText w:val="•"/>
      <w:lvlJc w:val="left"/>
      <w:pPr>
        <w:ind w:left="1776" w:hanging="351"/>
      </w:pPr>
    </w:lvl>
    <w:lvl w:ilvl="3">
      <w:numFmt w:val="bullet"/>
      <w:lvlText w:val="•"/>
      <w:lvlJc w:val="left"/>
      <w:pPr>
        <w:ind w:left="2712" w:hanging="351"/>
      </w:pPr>
    </w:lvl>
    <w:lvl w:ilvl="4">
      <w:numFmt w:val="bullet"/>
      <w:lvlText w:val="•"/>
      <w:lvlJc w:val="left"/>
      <w:pPr>
        <w:ind w:left="3648" w:hanging="351"/>
      </w:pPr>
    </w:lvl>
    <w:lvl w:ilvl="5">
      <w:numFmt w:val="bullet"/>
      <w:lvlText w:val="•"/>
      <w:lvlJc w:val="left"/>
      <w:pPr>
        <w:ind w:left="4585" w:hanging="351"/>
      </w:pPr>
    </w:lvl>
    <w:lvl w:ilvl="6">
      <w:numFmt w:val="bullet"/>
      <w:lvlText w:val="•"/>
      <w:lvlJc w:val="left"/>
      <w:pPr>
        <w:ind w:left="5521" w:hanging="351"/>
      </w:pPr>
    </w:lvl>
    <w:lvl w:ilvl="7">
      <w:numFmt w:val="bullet"/>
      <w:lvlText w:val="•"/>
      <w:lvlJc w:val="left"/>
      <w:pPr>
        <w:ind w:left="6457" w:hanging="351"/>
      </w:pPr>
    </w:lvl>
    <w:lvl w:ilvl="8">
      <w:numFmt w:val="bullet"/>
      <w:lvlText w:val="•"/>
      <w:lvlJc w:val="left"/>
      <w:pPr>
        <w:ind w:left="7393" w:hanging="351"/>
      </w:pPr>
    </w:lvl>
  </w:abstractNum>
  <w:abstractNum w:abstractNumId="16" w15:restartNumberingAfterBreak="0">
    <w:nsid w:val="00000412"/>
    <w:multiLevelType w:val="multilevel"/>
    <w:tmpl w:val="00000895"/>
    <w:lvl w:ilvl="0">
      <w:start w:val="1"/>
      <w:numFmt w:val="decimal"/>
      <w:lvlText w:val="%1."/>
      <w:lvlJc w:val="left"/>
      <w:pPr>
        <w:ind w:left="5107" w:hanging="348"/>
      </w:pPr>
      <w:rPr>
        <w:rFonts w:ascii="Times New Roman" w:hAnsi="Times New Roman" w:cs="Times New Roman"/>
        <w:b w:val="0"/>
        <w:bCs w:val="0"/>
        <w:w w:val="91"/>
        <w:sz w:val="22"/>
        <w:szCs w:val="22"/>
      </w:rPr>
    </w:lvl>
    <w:lvl w:ilvl="1">
      <w:numFmt w:val="bullet"/>
      <w:lvlText w:val="•"/>
      <w:lvlJc w:val="left"/>
      <w:pPr>
        <w:ind w:left="5590" w:hanging="348"/>
      </w:pPr>
    </w:lvl>
    <w:lvl w:ilvl="2">
      <w:numFmt w:val="bullet"/>
      <w:lvlText w:val="•"/>
      <w:lvlJc w:val="left"/>
      <w:pPr>
        <w:ind w:left="6081" w:hanging="348"/>
      </w:pPr>
    </w:lvl>
    <w:lvl w:ilvl="3">
      <w:numFmt w:val="bullet"/>
      <w:lvlText w:val="•"/>
      <w:lvlJc w:val="left"/>
      <w:pPr>
        <w:ind w:left="6571" w:hanging="348"/>
      </w:pPr>
    </w:lvl>
    <w:lvl w:ilvl="4">
      <w:numFmt w:val="bullet"/>
      <w:lvlText w:val="•"/>
      <w:lvlJc w:val="left"/>
      <w:pPr>
        <w:ind w:left="7062" w:hanging="348"/>
      </w:pPr>
    </w:lvl>
    <w:lvl w:ilvl="5">
      <w:numFmt w:val="bullet"/>
      <w:lvlText w:val="•"/>
      <w:lvlJc w:val="left"/>
      <w:pPr>
        <w:ind w:left="7553" w:hanging="348"/>
      </w:pPr>
    </w:lvl>
    <w:lvl w:ilvl="6">
      <w:numFmt w:val="bullet"/>
      <w:lvlText w:val="•"/>
      <w:lvlJc w:val="left"/>
      <w:pPr>
        <w:ind w:left="8043" w:hanging="348"/>
      </w:pPr>
    </w:lvl>
    <w:lvl w:ilvl="7">
      <w:numFmt w:val="bullet"/>
      <w:lvlText w:val="•"/>
      <w:lvlJc w:val="left"/>
      <w:pPr>
        <w:ind w:left="8534" w:hanging="348"/>
      </w:pPr>
    </w:lvl>
    <w:lvl w:ilvl="8">
      <w:numFmt w:val="bullet"/>
      <w:lvlText w:val="•"/>
      <w:lvlJc w:val="left"/>
      <w:pPr>
        <w:ind w:left="9025" w:hanging="348"/>
      </w:pPr>
    </w:lvl>
  </w:abstractNum>
  <w:abstractNum w:abstractNumId="17" w15:restartNumberingAfterBreak="0">
    <w:nsid w:val="00000413"/>
    <w:multiLevelType w:val="multilevel"/>
    <w:tmpl w:val="00000896"/>
    <w:lvl w:ilvl="0">
      <w:numFmt w:val="bullet"/>
      <w:lvlText w:val="-"/>
      <w:lvlJc w:val="left"/>
      <w:pPr>
        <w:ind w:left="820" w:hanging="363"/>
      </w:pPr>
      <w:rPr>
        <w:rFonts w:ascii="Times New Roman" w:hAnsi="Times New Roman"/>
        <w:b w:val="0"/>
        <w:color w:val="A5A5A5"/>
        <w:w w:val="94"/>
        <w:sz w:val="22"/>
      </w:rPr>
    </w:lvl>
    <w:lvl w:ilvl="1">
      <w:numFmt w:val="bullet"/>
      <w:lvlText w:val="•"/>
      <w:lvlJc w:val="left"/>
      <w:pPr>
        <w:ind w:left="1726" w:hanging="363"/>
      </w:pPr>
    </w:lvl>
    <w:lvl w:ilvl="2">
      <w:numFmt w:val="bullet"/>
      <w:lvlText w:val="•"/>
      <w:lvlJc w:val="left"/>
      <w:pPr>
        <w:ind w:left="2633" w:hanging="363"/>
      </w:pPr>
    </w:lvl>
    <w:lvl w:ilvl="3">
      <w:numFmt w:val="bullet"/>
      <w:lvlText w:val="•"/>
      <w:lvlJc w:val="left"/>
      <w:pPr>
        <w:ind w:left="3539" w:hanging="363"/>
      </w:pPr>
    </w:lvl>
    <w:lvl w:ilvl="4">
      <w:numFmt w:val="bullet"/>
      <w:lvlText w:val="•"/>
      <w:lvlJc w:val="left"/>
      <w:pPr>
        <w:ind w:left="4446" w:hanging="363"/>
      </w:pPr>
    </w:lvl>
    <w:lvl w:ilvl="5">
      <w:numFmt w:val="bullet"/>
      <w:lvlText w:val="•"/>
      <w:lvlJc w:val="left"/>
      <w:pPr>
        <w:ind w:left="5353" w:hanging="363"/>
      </w:pPr>
    </w:lvl>
    <w:lvl w:ilvl="6">
      <w:numFmt w:val="bullet"/>
      <w:lvlText w:val="•"/>
      <w:lvlJc w:val="left"/>
      <w:pPr>
        <w:ind w:left="6259" w:hanging="363"/>
      </w:pPr>
    </w:lvl>
    <w:lvl w:ilvl="7">
      <w:numFmt w:val="bullet"/>
      <w:lvlText w:val="•"/>
      <w:lvlJc w:val="left"/>
      <w:pPr>
        <w:ind w:left="7166" w:hanging="363"/>
      </w:pPr>
    </w:lvl>
    <w:lvl w:ilvl="8">
      <w:numFmt w:val="bullet"/>
      <w:lvlText w:val="•"/>
      <w:lvlJc w:val="left"/>
      <w:pPr>
        <w:ind w:left="8073" w:hanging="363"/>
      </w:pPr>
    </w:lvl>
  </w:abstractNum>
  <w:abstractNum w:abstractNumId="18" w15:restartNumberingAfterBreak="0">
    <w:nsid w:val="00000414"/>
    <w:multiLevelType w:val="multilevel"/>
    <w:tmpl w:val="00000897"/>
    <w:lvl w:ilvl="0">
      <w:numFmt w:val="bullet"/>
      <w:lvlText w:val="-"/>
      <w:lvlJc w:val="left"/>
      <w:pPr>
        <w:ind w:left="779" w:hanging="360"/>
      </w:pPr>
      <w:rPr>
        <w:rFonts w:ascii="Times New Roman" w:hAnsi="Times New Roman"/>
        <w:b w:val="0"/>
        <w:w w:val="94"/>
        <w:sz w:val="22"/>
      </w:rPr>
    </w:lvl>
    <w:lvl w:ilvl="1">
      <w:numFmt w:val="bullet"/>
      <w:lvlText w:val=""/>
      <w:lvlJc w:val="left"/>
      <w:pPr>
        <w:ind w:left="812" w:hanging="728"/>
      </w:pPr>
      <w:rPr>
        <w:rFonts w:ascii="Times New Roman" w:hAnsi="Times New Roman"/>
        <w:b w:val="0"/>
        <w:w w:val="70"/>
        <w:sz w:val="22"/>
      </w:rPr>
    </w:lvl>
    <w:lvl w:ilvl="2">
      <w:numFmt w:val="bullet"/>
      <w:lvlText w:val=""/>
      <w:lvlJc w:val="left"/>
      <w:pPr>
        <w:ind w:left="1532" w:hanging="728"/>
      </w:pPr>
      <w:rPr>
        <w:rFonts w:ascii="Times New Roman" w:hAnsi="Times New Roman"/>
        <w:b w:val="0"/>
        <w:w w:val="59"/>
        <w:sz w:val="22"/>
      </w:rPr>
    </w:lvl>
    <w:lvl w:ilvl="3">
      <w:numFmt w:val="bullet"/>
      <w:lvlText w:val="•"/>
      <w:lvlJc w:val="left"/>
      <w:pPr>
        <w:ind w:left="2610" w:hanging="728"/>
      </w:pPr>
    </w:lvl>
    <w:lvl w:ilvl="4">
      <w:numFmt w:val="bullet"/>
      <w:lvlText w:val="•"/>
      <w:lvlJc w:val="left"/>
      <w:pPr>
        <w:ind w:left="3681" w:hanging="728"/>
      </w:pPr>
    </w:lvl>
    <w:lvl w:ilvl="5">
      <w:numFmt w:val="bullet"/>
      <w:lvlText w:val="•"/>
      <w:lvlJc w:val="left"/>
      <w:pPr>
        <w:ind w:left="4752" w:hanging="728"/>
      </w:pPr>
    </w:lvl>
    <w:lvl w:ilvl="6">
      <w:numFmt w:val="bullet"/>
      <w:lvlText w:val="•"/>
      <w:lvlJc w:val="left"/>
      <w:pPr>
        <w:ind w:left="5823" w:hanging="728"/>
      </w:pPr>
    </w:lvl>
    <w:lvl w:ilvl="7">
      <w:numFmt w:val="bullet"/>
      <w:lvlText w:val="•"/>
      <w:lvlJc w:val="left"/>
      <w:pPr>
        <w:ind w:left="6894" w:hanging="728"/>
      </w:pPr>
    </w:lvl>
    <w:lvl w:ilvl="8">
      <w:numFmt w:val="bullet"/>
      <w:lvlText w:val="•"/>
      <w:lvlJc w:val="left"/>
      <w:pPr>
        <w:ind w:left="7964" w:hanging="728"/>
      </w:pPr>
    </w:lvl>
  </w:abstractNum>
  <w:abstractNum w:abstractNumId="19" w15:restartNumberingAfterBreak="0">
    <w:nsid w:val="2D542210"/>
    <w:multiLevelType w:val="hybridMultilevel"/>
    <w:tmpl w:val="4A7E51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976F0D"/>
    <w:multiLevelType w:val="hybridMultilevel"/>
    <w:tmpl w:val="B27494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E2B251B"/>
    <w:multiLevelType w:val="hybridMultilevel"/>
    <w:tmpl w:val="7E26ECB2"/>
    <w:lvl w:ilvl="0" w:tplc="C506FA56">
      <w:start w:val="1"/>
      <w:numFmt w:val="decimal"/>
      <w:lvlText w:val="%1."/>
      <w:lvlJc w:val="left"/>
      <w:pPr>
        <w:ind w:left="479" w:hanging="360"/>
      </w:pPr>
      <w:rPr>
        <w:rFonts w:ascii="Calibri Light" w:hAnsi="Calibri Light" w:cs="Calibri Light" w:hint="default"/>
        <w:i/>
        <w:color w:val="000000"/>
        <w:sz w:val="20"/>
      </w:rPr>
    </w:lvl>
    <w:lvl w:ilvl="1" w:tplc="04240019">
      <w:start w:val="1"/>
      <w:numFmt w:val="lowerLetter"/>
      <w:lvlText w:val="%2."/>
      <w:lvlJc w:val="left"/>
      <w:pPr>
        <w:ind w:left="1199" w:hanging="360"/>
      </w:pPr>
      <w:rPr>
        <w:rFonts w:cs="Times New Roman"/>
      </w:rPr>
    </w:lvl>
    <w:lvl w:ilvl="2" w:tplc="0424001B">
      <w:start w:val="1"/>
      <w:numFmt w:val="lowerRoman"/>
      <w:lvlText w:val="%3."/>
      <w:lvlJc w:val="right"/>
      <w:pPr>
        <w:ind w:left="1919" w:hanging="180"/>
      </w:pPr>
      <w:rPr>
        <w:rFonts w:cs="Times New Roman"/>
      </w:rPr>
    </w:lvl>
    <w:lvl w:ilvl="3" w:tplc="0424000F">
      <w:start w:val="1"/>
      <w:numFmt w:val="decimal"/>
      <w:lvlText w:val="%4."/>
      <w:lvlJc w:val="left"/>
      <w:pPr>
        <w:ind w:left="2639" w:hanging="360"/>
      </w:pPr>
      <w:rPr>
        <w:rFonts w:cs="Times New Roman"/>
      </w:rPr>
    </w:lvl>
    <w:lvl w:ilvl="4" w:tplc="04240019">
      <w:start w:val="1"/>
      <w:numFmt w:val="lowerLetter"/>
      <w:lvlText w:val="%5."/>
      <w:lvlJc w:val="left"/>
      <w:pPr>
        <w:ind w:left="3359" w:hanging="360"/>
      </w:pPr>
      <w:rPr>
        <w:rFonts w:cs="Times New Roman"/>
      </w:rPr>
    </w:lvl>
    <w:lvl w:ilvl="5" w:tplc="0424001B">
      <w:start w:val="1"/>
      <w:numFmt w:val="lowerRoman"/>
      <w:lvlText w:val="%6."/>
      <w:lvlJc w:val="right"/>
      <w:pPr>
        <w:ind w:left="4079" w:hanging="180"/>
      </w:pPr>
      <w:rPr>
        <w:rFonts w:cs="Times New Roman"/>
      </w:rPr>
    </w:lvl>
    <w:lvl w:ilvl="6" w:tplc="0424000F">
      <w:start w:val="1"/>
      <w:numFmt w:val="decimal"/>
      <w:lvlText w:val="%7."/>
      <w:lvlJc w:val="left"/>
      <w:pPr>
        <w:ind w:left="4799" w:hanging="360"/>
      </w:pPr>
      <w:rPr>
        <w:rFonts w:cs="Times New Roman"/>
      </w:rPr>
    </w:lvl>
    <w:lvl w:ilvl="7" w:tplc="04240019">
      <w:start w:val="1"/>
      <w:numFmt w:val="lowerLetter"/>
      <w:lvlText w:val="%8."/>
      <w:lvlJc w:val="left"/>
      <w:pPr>
        <w:ind w:left="5519" w:hanging="360"/>
      </w:pPr>
      <w:rPr>
        <w:rFonts w:cs="Times New Roman"/>
      </w:rPr>
    </w:lvl>
    <w:lvl w:ilvl="8" w:tplc="0424001B">
      <w:start w:val="1"/>
      <w:numFmt w:val="lowerRoman"/>
      <w:lvlText w:val="%9."/>
      <w:lvlJc w:val="right"/>
      <w:pPr>
        <w:ind w:left="6239" w:hanging="180"/>
      </w:pPr>
      <w:rPr>
        <w:rFonts w:cs="Times New Roman"/>
      </w:rPr>
    </w:lvl>
  </w:abstractNum>
  <w:abstractNum w:abstractNumId="23" w15:restartNumberingAfterBreak="0">
    <w:nsid w:val="728C3A4F"/>
    <w:multiLevelType w:val="hybridMultilevel"/>
    <w:tmpl w:val="0D5CDEA4"/>
    <w:lvl w:ilvl="0" w:tplc="36FE271E">
      <w:start w:val="15"/>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787D251F"/>
    <w:multiLevelType w:val="hybridMultilevel"/>
    <w:tmpl w:val="96E0934C"/>
    <w:lvl w:ilvl="0" w:tplc="04240001">
      <w:start w:val="1"/>
      <w:numFmt w:val="bullet"/>
      <w:lvlText w:val=""/>
      <w:lvlJc w:val="left"/>
      <w:pPr>
        <w:ind w:left="839" w:hanging="360"/>
      </w:pPr>
      <w:rPr>
        <w:rFonts w:ascii="Symbol" w:hAnsi="Symbol" w:hint="default"/>
      </w:rPr>
    </w:lvl>
    <w:lvl w:ilvl="1" w:tplc="04240003">
      <w:start w:val="1"/>
      <w:numFmt w:val="bullet"/>
      <w:lvlText w:val="o"/>
      <w:lvlJc w:val="left"/>
      <w:pPr>
        <w:ind w:left="1559" w:hanging="360"/>
      </w:pPr>
      <w:rPr>
        <w:rFonts w:ascii="Courier New" w:hAnsi="Courier New" w:hint="default"/>
      </w:rPr>
    </w:lvl>
    <w:lvl w:ilvl="2" w:tplc="04240005">
      <w:start w:val="1"/>
      <w:numFmt w:val="bullet"/>
      <w:lvlText w:val=""/>
      <w:lvlJc w:val="left"/>
      <w:pPr>
        <w:ind w:left="2279" w:hanging="360"/>
      </w:pPr>
      <w:rPr>
        <w:rFonts w:ascii="Wingdings" w:hAnsi="Wingdings" w:hint="default"/>
      </w:rPr>
    </w:lvl>
    <w:lvl w:ilvl="3" w:tplc="04240001">
      <w:start w:val="1"/>
      <w:numFmt w:val="bullet"/>
      <w:lvlText w:val=""/>
      <w:lvlJc w:val="left"/>
      <w:pPr>
        <w:ind w:left="2999" w:hanging="360"/>
      </w:pPr>
      <w:rPr>
        <w:rFonts w:ascii="Symbol" w:hAnsi="Symbol" w:hint="default"/>
      </w:rPr>
    </w:lvl>
    <w:lvl w:ilvl="4" w:tplc="04240003">
      <w:start w:val="1"/>
      <w:numFmt w:val="bullet"/>
      <w:lvlText w:val="o"/>
      <w:lvlJc w:val="left"/>
      <w:pPr>
        <w:ind w:left="3719" w:hanging="360"/>
      </w:pPr>
      <w:rPr>
        <w:rFonts w:ascii="Courier New" w:hAnsi="Courier New" w:hint="default"/>
      </w:rPr>
    </w:lvl>
    <w:lvl w:ilvl="5" w:tplc="04240005">
      <w:start w:val="1"/>
      <w:numFmt w:val="bullet"/>
      <w:lvlText w:val=""/>
      <w:lvlJc w:val="left"/>
      <w:pPr>
        <w:ind w:left="4439" w:hanging="360"/>
      </w:pPr>
      <w:rPr>
        <w:rFonts w:ascii="Wingdings" w:hAnsi="Wingdings" w:hint="default"/>
      </w:rPr>
    </w:lvl>
    <w:lvl w:ilvl="6" w:tplc="04240001">
      <w:start w:val="1"/>
      <w:numFmt w:val="bullet"/>
      <w:lvlText w:val=""/>
      <w:lvlJc w:val="left"/>
      <w:pPr>
        <w:ind w:left="5159" w:hanging="360"/>
      </w:pPr>
      <w:rPr>
        <w:rFonts w:ascii="Symbol" w:hAnsi="Symbol" w:hint="default"/>
      </w:rPr>
    </w:lvl>
    <w:lvl w:ilvl="7" w:tplc="04240003">
      <w:start w:val="1"/>
      <w:numFmt w:val="bullet"/>
      <w:lvlText w:val="o"/>
      <w:lvlJc w:val="left"/>
      <w:pPr>
        <w:ind w:left="5879" w:hanging="360"/>
      </w:pPr>
      <w:rPr>
        <w:rFonts w:ascii="Courier New" w:hAnsi="Courier New" w:hint="default"/>
      </w:rPr>
    </w:lvl>
    <w:lvl w:ilvl="8" w:tplc="04240005">
      <w:start w:val="1"/>
      <w:numFmt w:val="bullet"/>
      <w:lvlText w:val=""/>
      <w:lvlJc w:val="left"/>
      <w:pPr>
        <w:ind w:left="6599" w:hanging="360"/>
      </w:pPr>
      <w:rPr>
        <w:rFonts w:ascii="Wingdings" w:hAnsi="Wingdings" w:hint="default"/>
      </w:rPr>
    </w:lvl>
  </w:abstractNum>
  <w:num w:numId="1">
    <w:abstractNumId w:val="18"/>
  </w:num>
  <w:num w:numId="2">
    <w:abstractNumId w:val="17"/>
  </w:num>
  <w:num w:numId="3">
    <w:abstractNumId w:val="16"/>
  </w:num>
  <w:num w:numId="4">
    <w:abstractNumId w:val="15"/>
  </w:num>
  <w:num w:numId="5">
    <w:abstractNumId w:val="14"/>
  </w:num>
  <w:num w:numId="6">
    <w:abstractNumId w:val="13"/>
  </w:num>
  <w:num w:numId="7">
    <w:abstractNumId w:val="12"/>
  </w:num>
  <w:num w:numId="8">
    <w:abstractNumId w:val="11"/>
  </w:num>
  <w:num w:numId="9">
    <w:abstractNumId w:val="10"/>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20"/>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422"/>
    <w:rsid w:val="00164422"/>
    <w:rsid w:val="001D7C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9C2C5-D655-494D-94E2-77A5F4B0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164422"/>
    <w:pPr>
      <w:widowControl w:val="0"/>
      <w:autoSpaceDE w:val="0"/>
      <w:autoSpaceDN w:val="0"/>
      <w:adjustRightInd w:val="0"/>
      <w:spacing w:after="0" w:line="240" w:lineRule="auto"/>
    </w:pPr>
    <w:rPr>
      <w:rFonts w:ascii="Arial Narrow" w:eastAsiaTheme="minorEastAsia" w:hAnsi="Arial Narrow" w:cs="Arial Narrow"/>
      <w:sz w:val="24"/>
      <w:szCs w:val="24"/>
      <w:lang w:eastAsia="sl-SI"/>
    </w:rPr>
  </w:style>
  <w:style w:type="paragraph" w:styleId="Naslov1">
    <w:name w:val="heading 1"/>
    <w:basedOn w:val="Navaden"/>
    <w:next w:val="Navaden"/>
    <w:link w:val="Naslov1Znak"/>
    <w:uiPriority w:val="1"/>
    <w:qFormat/>
    <w:rsid w:val="00164422"/>
    <w:pPr>
      <w:ind w:left="103"/>
      <w:outlineLvl w:val="0"/>
    </w:pPr>
    <w:rPr>
      <w:rFonts w:ascii="Times New Roman" w:hAnsi="Times New Roman" w:cs="Times New Roman"/>
      <w:sz w:val="32"/>
      <w:szCs w:val="32"/>
    </w:rPr>
  </w:style>
  <w:style w:type="paragraph" w:styleId="Naslov2">
    <w:name w:val="heading 2"/>
    <w:basedOn w:val="Navaden"/>
    <w:next w:val="Navaden"/>
    <w:link w:val="Naslov2Znak"/>
    <w:uiPriority w:val="1"/>
    <w:qFormat/>
    <w:rsid w:val="00164422"/>
    <w:pPr>
      <w:spacing w:before="89"/>
      <w:ind w:left="5212" w:right="5252"/>
      <w:jc w:val="center"/>
      <w:outlineLvl w:val="1"/>
    </w:pPr>
    <w:rPr>
      <w:rFonts w:ascii="Times New Roman" w:hAnsi="Times New Roman" w:cs="Times New Roman"/>
      <w:sz w:val="28"/>
      <w:szCs w:val="28"/>
    </w:rPr>
  </w:style>
  <w:style w:type="paragraph" w:styleId="Naslov3">
    <w:name w:val="heading 3"/>
    <w:basedOn w:val="Navaden"/>
    <w:next w:val="Navaden"/>
    <w:link w:val="Naslov3Znak"/>
    <w:uiPriority w:val="1"/>
    <w:qFormat/>
    <w:rsid w:val="00164422"/>
    <w:pPr>
      <w:ind w:left="100"/>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164422"/>
    <w:rPr>
      <w:rFonts w:ascii="Times New Roman" w:eastAsiaTheme="minorEastAsia" w:hAnsi="Times New Roman" w:cs="Times New Roman"/>
      <w:sz w:val="32"/>
      <w:szCs w:val="32"/>
      <w:lang w:eastAsia="sl-SI"/>
    </w:rPr>
  </w:style>
  <w:style w:type="character" w:customStyle="1" w:styleId="Naslov2Znak">
    <w:name w:val="Naslov 2 Znak"/>
    <w:basedOn w:val="Privzetapisavaodstavka"/>
    <w:link w:val="Naslov2"/>
    <w:uiPriority w:val="1"/>
    <w:rsid w:val="00164422"/>
    <w:rPr>
      <w:rFonts w:ascii="Times New Roman" w:eastAsiaTheme="minorEastAsia" w:hAnsi="Times New Roman" w:cs="Times New Roman"/>
      <w:sz w:val="28"/>
      <w:szCs w:val="28"/>
      <w:lang w:eastAsia="sl-SI"/>
    </w:rPr>
  </w:style>
  <w:style w:type="character" w:customStyle="1" w:styleId="Naslov3Znak">
    <w:name w:val="Naslov 3 Znak"/>
    <w:basedOn w:val="Privzetapisavaodstavka"/>
    <w:link w:val="Naslov3"/>
    <w:uiPriority w:val="1"/>
    <w:rsid w:val="00164422"/>
    <w:rPr>
      <w:rFonts w:ascii="Arial Narrow" w:eastAsiaTheme="minorEastAsia" w:hAnsi="Arial Narrow" w:cs="Arial Narrow"/>
      <w:sz w:val="24"/>
      <w:szCs w:val="24"/>
      <w:lang w:eastAsia="sl-SI"/>
    </w:rPr>
  </w:style>
  <w:style w:type="character" w:customStyle="1" w:styleId="TelobesedilaZnak1">
    <w:name w:val="Telo besedila Znak1"/>
    <w:basedOn w:val="Privzetapisavaodstavka"/>
    <w:link w:val="Telobesedila"/>
    <w:uiPriority w:val="99"/>
    <w:locked/>
    <w:rsid w:val="00164422"/>
    <w:rPr>
      <w:rFonts w:ascii="Arial Narrow" w:hAnsi="Arial Narrow" w:cs="Arial Narrow"/>
      <w:sz w:val="24"/>
      <w:szCs w:val="24"/>
    </w:rPr>
  </w:style>
  <w:style w:type="paragraph" w:styleId="Odstavekseznama">
    <w:name w:val="List Paragraph"/>
    <w:basedOn w:val="Navaden"/>
    <w:uiPriority w:val="1"/>
    <w:qFormat/>
    <w:rsid w:val="00164422"/>
    <w:pPr>
      <w:ind w:left="5107" w:hanging="351"/>
    </w:pPr>
  </w:style>
  <w:style w:type="paragraph" w:styleId="Telobesedila">
    <w:name w:val="Body Text"/>
    <w:basedOn w:val="Navaden"/>
    <w:link w:val="TelobesedilaZnak1"/>
    <w:uiPriority w:val="99"/>
    <w:qFormat/>
    <w:rsid w:val="00164422"/>
    <w:rPr>
      <w:rFonts w:eastAsiaTheme="minorHAnsi"/>
      <w:lang w:eastAsia="en-US"/>
    </w:rPr>
  </w:style>
  <w:style w:type="character" w:customStyle="1" w:styleId="TelobesedilaZnak">
    <w:name w:val="Telo besedila Znak"/>
    <w:basedOn w:val="Privzetapisavaodstavka"/>
    <w:uiPriority w:val="99"/>
    <w:semiHidden/>
    <w:rsid w:val="00164422"/>
    <w:rPr>
      <w:rFonts w:ascii="Arial Narrow" w:eastAsiaTheme="minorEastAsia" w:hAnsi="Arial Narrow" w:cs="Arial Narrow"/>
      <w:sz w:val="24"/>
      <w:szCs w:val="24"/>
      <w:lang w:eastAsia="sl-SI"/>
    </w:rPr>
  </w:style>
  <w:style w:type="character" w:customStyle="1" w:styleId="TelobesedilaZnak2">
    <w:name w:val="Telo besedila Znak2"/>
    <w:basedOn w:val="Privzetapisavaodstavka"/>
    <w:uiPriority w:val="99"/>
    <w:semiHidden/>
    <w:rsid w:val="00164422"/>
    <w:rPr>
      <w:rFonts w:ascii="Arial Narrow" w:hAnsi="Arial Narrow" w:cs="Arial Narrow"/>
      <w:sz w:val="24"/>
      <w:szCs w:val="24"/>
    </w:rPr>
  </w:style>
  <w:style w:type="character" w:customStyle="1" w:styleId="BodyTextChar1">
    <w:name w:val="Body Text Char1"/>
    <w:basedOn w:val="Privzetapisavaodstavka"/>
    <w:uiPriority w:val="99"/>
    <w:semiHidden/>
    <w:rsid w:val="00164422"/>
    <w:rPr>
      <w:rFonts w:ascii="Arial Narrow" w:hAnsi="Arial Narrow" w:cs="Arial Narrow"/>
      <w:sz w:val="24"/>
      <w:szCs w:val="24"/>
    </w:rPr>
  </w:style>
  <w:style w:type="character" w:customStyle="1" w:styleId="BodyTextChar15">
    <w:name w:val="Body Text Char15"/>
    <w:basedOn w:val="Privzetapisavaodstavka"/>
    <w:uiPriority w:val="99"/>
    <w:semiHidden/>
    <w:rsid w:val="00164422"/>
    <w:rPr>
      <w:rFonts w:ascii="Arial Narrow" w:hAnsi="Arial Narrow" w:cs="Arial Narrow"/>
      <w:sz w:val="24"/>
      <w:szCs w:val="24"/>
    </w:rPr>
  </w:style>
  <w:style w:type="character" w:customStyle="1" w:styleId="BodyTextChar14">
    <w:name w:val="Body Text Char14"/>
    <w:basedOn w:val="Privzetapisavaodstavka"/>
    <w:uiPriority w:val="99"/>
    <w:semiHidden/>
    <w:rsid w:val="00164422"/>
    <w:rPr>
      <w:rFonts w:ascii="Arial Narrow" w:hAnsi="Arial Narrow" w:cs="Arial Narrow"/>
      <w:sz w:val="24"/>
      <w:szCs w:val="24"/>
    </w:rPr>
  </w:style>
  <w:style w:type="character" w:customStyle="1" w:styleId="BodyTextChar13">
    <w:name w:val="Body Text Char13"/>
    <w:basedOn w:val="Privzetapisavaodstavka"/>
    <w:uiPriority w:val="99"/>
    <w:semiHidden/>
    <w:rsid w:val="00164422"/>
    <w:rPr>
      <w:rFonts w:ascii="Arial Narrow" w:hAnsi="Arial Narrow" w:cs="Arial Narrow"/>
      <w:sz w:val="24"/>
      <w:szCs w:val="24"/>
    </w:rPr>
  </w:style>
  <w:style w:type="character" w:customStyle="1" w:styleId="BodyTextChar12">
    <w:name w:val="Body Text Char12"/>
    <w:basedOn w:val="Privzetapisavaodstavka"/>
    <w:uiPriority w:val="99"/>
    <w:semiHidden/>
    <w:rsid w:val="00164422"/>
    <w:rPr>
      <w:rFonts w:ascii="Arial Narrow" w:hAnsi="Arial Narrow" w:cs="Arial Narrow"/>
      <w:sz w:val="24"/>
      <w:szCs w:val="24"/>
    </w:rPr>
  </w:style>
  <w:style w:type="character" w:customStyle="1" w:styleId="BodyTextChar11">
    <w:name w:val="Body Text Char11"/>
    <w:basedOn w:val="Privzetapisavaodstavka"/>
    <w:uiPriority w:val="99"/>
    <w:semiHidden/>
    <w:rsid w:val="00164422"/>
    <w:rPr>
      <w:rFonts w:ascii="Arial Narrow" w:hAnsi="Arial Narrow" w:cs="Arial Narrow"/>
      <w:sz w:val="24"/>
      <w:szCs w:val="24"/>
    </w:rPr>
  </w:style>
  <w:style w:type="paragraph" w:customStyle="1" w:styleId="TableParagraph">
    <w:name w:val="Table Paragraph"/>
    <w:basedOn w:val="Navaden"/>
    <w:uiPriority w:val="1"/>
    <w:qFormat/>
    <w:rsid w:val="00164422"/>
    <w:pPr>
      <w:ind w:left="60"/>
    </w:pPr>
    <w:rPr>
      <w:rFonts w:ascii="Times New Roman" w:hAnsi="Times New Roman" w:cs="Times New Roman"/>
    </w:rPr>
  </w:style>
  <w:style w:type="paragraph" w:styleId="Besedilooblaka">
    <w:name w:val="Balloon Text"/>
    <w:basedOn w:val="Navaden"/>
    <w:link w:val="BesedilooblakaZnak"/>
    <w:uiPriority w:val="99"/>
    <w:semiHidden/>
    <w:unhideWhenUsed/>
    <w:rsid w:val="001644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4422"/>
    <w:rPr>
      <w:rFonts w:ascii="Segoe UI" w:eastAsiaTheme="minorEastAsia" w:hAnsi="Segoe UI" w:cs="Segoe UI"/>
      <w:sz w:val="18"/>
      <w:szCs w:val="18"/>
      <w:lang w:eastAsia="sl-SI"/>
    </w:rPr>
  </w:style>
  <w:style w:type="paragraph" w:styleId="Glava">
    <w:name w:val="header"/>
    <w:basedOn w:val="Navaden"/>
    <w:link w:val="GlavaZnak"/>
    <w:uiPriority w:val="99"/>
    <w:unhideWhenUsed/>
    <w:rsid w:val="00164422"/>
    <w:pPr>
      <w:tabs>
        <w:tab w:val="center" w:pos="4536"/>
        <w:tab w:val="right" w:pos="9072"/>
      </w:tabs>
    </w:pPr>
  </w:style>
  <w:style w:type="character" w:customStyle="1" w:styleId="GlavaZnak">
    <w:name w:val="Glava Znak"/>
    <w:basedOn w:val="Privzetapisavaodstavka"/>
    <w:link w:val="Glava"/>
    <w:uiPriority w:val="99"/>
    <w:rsid w:val="00164422"/>
    <w:rPr>
      <w:rFonts w:ascii="Arial Narrow" w:eastAsiaTheme="minorEastAsia" w:hAnsi="Arial Narrow" w:cs="Arial Narrow"/>
      <w:sz w:val="24"/>
      <w:szCs w:val="24"/>
      <w:lang w:eastAsia="sl-SI"/>
    </w:rPr>
  </w:style>
  <w:style w:type="paragraph" w:styleId="Noga">
    <w:name w:val="footer"/>
    <w:basedOn w:val="Navaden"/>
    <w:link w:val="NogaZnak"/>
    <w:uiPriority w:val="99"/>
    <w:unhideWhenUsed/>
    <w:rsid w:val="00164422"/>
    <w:pPr>
      <w:tabs>
        <w:tab w:val="center" w:pos="4536"/>
        <w:tab w:val="right" w:pos="9072"/>
      </w:tabs>
    </w:pPr>
  </w:style>
  <w:style w:type="character" w:customStyle="1" w:styleId="NogaZnak">
    <w:name w:val="Noga Znak"/>
    <w:basedOn w:val="Privzetapisavaodstavka"/>
    <w:link w:val="Noga"/>
    <w:uiPriority w:val="99"/>
    <w:rsid w:val="00164422"/>
    <w:rPr>
      <w:rFonts w:ascii="Arial Narrow" w:eastAsiaTheme="minorEastAsia" w:hAnsi="Arial Narrow" w:cs="Arial Narrow"/>
      <w:sz w:val="24"/>
      <w:szCs w:val="24"/>
      <w:lang w:eastAsia="sl-SI"/>
    </w:rPr>
  </w:style>
  <w:style w:type="paragraph" w:styleId="Brezrazmikov">
    <w:name w:val="No Spacing"/>
    <w:uiPriority w:val="1"/>
    <w:qFormat/>
    <w:rsid w:val="00164422"/>
    <w:pPr>
      <w:spacing w:after="0" w:line="240" w:lineRule="auto"/>
    </w:pPr>
    <w:rPr>
      <w:rFonts w:ascii="Calibri" w:eastAsia="Calibri" w:hAnsi="Calibri" w:cs="Times New Roman"/>
    </w:rPr>
  </w:style>
  <w:style w:type="character" w:styleId="Hiperpovezava">
    <w:name w:val="Hyperlink"/>
    <w:basedOn w:val="Privzetapisavaodstavka"/>
    <w:uiPriority w:val="99"/>
    <w:unhideWhenUsed/>
    <w:rsid w:val="001644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footer" Target="footer9.xml"/><Relationship Id="rId18" Type="http://schemas.openxmlformats.org/officeDocument/2006/relationships/footer" Target="footer1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3.xml"/><Relationship Id="rId12" Type="http://schemas.openxmlformats.org/officeDocument/2006/relationships/footer" Target="footer8.xml"/><Relationship Id="rId17" Type="http://schemas.openxmlformats.org/officeDocument/2006/relationships/footer" Target="footer13.xml"/><Relationship Id="rId2" Type="http://schemas.openxmlformats.org/officeDocument/2006/relationships/styles" Target="styles.xml"/><Relationship Id="rId16" Type="http://schemas.openxmlformats.org/officeDocument/2006/relationships/footer" Target="footer1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oter" Target="footer7.xml"/><Relationship Id="rId5" Type="http://schemas.openxmlformats.org/officeDocument/2006/relationships/footer" Target="footer1.xml"/><Relationship Id="rId15" Type="http://schemas.openxmlformats.org/officeDocument/2006/relationships/footer" Target="footer11.xml"/><Relationship Id="rId10" Type="http://schemas.openxmlformats.org/officeDocument/2006/relationships/footer" Target="footer6.xml"/><Relationship Id="rId19"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footer" Target="footer5.xml"/><Relationship Id="rId14" Type="http://schemas.openxmlformats.org/officeDocument/2006/relationships/footer" Target="footer10.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11237</Words>
  <Characters>64053</Characters>
  <Application>Microsoft Office Word</Application>
  <DocSecurity>0</DocSecurity>
  <Lines>533</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2022-06-16T11:38:00Z</dcterms:created>
  <dcterms:modified xsi:type="dcterms:W3CDTF">2022-06-16T11:39:00Z</dcterms:modified>
</cp:coreProperties>
</file>